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63C80" w:rsidRPr="009755A6" w:rsidRDefault="00E00F59" w:rsidP="00FE1348">
      <w:pPr>
        <w:pStyle w:val="a3"/>
        <w:kinsoku w:val="0"/>
        <w:overflowPunct w:val="0"/>
        <w:spacing w:before="50" w:line="360" w:lineRule="auto"/>
        <w:ind w:left="142"/>
        <w:jc w:val="both"/>
        <w:rPr>
          <w:rFonts w:asciiTheme="majorBidi" w:hAnsiTheme="majorBidi" w:cstheme="majorBidi"/>
          <w:sz w:val="28"/>
          <w:szCs w:val="28"/>
        </w:rPr>
      </w:pPr>
      <w:r w:rsidRPr="009755A6">
        <w:rPr>
          <w:rFonts w:asciiTheme="majorBidi" w:hAnsiTheme="majorBidi" w:cstheme="majorBidi"/>
          <w:b/>
          <w:bCs/>
          <w:sz w:val="28"/>
          <w:szCs w:val="28"/>
        </w:rPr>
        <w:t xml:space="preserve">3.1 </w:t>
      </w:r>
      <w:r w:rsidRPr="009755A6">
        <w:rPr>
          <w:rFonts w:asciiTheme="majorBidi" w:hAnsiTheme="majorBidi" w:cstheme="majorBidi"/>
          <w:b/>
          <w:bCs/>
          <w:spacing w:val="-1"/>
          <w:sz w:val="28"/>
          <w:szCs w:val="28"/>
        </w:rPr>
        <w:t>Introduction</w:t>
      </w:r>
      <w:r w:rsidR="005B4B22" w:rsidRPr="009755A6">
        <w:rPr>
          <w:rFonts w:asciiTheme="majorBidi" w:hAnsiTheme="majorBidi" w:cstheme="majorBidi"/>
          <w:sz w:val="28"/>
          <w:szCs w:val="28"/>
        </w:rPr>
        <w:t xml:space="preserve"> </w:t>
      </w:r>
    </w:p>
    <w:p w:rsidR="00F63C80" w:rsidRPr="009755A6" w:rsidRDefault="00F63C80" w:rsidP="000B5324">
      <w:pPr>
        <w:pStyle w:val="a3"/>
        <w:kinsoku w:val="0"/>
        <w:overflowPunct w:val="0"/>
        <w:spacing w:before="50" w:line="360" w:lineRule="auto"/>
        <w:jc w:val="both"/>
        <w:rPr>
          <w:rFonts w:asciiTheme="majorBidi" w:hAnsiTheme="majorBidi" w:cstheme="majorBidi"/>
          <w:sz w:val="16"/>
          <w:szCs w:val="16"/>
        </w:rPr>
      </w:pPr>
    </w:p>
    <w:p w:rsidR="00CC5949" w:rsidRPr="009755A6" w:rsidRDefault="00CC5949" w:rsidP="00E82213">
      <w:pPr>
        <w:pStyle w:val="a3"/>
        <w:spacing w:line="360" w:lineRule="auto"/>
        <w:ind w:left="567" w:right="-1"/>
        <w:jc w:val="both"/>
        <w:rPr>
          <w:rFonts w:eastAsia="Times New Roman"/>
          <w:rtl/>
        </w:rPr>
      </w:pPr>
      <w:r w:rsidRPr="009755A6">
        <w:rPr>
          <w:rFonts w:eastAsia="Times New Roman"/>
        </w:rPr>
        <w:t xml:space="preserve">    Plumbing</w:t>
      </w:r>
      <w:r w:rsidRPr="009755A6">
        <w:rPr>
          <w:rFonts w:eastAsia="Times New Roman"/>
          <w:spacing w:val="8"/>
        </w:rPr>
        <w:t xml:space="preserve"> </w:t>
      </w:r>
      <w:r w:rsidRPr="009755A6">
        <w:rPr>
          <w:rFonts w:eastAsia="Times New Roman"/>
        </w:rPr>
        <w:t>is</w:t>
      </w:r>
      <w:r w:rsidRPr="009755A6">
        <w:rPr>
          <w:rFonts w:eastAsia="Times New Roman"/>
          <w:spacing w:val="10"/>
        </w:rPr>
        <w:t xml:space="preserve"> </w:t>
      </w:r>
      <w:r w:rsidRPr="009755A6">
        <w:rPr>
          <w:rFonts w:eastAsia="Times New Roman"/>
        </w:rPr>
        <w:t>the</w:t>
      </w:r>
      <w:r w:rsidRPr="009755A6">
        <w:rPr>
          <w:rFonts w:eastAsia="Times New Roman"/>
          <w:spacing w:val="8"/>
        </w:rPr>
        <w:t xml:space="preserve"> </w:t>
      </w:r>
      <w:r w:rsidRPr="009755A6">
        <w:rPr>
          <w:rFonts w:eastAsia="Times New Roman"/>
          <w:spacing w:val="-1"/>
        </w:rPr>
        <w:t>a</w:t>
      </w:r>
      <w:r w:rsidRPr="009755A6">
        <w:rPr>
          <w:rFonts w:eastAsia="Times New Roman"/>
        </w:rPr>
        <w:t>rt</w:t>
      </w:r>
      <w:r w:rsidRPr="009755A6">
        <w:rPr>
          <w:rFonts w:eastAsia="Times New Roman"/>
          <w:spacing w:val="9"/>
        </w:rPr>
        <w:t xml:space="preserve"> </w:t>
      </w:r>
      <w:r w:rsidRPr="009755A6">
        <w:rPr>
          <w:rFonts w:eastAsia="Times New Roman"/>
          <w:spacing w:val="-1"/>
        </w:rPr>
        <w:t>a</w:t>
      </w:r>
      <w:r w:rsidRPr="009755A6">
        <w:rPr>
          <w:rFonts w:eastAsia="Times New Roman"/>
          <w:spacing w:val="2"/>
        </w:rPr>
        <w:t>n</w:t>
      </w:r>
      <w:r w:rsidRPr="009755A6">
        <w:rPr>
          <w:rFonts w:eastAsia="Times New Roman"/>
        </w:rPr>
        <w:t>d</w:t>
      </w:r>
      <w:r w:rsidRPr="009755A6">
        <w:rPr>
          <w:rFonts w:eastAsia="Times New Roman"/>
          <w:spacing w:val="9"/>
        </w:rPr>
        <w:t xml:space="preserve"> </w:t>
      </w:r>
      <w:r w:rsidRPr="009755A6">
        <w:rPr>
          <w:rFonts w:eastAsia="Times New Roman"/>
        </w:rPr>
        <w:t>s</w:t>
      </w:r>
      <w:r w:rsidRPr="009755A6">
        <w:rPr>
          <w:rFonts w:eastAsia="Times New Roman"/>
          <w:spacing w:val="-1"/>
        </w:rPr>
        <w:t>c</w:t>
      </w:r>
      <w:r w:rsidRPr="009755A6">
        <w:rPr>
          <w:rFonts w:eastAsia="Times New Roman"/>
        </w:rPr>
        <w:t>ien</w:t>
      </w:r>
      <w:r w:rsidRPr="009755A6">
        <w:rPr>
          <w:rFonts w:eastAsia="Times New Roman"/>
          <w:spacing w:val="-2"/>
        </w:rPr>
        <w:t>c</w:t>
      </w:r>
      <w:r w:rsidRPr="009755A6">
        <w:rPr>
          <w:rFonts w:eastAsia="Times New Roman"/>
        </w:rPr>
        <w:t>e</w:t>
      </w:r>
      <w:r w:rsidRPr="009755A6">
        <w:rPr>
          <w:rFonts w:eastAsia="Times New Roman"/>
          <w:spacing w:val="8"/>
        </w:rPr>
        <w:t xml:space="preserve"> </w:t>
      </w:r>
      <w:r w:rsidRPr="009755A6">
        <w:rPr>
          <w:rFonts w:eastAsia="Times New Roman"/>
          <w:spacing w:val="2"/>
        </w:rPr>
        <w:t>o</w:t>
      </w:r>
      <w:r w:rsidRPr="009755A6">
        <w:rPr>
          <w:rFonts w:eastAsia="Times New Roman"/>
        </w:rPr>
        <w:t>f</w:t>
      </w:r>
      <w:r w:rsidRPr="009755A6">
        <w:rPr>
          <w:rFonts w:eastAsia="Times New Roman"/>
          <w:spacing w:val="8"/>
        </w:rPr>
        <w:t xml:space="preserve"> </w:t>
      </w:r>
      <w:r w:rsidRPr="009755A6">
        <w:rPr>
          <w:rFonts w:eastAsia="Times New Roman"/>
        </w:rPr>
        <w:t>inst</w:t>
      </w:r>
      <w:r w:rsidRPr="009755A6">
        <w:rPr>
          <w:rFonts w:eastAsia="Times New Roman"/>
          <w:spacing w:val="-1"/>
        </w:rPr>
        <w:t>a</w:t>
      </w:r>
      <w:r w:rsidRPr="009755A6">
        <w:rPr>
          <w:rFonts w:eastAsia="Times New Roman"/>
        </w:rPr>
        <w:t>lling</w:t>
      </w:r>
      <w:r w:rsidRPr="009755A6">
        <w:rPr>
          <w:rFonts w:eastAsia="Times New Roman"/>
          <w:spacing w:val="9"/>
        </w:rPr>
        <w:t xml:space="preserve"> </w:t>
      </w:r>
      <w:r w:rsidRPr="009755A6">
        <w:rPr>
          <w:rFonts w:eastAsia="Times New Roman"/>
        </w:rPr>
        <w:t>pipes</w:t>
      </w:r>
      <w:r w:rsidRPr="009755A6">
        <w:rPr>
          <w:rFonts w:eastAsia="Times New Roman"/>
          <w:spacing w:val="9"/>
        </w:rPr>
        <w:t xml:space="preserve"> </w:t>
      </w:r>
      <w:r w:rsidRPr="009755A6">
        <w:rPr>
          <w:rFonts w:eastAsia="Times New Roman"/>
        </w:rPr>
        <w:t>in</w:t>
      </w:r>
      <w:r w:rsidRPr="009755A6">
        <w:rPr>
          <w:rFonts w:eastAsia="Times New Roman"/>
          <w:spacing w:val="9"/>
        </w:rPr>
        <w:t xml:space="preserve"> </w:t>
      </w:r>
      <w:r w:rsidRPr="009755A6">
        <w:rPr>
          <w:rFonts w:eastAsia="Times New Roman"/>
        </w:rPr>
        <w:t>buildin</w:t>
      </w:r>
      <w:r w:rsidRPr="009755A6">
        <w:rPr>
          <w:rFonts w:eastAsia="Times New Roman"/>
          <w:spacing w:val="-2"/>
        </w:rPr>
        <w:t>g</w:t>
      </w:r>
      <w:r w:rsidRPr="009755A6">
        <w:rPr>
          <w:rFonts w:eastAsia="Times New Roman"/>
        </w:rPr>
        <w:t>s,</w:t>
      </w:r>
      <w:r w:rsidRPr="009755A6">
        <w:rPr>
          <w:rFonts w:eastAsia="Times New Roman"/>
          <w:spacing w:val="9"/>
        </w:rPr>
        <w:t xml:space="preserve"> </w:t>
      </w:r>
      <w:r w:rsidRPr="009755A6">
        <w:rPr>
          <w:rFonts w:eastAsia="Times New Roman"/>
        </w:rPr>
        <w:t>fi</w:t>
      </w:r>
      <w:r w:rsidRPr="009755A6">
        <w:rPr>
          <w:rFonts w:eastAsia="Times New Roman"/>
          <w:spacing w:val="1"/>
        </w:rPr>
        <w:t>x</w:t>
      </w:r>
      <w:r w:rsidRPr="009755A6">
        <w:rPr>
          <w:rFonts w:eastAsia="Times New Roman"/>
          <w:spacing w:val="-2"/>
        </w:rPr>
        <w:t>t</w:t>
      </w:r>
      <w:r w:rsidRPr="009755A6">
        <w:rPr>
          <w:rFonts w:eastAsia="Times New Roman"/>
        </w:rPr>
        <w:t>u</w:t>
      </w:r>
      <w:r w:rsidRPr="009755A6">
        <w:rPr>
          <w:rFonts w:eastAsia="Times New Roman"/>
          <w:spacing w:val="-1"/>
        </w:rPr>
        <w:t>re</w:t>
      </w:r>
      <w:r w:rsidRPr="009755A6">
        <w:rPr>
          <w:rFonts w:eastAsia="Times New Roman"/>
        </w:rPr>
        <w:t>s</w:t>
      </w:r>
      <w:r w:rsidRPr="009755A6">
        <w:rPr>
          <w:rFonts w:eastAsia="Times New Roman"/>
          <w:spacing w:val="9"/>
        </w:rPr>
        <w:t xml:space="preserve"> </w:t>
      </w:r>
      <w:r w:rsidRPr="009755A6">
        <w:rPr>
          <w:rFonts w:eastAsia="Times New Roman"/>
          <w:spacing w:val="-1"/>
        </w:rPr>
        <w:t>a</w:t>
      </w:r>
      <w:r w:rsidRPr="009755A6">
        <w:rPr>
          <w:rFonts w:eastAsia="Times New Roman"/>
        </w:rPr>
        <w:t>nd</w:t>
      </w:r>
      <w:r w:rsidRPr="009755A6">
        <w:rPr>
          <w:rFonts w:eastAsia="Times New Roman"/>
          <w:spacing w:val="9"/>
        </w:rPr>
        <w:t xml:space="preserve"> </w:t>
      </w:r>
      <w:r w:rsidRPr="009755A6">
        <w:rPr>
          <w:rFonts w:eastAsia="Times New Roman"/>
        </w:rPr>
        <w:t xml:space="preserve">other </w:t>
      </w:r>
      <w:r w:rsidRPr="009755A6">
        <w:rPr>
          <w:rFonts w:eastAsia="Times New Roman"/>
          <w:spacing w:val="-1"/>
        </w:rPr>
        <w:t>a</w:t>
      </w:r>
      <w:r w:rsidRPr="009755A6">
        <w:rPr>
          <w:rFonts w:eastAsia="Times New Roman"/>
        </w:rPr>
        <w:t>ppurt</w:t>
      </w:r>
      <w:r w:rsidRPr="009755A6">
        <w:rPr>
          <w:rFonts w:eastAsia="Times New Roman"/>
          <w:spacing w:val="-2"/>
        </w:rPr>
        <w:t>e</w:t>
      </w:r>
      <w:r w:rsidRPr="009755A6">
        <w:rPr>
          <w:rFonts w:eastAsia="Times New Roman"/>
        </w:rPr>
        <w:t>n</w:t>
      </w:r>
      <w:r w:rsidRPr="009755A6">
        <w:rPr>
          <w:rFonts w:eastAsia="Times New Roman"/>
          <w:spacing w:val="-1"/>
        </w:rPr>
        <w:t>a</w:t>
      </w:r>
      <w:r w:rsidRPr="009755A6">
        <w:rPr>
          <w:rFonts w:eastAsia="Times New Roman"/>
          <w:spacing w:val="2"/>
        </w:rPr>
        <w:t>n</w:t>
      </w:r>
      <w:r w:rsidRPr="009755A6">
        <w:rPr>
          <w:rFonts w:eastAsia="Times New Roman"/>
          <w:spacing w:val="-1"/>
        </w:rPr>
        <w:t>ce</w:t>
      </w:r>
      <w:r w:rsidRPr="009755A6">
        <w:rPr>
          <w:rFonts w:eastAsia="Times New Roman"/>
        </w:rPr>
        <w:t>s f</w:t>
      </w:r>
      <w:r w:rsidRPr="009755A6">
        <w:rPr>
          <w:rFonts w:eastAsia="Times New Roman"/>
          <w:spacing w:val="1"/>
        </w:rPr>
        <w:t>o</w:t>
      </w:r>
      <w:r w:rsidRPr="009755A6">
        <w:rPr>
          <w:rFonts w:eastAsia="Times New Roman"/>
        </w:rPr>
        <w:t>r</w:t>
      </w:r>
      <w:r w:rsidRPr="009755A6">
        <w:rPr>
          <w:rFonts w:eastAsia="Times New Roman"/>
          <w:spacing w:val="59"/>
        </w:rPr>
        <w:t xml:space="preserve"> </w:t>
      </w:r>
      <w:r w:rsidRPr="009755A6">
        <w:rPr>
          <w:rFonts w:eastAsia="Times New Roman"/>
        </w:rPr>
        <w:t>b</w:t>
      </w:r>
      <w:r w:rsidRPr="009755A6">
        <w:rPr>
          <w:rFonts w:eastAsia="Times New Roman"/>
          <w:spacing w:val="-1"/>
        </w:rPr>
        <w:t>r</w:t>
      </w:r>
      <w:r w:rsidRPr="009755A6">
        <w:rPr>
          <w:rFonts w:eastAsia="Times New Roman"/>
        </w:rPr>
        <w:t>i</w:t>
      </w:r>
      <w:r w:rsidRPr="009755A6">
        <w:rPr>
          <w:rFonts w:eastAsia="Times New Roman"/>
          <w:spacing w:val="2"/>
        </w:rPr>
        <w:t>n</w:t>
      </w:r>
      <w:r w:rsidRPr="009755A6">
        <w:rPr>
          <w:rFonts w:eastAsia="Times New Roman"/>
        </w:rPr>
        <w:t>ging</w:t>
      </w:r>
      <w:r w:rsidRPr="009755A6">
        <w:rPr>
          <w:rFonts w:eastAsia="Times New Roman"/>
          <w:spacing w:val="57"/>
        </w:rPr>
        <w:t xml:space="preserve"> </w:t>
      </w:r>
      <w:r w:rsidRPr="009755A6">
        <w:rPr>
          <w:rFonts w:eastAsia="Times New Roman"/>
        </w:rPr>
        <w:t>in the</w:t>
      </w:r>
      <w:r w:rsidRPr="009755A6">
        <w:rPr>
          <w:rFonts w:eastAsia="Times New Roman"/>
          <w:spacing w:val="59"/>
        </w:rPr>
        <w:t xml:space="preserve"> </w:t>
      </w:r>
      <w:r w:rsidRPr="009755A6">
        <w:rPr>
          <w:rFonts w:eastAsia="Times New Roman"/>
        </w:rPr>
        <w:t>w</w:t>
      </w:r>
      <w:r w:rsidRPr="009755A6">
        <w:rPr>
          <w:rFonts w:eastAsia="Times New Roman"/>
          <w:spacing w:val="-2"/>
        </w:rPr>
        <w:t>a</w:t>
      </w:r>
      <w:r w:rsidRPr="009755A6">
        <w:rPr>
          <w:rFonts w:eastAsia="Times New Roman"/>
        </w:rPr>
        <w:t>t</w:t>
      </w:r>
      <w:r w:rsidRPr="009755A6">
        <w:rPr>
          <w:rFonts w:eastAsia="Times New Roman"/>
          <w:spacing w:val="1"/>
        </w:rPr>
        <w:t>e</w:t>
      </w:r>
      <w:r w:rsidRPr="009755A6">
        <w:rPr>
          <w:rFonts w:eastAsia="Times New Roman"/>
        </w:rPr>
        <w:t>r</w:t>
      </w:r>
      <w:r w:rsidRPr="009755A6">
        <w:rPr>
          <w:rFonts w:eastAsia="Times New Roman"/>
          <w:spacing w:val="59"/>
        </w:rPr>
        <w:t xml:space="preserve"> </w:t>
      </w:r>
      <w:r w:rsidRPr="009755A6">
        <w:rPr>
          <w:rFonts w:eastAsia="Times New Roman"/>
        </w:rPr>
        <w:t>supp</w:t>
      </w:r>
      <w:r w:rsidRPr="009755A6">
        <w:rPr>
          <w:rFonts w:eastAsia="Times New Roman"/>
          <w:spacing w:val="2"/>
        </w:rPr>
        <w:t>l</w:t>
      </w:r>
      <w:r w:rsidRPr="009755A6">
        <w:rPr>
          <w:rFonts w:eastAsia="Times New Roman"/>
        </w:rPr>
        <w:t>y</w:t>
      </w:r>
      <w:r w:rsidRPr="009755A6">
        <w:rPr>
          <w:rFonts w:eastAsia="Times New Roman"/>
          <w:spacing w:val="57"/>
        </w:rPr>
        <w:t xml:space="preserve"> </w:t>
      </w:r>
      <w:r w:rsidRPr="009755A6">
        <w:rPr>
          <w:rFonts w:eastAsia="Times New Roman"/>
          <w:spacing w:val="-1"/>
        </w:rPr>
        <w:t>a</w:t>
      </w:r>
      <w:r w:rsidRPr="009755A6">
        <w:rPr>
          <w:rFonts w:eastAsia="Times New Roman"/>
        </w:rPr>
        <w:t>nd</w:t>
      </w:r>
      <w:r w:rsidRPr="009755A6">
        <w:rPr>
          <w:rFonts w:eastAsia="Times New Roman"/>
          <w:spacing w:val="59"/>
        </w:rPr>
        <w:t xml:space="preserve"> </w:t>
      </w:r>
      <w:r w:rsidRPr="009755A6">
        <w:rPr>
          <w:rFonts w:eastAsia="Times New Roman"/>
        </w:rPr>
        <w:t>r</w:t>
      </w:r>
      <w:r w:rsidRPr="009755A6">
        <w:rPr>
          <w:rFonts w:eastAsia="Times New Roman"/>
          <w:spacing w:val="-2"/>
        </w:rPr>
        <w:t>e</w:t>
      </w:r>
      <w:r w:rsidRPr="009755A6">
        <w:rPr>
          <w:rFonts w:eastAsia="Times New Roman"/>
        </w:rPr>
        <w:t>movi</w:t>
      </w:r>
      <w:r w:rsidRPr="009755A6">
        <w:rPr>
          <w:rFonts w:eastAsia="Times New Roman"/>
          <w:spacing w:val="2"/>
        </w:rPr>
        <w:t>n</w:t>
      </w:r>
      <w:r w:rsidRPr="009755A6">
        <w:rPr>
          <w:rFonts w:eastAsia="Times New Roman"/>
        </w:rPr>
        <w:t>g</w:t>
      </w:r>
      <w:r w:rsidRPr="009755A6">
        <w:rPr>
          <w:rFonts w:eastAsia="Times New Roman"/>
          <w:spacing w:val="57"/>
        </w:rPr>
        <w:t xml:space="preserve"> </w:t>
      </w:r>
      <w:r w:rsidRPr="009755A6">
        <w:rPr>
          <w:rFonts w:eastAsia="Times New Roman"/>
        </w:rPr>
        <w:t xml:space="preserve">liquid </w:t>
      </w:r>
      <w:r w:rsidRPr="009755A6">
        <w:rPr>
          <w:rFonts w:eastAsia="Times New Roman"/>
          <w:spacing w:val="-1"/>
        </w:rPr>
        <w:t>a</w:t>
      </w:r>
      <w:r w:rsidRPr="009755A6">
        <w:rPr>
          <w:rFonts w:eastAsia="Times New Roman"/>
        </w:rPr>
        <w:t>nd</w:t>
      </w:r>
      <w:r w:rsidRPr="009755A6">
        <w:rPr>
          <w:rFonts w:eastAsia="Times New Roman"/>
          <w:spacing w:val="59"/>
        </w:rPr>
        <w:t xml:space="preserve"> </w:t>
      </w:r>
      <w:r w:rsidRPr="009755A6">
        <w:rPr>
          <w:rFonts w:eastAsia="Times New Roman"/>
        </w:rPr>
        <w:t>w</w:t>
      </w:r>
      <w:r w:rsidRPr="009755A6">
        <w:rPr>
          <w:rFonts w:eastAsia="Times New Roman"/>
          <w:spacing w:val="-2"/>
        </w:rPr>
        <w:t>a</w:t>
      </w:r>
      <w:r w:rsidRPr="009755A6">
        <w:rPr>
          <w:rFonts w:eastAsia="Times New Roman"/>
        </w:rPr>
        <w:t>te</w:t>
      </w:r>
      <w:r w:rsidRPr="009755A6">
        <w:rPr>
          <w:rFonts w:eastAsia="Times New Roman"/>
          <w:spacing w:val="-2"/>
        </w:rPr>
        <w:t>r</w:t>
      </w:r>
      <w:r w:rsidRPr="009755A6">
        <w:rPr>
          <w:rFonts w:eastAsia="Times New Roman"/>
        </w:rPr>
        <w:t>bor</w:t>
      </w:r>
      <w:r w:rsidRPr="009755A6">
        <w:rPr>
          <w:rFonts w:eastAsia="Times New Roman"/>
          <w:spacing w:val="1"/>
        </w:rPr>
        <w:t>n</w:t>
      </w:r>
      <w:r w:rsidRPr="009755A6">
        <w:rPr>
          <w:rFonts w:eastAsia="Times New Roman"/>
        </w:rPr>
        <w:t>e w</w:t>
      </w:r>
      <w:r w:rsidRPr="009755A6">
        <w:rPr>
          <w:rFonts w:eastAsia="Times New Roman"/>
          <w:spacing w:val="-2"/>
        </w:rPr>
        <w:t>a</w:t>
      </w:r>
      <w:r w:rsidRPr="009755A6">
        <w:rPr>
          <w:rFonts w:eastAsia="Times New Roman"/>
        </w:rPr>
        <w:t>ste</w:t>
      </w:r>
      <w:r w:rsidRPr="009755A6">
        <w:rPr>
          <w:rFonts w:eastAsia="Times New Roman"/>
          <w:spacing w:val="-1"/>
        </w:rPr>
        <w:t>s</w:t>
      </w:r>
      <w:r w:rsidRPr="009755A6">
        <w:rPr>
          <w:rFonts w:eastAsia="Times New Roman"/>
        </w:rPr>
        <w:t>.</w:t>
      </w:r>
      <w:r w:rsidRPr="009755A6">
        <w:rPr>
          <w:rFonts w:eastAsia="Times New Roman"/>
          <w:spacing w:val="9"/>
        </w:rPr>
        <w:t xml:space="preserve"> </w:t>
      </w:r>
      <w:r w:rsidRPr="009755A6">
        <w:rPr>
          <w:rFonts w:eastAsia="Times New Roman"/>
        </w:rPr>
        <w:t>Plumbing</w:t>
      </w:r>
      <w:r w:rsidRPr="009755A6">
        <w:rPr>
          <w:rFonts w:eastAsia="Times New Roman"/>
          <w:spacing w:val="8"/>
        </w:rPr>
        <w:t xml:space="preserve"> </w:t>
      </w:r>
      <w:r w:rsidRPr="009755A6">
        <w:rPr>
          <w:rFonts w:eastAsia="Times New Roman"/>
          <w:spacing w:val="4"/>
        </w:rPr>
        <w:t>s</w:t>
      </w:r>
      <w:r w:rsidRPr="009755A6">
        <w:rPr>
          <w:rFonts w:eastAsia="Times New Roman"/>
          <w:spacing w:val="-5"/>
        </w:rPr>
        <w:t>y</w:t>
      </w:r>
      <w:r w:rsidRPr="009755A6">
        <w:rPr>
          <w:rFonts w:eastAsia="Times New Roman"/>
        </w:rPr>
        <w:t>ste</w:t>
      </w:r>
      <w:r w:rsidRPr="009755A6">
        <w:rPr>
          <w:rFonts w:eastAsia="Times New Roman"/>
          <w:spacing w:val="2"/>
        </w:rPr>
        <w:t>m</w:t>
      </w:r>
      <w:r w:rsidRPr="009755A6">
        <w:rPr>
          <w:rFonts w:eastAsia="Times New Roman"/>
        </w:rPr>
        <w:t>s</w:t>
      </w:r>
      <w:r w:rsidRPr="009755A6">
        <w:rPr>
          <w:rFonts w:eastAsia="Times New Roman"/>
          <w:spacing w:val="9"/>
        </w:rPr>
        <w:t xml:space="preserve"> </w:t>
      </w:r>
      <w:r w:rsidRPr="009755A6">
        <w:rPr>
          <w:rFonts w:eastAsia="Times New Roman"/>
          <w:spacing w:val="-1"/>
        </w:rPr>
        <w:t>a</w:t>
      </w:r>
      <w:r w:rsidRPr="009755A6">
        <w:rPr>
          <w:rFonts w:eastAsia="Times New Roman"/>
        </w:rPr>
        <w:t>re</w:t>
      </w:r>
      <w:r w:rsidRPr="009755A6">
        <w:rPr>
          <w:rFonts w:eastAsia="Times New Roman"/>
          <w:spacing w:val="7"/>
        </w:rPr>
        <w:t xml:space="preserve"> </w:t>
      </w:r>
      <w:r w:rsidRPr="009755A6">
        <w:rPr>
          <w:rFonts w:eastAsia="Times New Roman"/>
        </w:rPr>
        <w:t>o</w:t>
      </w:r>
      <w:r w:rsidRPr="009755A6">
        <w:rPr>
          <w:rFonts w:eastAsia="Times New Roman"/>
          <w:spacing w:val="2"/>
        </w:rPr>
        <w:t>n</w:t>
      </w:r>
      <w:r w:rsidRPr="009755A6">
        <w:rPr>
          <w:rFonts w:eastAsia="Times New Roman"/>
        </w:rPr>
        <w:t>e</w:t>
      </w:r>
      <w:r w:rsidRPr="009755A6">
        <w:rPr>
          <w:rFonts w:eastAsia="Times New Roman"/>
          <w:spacing w:val="8"/>
        </w:rPr>
        <w:t xml:space="preserve"> </w:t>
      </w:r>
      <w:r w:rsidRPr="009755A6">
        <w:rPr>
          <w:rFonts w:eastAsia="Times New Roman"/>
        </w:rPr>
        <w:t>of</w:t>
      </w:r>
      <w:r w:rsidRPr="009755A6">
        <w:rPr>
          <w:rFonts w:eastAsia="Times New Roman"/>
          <w:spacing w:val="10"/>
        </w:rPr>
        <w:t xml:space="preserve"> </w:t>
      </w:r>
      <w:r w:rsidRPr="009755A6">
        <w:rPr>
          <w:rFonts w:eastAsia="Times New Roman"/>
        </w:rPr>
        <w:t>the</w:t>
      </w:r>
      <w:r w:rsidRPr="009755A6">
        <w:rPr>
          <w:rFonts w:eastAsia="Times New Roman"/>
          <w:spacing w:val="8"/>
        </w:rPr>
        <w:t xml:space="preserve"> </w:t>
      </w:r>
      <w:r w:rsidRPr="009755A6">
        <w:rPr>
          <w:rFonts w:eastAsia="Times New Roman"/>
        </w:rPr>
        <w:t>most</w:t>
      </w:r>
      <w:r w:rsidRPr="009755A6">
        <w:rPr>
          <w:rFonts w:eastAsia="Times New Roman"/>
          <w:spacing w:val="10"/>
        </w:rPr>
        <w:t xml:space="preserve"> </w:t>
      </w:r>
      <w:r w:rsidRPr="009755A6">
        <w:rPr>
          <w:rFonts w:eastAsia="Times New Roman"/>
        </w:rPr>
        <w:t>import</w:t>
      </w:r>
      <w:r w:rsidRPr="009755A6">
        <w:rPr>
          <w:rFonts w:eastAsia="Times New Roman"/>
          <w:spacing w:val="-2"/>
        </w:rPr>
        <w:t>a</w:t>
      </w:r>
      <w:r w:rsidRPr="009755A6">
        <w:rPr>
          <w:rFonts w:eastAsia="Times New Roman"/>
        </w:rPr>
        <w:t>nt</w:t>
      </w:r>
      <w:r w:rsidRPr="009755A6">
        <w:rPr>
          <w:rFonts w:eastAsia="Times New Roman"/>
          <w:spacing w:val="9"/>
        </w:rPr>
        <w:t xml:space="preserve"> </w:t>
      </w:r>
      <w:r w:rsidRPr="009755A6">
        <w:rPr>
          <w:rFonts w:eastAsia="Times New Roman"/>
        </w:rPr>
        <w:t>p</w:t>
      </w:r>
      <w:r w:rsidRPr="009755A6">
        <w:rPr>
          <w:rFonts w:eastAsia="Times New Roman"/>
          <w:spacing w:val="-1"/>
        </w:rPr>
        <w:t>a</w:t>
      </w:r>
      <w:r w:rsidRPr="009755A6">
        <w:rPr>
          <w:rFonts w:eastAsia="Times New Roman"/>
        </w:rPr>
        <w:t>rts</w:t>
      </w:r>
      <w:r w:rsidRPr="009755A6">
        <w:rPr>
          <w:rFonts w:eastAsia="Times New Roman"/>
          <w:spacing w:val="9"/>
        </w:rPr>
        <w:t xml:space="preserve"> </w:t>
      </w:r>
      <w:r w:rsidRPr="009755A6">
        <w:rPr>
          <w:rFonts w:eastAsia="Times New Roman"/>
        </w:rPr>
        <w:t>of</w:t>
      </w:r>
      <w:r w:rsidRPr="009755A6">
        <w:rPr>
          <w:rFonts w:eastAsia="Times New Roman"/>
          <w:spacing w:val="10"/>
        </w:rPr>
        <w:t xml:space="preserve"> </w:t>
      </w:r>
      <w:r w:rsidRPr="009755A6">
        <w:rPr>
          <w:rFonts w:eastAsia="Times New Roman"/>
        </w:rPr>
        <w:t>building</w:t>
      </w:r>
      <w:r w:rsidRPr="009755A6">
        <w:rPr>
          <w:rFonts w:eastAsia="Times New Roman"/>
          <w:spacing w:val="9"/>
        </w:rPr>
        <w:t xml:space="preserve"> </w:t>
      </w:r>
      <w:r w:rsidRPr="009755A6">
        <w:rPr>
          <w:rFonts w:eastAsia="Times New Roman"/>
        </w:rPr>
        <w:t>d</w:t>
      </w:r>
      <w:r w:rsidRPr="009755A6">
        <w:rPr>
          <w:rFonts w:eastAsia="Times New Roman"/>
          <w:spacing w:val="-1"/>
        </w:rPr>
        <w:t>e</w:t>
      </w:r>
      <w:r w:rsidRPr="009755A6">
        <w:rPr>
          <w:rFonts w:eastAsia="Times New Roman"/>
        </w:rPr>
        <w:t>si</w:t>
      </w:r>
      <w:r w:rsidRPr="009755A6">
        <w:rPr>
          <w:rFonts w:eastAsia="Times New Roman"/>
          <w:spacing w:val="-2"/>
        </w:rPr>
        <w:t>g</w:t>
      </w:r>
      <w:r w:rsidRPr="009755A6">
        <w:rPr>
          <w:rFonts w:eastAsia="Times New Roman"/>
        </w:rPr>
        <w:t>n</w:t>
      </w:r>
      <w:r w:rsidRPr="009755A6">
        <w:rPr>
          <w:rFonts w:eastAsia="Times New Roman"/>
          <w:spacing w:val="9"/>
        </w:rPr>
        <w:t xml:space="preserve"> </w:t>
      </w:r>
      <w:r w:rsidRPr="009755A6">
        <w:rPr>
          <w:rFonts w:eastAsia="Times New Roman"/>
          <w:spacing w:val="2"/>
        </w:rPr>
        <w:t>b</w:t>
      </w:r>
      <w:r w:rsidRPr="009755A6">
        <w:rPr>
          <w:rFonts w:eastAsia="Times New Roman"/>
          <w:spacing w:val="-1"/>
        </w:rPr>
        <w:t>eca</w:t>
      </w:r>
      <w:r w:rsidRPr="009755A6">
        <w:rPr>
          <w:rFonts w:eastAsia="Times New Roman"/>
        </w:rPr>
        <w:t>u</w:t>
      </w:r>
      <w:r w:rsidRPr="009755A6">
        <w:rPr>
          <w:rFonts w:eastAsia="Times New Roman"/>
          <w:spacing w:val="2"/>
        </w:rPr>
        <w:t>s</w:t>
      </w:r>
      <w:r w:rsidRPr="009755A6">
        <w:rPr>
          <w:rFonts w:eastAsia="Times New Roman"/>
        </w:rPr>
        <w:t>e it</w:t>
      </w:r>
      <w:r w:rsidRPr="009755A6">
        <w:rPr>
          <w:rFonts w:eastAsia="Times New Roman"/>
          <w:spacing w:val="-3"/>
        </w:rPr>
        <w:t>'</w:t>
      </w:r>
      <w:r w:rsidRPr="009755A6">
        <w:rPr>
          <w:rFonts w:eastAsia="Times New Roman"/>
        </w:rPr>
        <w:t>s pr</w:t>
      </w:r>
      <w:r w:rsidRPr="009755A6">
        <w:rPr>
          <w:rFonts w:eastAsia="Times New Roman"/>
          <w:spacing w:val="-2"/>
        </w:rPr>
        <w:t>e</w:t>
      </w:r>
      <w:r w:rsidRPr="009755A6">
        <w:rPr>
          <w:rFonts w:eastAsia="Times New Roman"/>
          <w:spacing w:val="2"/>
        </w:rPr>
        <w:t>v</w:t>
      </w:r>
      <w:r w:rsidRPr="009755A6">
        <w:rPr>
          <w:rFonts w:eastAsia="Times New Roman"/>
          <w:spacing w:val="-1"/>
        </w:rPr>
        <w:t>e</w:t>
      </w:r>
      <w:r w:rsidRPr="009755A6">
        <w:rPr>
          <w:rFonts w:eastAsia="Times New Roman"/>
        </w:rPr>
        <w:t>nt tr</w:t>
      </w:r>
      <w:r w:rsidRPr="009755A6">
        <w:rPr>
          <w:rFonts w:eastAsia="Times New Roman"/>
          <w:spacing w:val="-2"/>
        </w:rPr>
        <w:t>a</w:t>
      </w:r>
      <w:r w:rsidRPr="009755A6">
        <w:rPr>
          <w:rFonts w:eastAsia="Times New Roman"/>
        </w:rPr>
        <w:t>nsmission</w:t>
      </w:r>
      <w:r w:rsidRPr="009755A6">
        <w:rPr>
          <w:rFonts w:eastAsia="Times New Roman"/>
          <w:spacing w:val="1"/>
        </w:rPr>
        <w:t xml:space="preserve"> </w:t>
      </w:r>
      <w:r w:rsidRPr="009755A6">
        <w:rPr>
          <w:rFonts w:eastAsia="Times New Roman"/>
        </w:rPr>
        <w:t>of</w:t>
      </w:r>
      <w:r w:rsidRPr="009755A6">
        <w:rPr>
          <w:rFonts w:eastAsia="Times New Roman"/>
          <w:spacing w:val="-1"/>
        </w:rPr>
        <w:t xml:space="preserve"> </w:t>
      </w:r>
      <w:r w:rsidRPr="009755A6">
        <w:rPr>
          <w:rFonts w:eastAsia="Times New Roman"/>
        </w:rPr>
        <w:t>dise</w:t>
      </w:r>
      <w:r w:rsidRPr="009755A6">
        <w:rPr>
          <w:rFonts w:eastAsia="Times New Roman"/>
          <w:spacing w:val="-2"/>
        </w:rPr>
        <w:t>a</w:t>
      </w:r>
      <w:r w:rsidRPr="009755A6">
        <w:rPr>
          <w:rFonts w:eastAsia="Times New Roman"/>
        </w:rPr>
        <w:t>s</w:t>
      </w:r>
      <w:r w:rsidRPr="009755A6">
        <w:rPr>
          <w:rFonts w:eastAsia="Times New Roman"/>
          <w:spacing w:val="-1"/>
        </w:rPr>
        <w:t>e</w:t>
      </w:r>
      <w:r w:rsidRPr="009755A6">
        <w:rPr>
          <w:rFonts w:eastAsia="Times New Roman"/>
        </w:rPr>
        <w:t xml:space="preserve">, </w:t>
      </w:r>
      <w:r w:rsidRPr="009755A6">
        <w:rPr>
          <w:rFonts w:eastAsia="Times New Roman"/>
          <w:spacing w:val="4"/>
        </w:rPr>
        <w:t>h</w:t>
      </w:r>
      <w:r w:rsidRPr="009755A6">
        <w:rPr>
          <w:rFonts w:eastAsia="Times New Roman"/>
          <w:spacing w:val="-5"/>
        </w:rPr>
        <w:t>y</w:t>
      </w:r>
      <w:r w:rsidRPr="009755A6">
        <w:rPr>
          <w:rFonts w:eastAsia="Times New Roman"/>
        </w:rPr>
        <w:t>gie</w:t>
      </w:r>
      <w:r w:rsidRPr="009755A6">
        <w:rPr>
          <w:rFonts w:eastAsia="Times New Roman"/>
          <w:spacing w:val="1"/>
        </w:rPr>
        <w:t>n</w:t>
      </w:r>
      <w:r w:rsidRPr="009755A6">
        <w:rPr>
          <w:rFonts w:eastAsia="Times New Roman"/>
          <w:spacing w:val="-1"/>
        </w:rPr>
        <w:t>e</w:t>
      </w:r>
      <w:r w:rsidRPr="009755A6">
        <w:rPr>
          <w:rFonts w:eastAsia="Times New Roman"/>
        </w:rPr>
        <w:t>, r</w:t>
      </w:r>
      <w:r w:rsidRPr="009755A6">
        <w:rPr>
          <w:rFonts w:eastAsia="Times New Roman"/>
          <w:spacing w:val="-2"/>
        </w:rPr>
        <w:t>e</w:t>
      </w:r>
      <w:r w:rsidRPr="009755A6">
        <w:rPr>
          <w:rFonts w:eastAsia="Times New Roman"/>
        </w:rPr>
        <w:t>m</w:t>
      </w:r>
      <w:r w:rsidRPr="009755A6">
        <w:rPr>
          <w:rFonts w:eastAsia="Times New Roman"/>
          <w:spacing w:val="2"/>
        </w:rPr>
        <w:t>o</w:t>
      </w:r>
      <w:r w:rsidRPr="009755A6">
        <w:rPr>
          <w:rFonts w:eastAsia="Times New Roman"/>
        </w:rPr>
        <w:t>ve</w:t>
      </w:r>
      <w:r w:rsidRPr="009755A6">
        <w:rPr>
          <w:rFonts w:eastAsia="Times New Roman"/>
          <w:spacing w:val="-1"/>
        </w:rPr>
        <w:t xml:space="preserve"> </w:t>
      </w:r>
      <w:r w:rsidRPr="009755A6">
        <w:rPr>
          <w:rFonts w:eastAsia="Times New Roman"/>
        </w:rPr>
        <w:t>the di</w:t>
      </w:r>
      <w:r w:rsidRPr="009755A6">
        <w:rPr>
          <w:rFonts w:eastAsia="Times New Roman"/>
          <w:spacing w:val="-1"/>
        </w:rPr>
        <w:t>r</w:t>
      </w:r>
      <w:r w:rsidRPr="009755A6">
        <w:rPr>
          <w:rFonts w:eastAsia="Times New Roman"/>
          <w:spacing w:val="2"/>
        </w:rPr>
        <w:t>t</w:t>
      </w:r>
      <w:r w:rsidRPr="009755A6">
        <w:rPr>
          <w:rFonts w:eastAsia="Times New Roman"/>
        </w:rPr>
        <w:t>y</w:t>
      </w:r>
      <w:r w:rsidRPr="009755A6">
        <w:rPr>
          <w:rFonts w:eastAsia="Times New Roman"/>
          <w:spacing w:val="-3"/>
        </w:rPr>
        <w:t xml:space="preserve"> </w:t>
      </w:r>
      <w:r w:rsidRPr="009755A6">
        <w:rPr>
          <w:rFonts w:eastAsia="Times New Roman"/>
        </w:rPr>
        <w:t>w</w:t>
      </w:r>
      <w:r w:rsidRPr="009755A6">
        <w:rPr>
          <w:rFonts w:eastAsia="Times New Roman"/>
          <w:spacing w:val="-2"/>
        </w:rPr>
        <w:t>a</w:t>
      </w:r>
      <w:r w:rsidRPr="009755A6">
        <w:rPr>
          <w:rFonts w:eastAsia="Times New Roman"/>
        </w:rPr>
        <w:t>t</w:t>
      </w:r>
      <w:r w:rsidRPr="009755A6">
        <w:rPr>
          <w:rFonts w:eastAsia="Times New Roman"/>
          <w:spacing w:val="1"/>
        </w:rPr>
        <w:t>e</w:t>
      </w:r>
      <w:r w:rsidRPr="009755A6">
        <w:rPr>
          <w:rFonts w:eastAsia="Times New Roman"/>
        </w:rPr>
        <w:t xml:space="preserve">r </w:t>
      </w:r>
      <w:r w:rsidRPr="009755A6">
        <w:rPr>
          <w:rFonts w:eastAsia="Times New Roman"/>
          <w:spacing w:val="-2"/>
        </w:rPr>
        <w:t>a</w:t>
      </w:r>
      <w:r w:rsidRPr="009755A6">
        <w:rPr>
          <w:rFonts w:eastAsia="Times New Roman"/>
        </w:rPr>
        <w:t xml:space="preserve">nd </w:t>
      </w:r>
      <w:r w:rsidRPr="009755A6">
        <w:rPr>
          <w:rFonts w:eastAsia="Times New Roman"/>
          <w:spacing w:val="-1"/>
        </w:rPr>
        <w:t>e</w:t>
      </w:r>
      <w:r w:rsidRPr="009755A6">
        <w:rPr>
          <w:rFonts w:eastAsia="Times New Roman"/>
          <w:spacing w:val="2"/>
        </w:rPr>
        <w:t>t</w:t>
      </w:r>
      <w:r w:rsidRPr="009755A6">
        <w:rPr>
          <w:rFonts w:eastAsia="Times New Roman"/>
          <w:spacing w:val="1"/>
        </w:rPr>
        <w:t>c</w:t>
      </w:r>
      <w:r w:rsidRPr="009755A6">
        <w:rPr>
          <w:rFonts w:eastAsia="Times New Roman"/>
        </w:rPr>
        <w:t>.</w:t>
      </w:r>
    </w:p>
    <w:p w:rsidR="000B5324" w:rsidRPr="009755A6" w:rsidRDefault="000B5324" w:rsidP="000B5324">
      <w:pPr>
        <w:pStyle w:val="a3"/>
        <w:spacing w:line="360" w:lineRule="auto"/>
        <w:ind w:right="120"/>
        <w:jc w:val="both"/>
        <w:rPr>
          <w:sz w:val="18"/>
          <w:szCs w:val="18"/>
        </w:rPr>
      </w:pPr>
    </w:p>
    <w:p w:rsidR="00CC5949" w:rsidRPr="009755A6" w:rsidRDefault="007A1E23" w:rsidP="00E82213">
      <w:pPr>
        <w:pStyle w:val="a3"/>
        <w:spacing w:line="360" w:lineRule="auto"/>
        <w:ind w:left="567" w:right="-1"/>
        <w:jc w:val="both"/>
        <w:rPr>
          <w:rFonts w:eastAsia="Times New Roman"/>
        </w:rPr>
      </w:pPr>
      <w:r w:rsidRPr="009755A6">
        <w:rPr>
          <w:rFonts w:eastAsia="Times New Roman"/>
        </w:rPr>
        <w:t xml:space="preserve">     </w:t>
      </w:r>
      <w:r w:rsidR="00CC5949" w:rsidRPr="009755A6">
        <w:rPr>
          <w:rFonts w:eastAsia="Times New Roman"/>
        </w:rPr>
        <w:t>Plumbing</w:t>
      </w:r>
      <w:r w:rsidR="00CC5949" w:rsidRPr="009755A6">
        <w:rPr>
          <w:rFonts w:eastAsia="Times New Roman"/>
          <w:spacing w:val="19"/>
        </w:rPr>
        <w:t xml:space="preserve"> </w:t>
      </w:r>
      <w:r w:rsidR="00CC5949" w:rsidRPr="009755A6">
        <w:rPr>
          <w:rFonts w:eastAsia="Times New Roman"/>
        </w:rPr>
        <w:t>includ</w:t>
      </w:r>
      <w:r w:rsidR="00CC5949" w:rsidRPr="009755A6">
        <w:rPr>
          <w:rFonts w:eastAsia="Times New Roman"/>
          <w:spacing w:val="-1"/>
        </w:rPr>
        <w:t>e</w:t>
      </w:r>
      <w:r w:rsidR="00CC5949" w:rsidRPr="009755A6">
        <w:rPr>
          <w:rFonts w:eastAsia="Times New Roman"/>
        </w:rPr>
        <w:t>s</w:t>
      </w:r>
      <w:r w:rsidR="00CC5949" w:rsidRPr="009755A6">
        <w:rPr>
          <w:rFonts w:eastAsia="Times New Roman"/>
          <w:spacing w:val="21"/>
        </w:rPr>
        <w:t xml:space="preserve"> </w:t>
      </w:r>
      <w:r w:rsidR="00CC5949" w:rsidRPr="009755A6">
        <w:rPr>
          <w:rFonts w:eastAsia="Times New Roman"/>
        </w:rPr>
        <w:t>ma</w:t>
      </w:r>
      <w:r w:rsidR="00CC5949" w:rsidRPr="009755A6">
        <w:rPr>
          <w:rFonts w:eastAsia="Times New Roman"/>
          <w:spacing w:val="1"/>
        </w:rPr>
        <w:t>n</w:t>
      </w:r>
      <w:r w:rsidR="00CC5949" w:rsidRPr="009755A6">
        <w:rPr>
          <w:rFonts w:eastAsia="Times New Roman"/>
        </w:rPr>
        <w:t>y</w:t>
      </w:r>
      <w:r w:rsidR="00CC5949" w:rsidRPr="009755A6">
        <w:rPr>
          <w:rFonts w:eastAsia="Times New Roman"/>
          <w:spacing w:val="18"/>
        </w:rPr>
        <w:t xml:space="preserve"> </w:t>
      </w:r>
      <w:r w:rsidR="00CC5949" w:rsidRPr="009755A6">
        <w:rPr>
          <w:rFonts w:eastAsia="Times New Roman"/>
          <w:spacing w:val="2"/>
        </w:rPr>
        <w:t>s</w:t>
      </w:r>
      <w:r w:rsidR="00CC5949" w:rsidRPr="009755A6">
        <w:rPr>
          <w:rFonts w:eastAsia="Times New Roman"/>
          <w:spacing w:val="-5"/>
        </w:rPr>
        <w:t>y</w:t>
      </w:r>
      <w:r w:rsidR="00CC5949" w:rsidRPr="009755A6">
        <w:rPr>
          <w:rFonts w:eastAsia="Times New Roman"/>
        </w:rPr>
        <w:t>stems</w:t>
      </w:r>
      <w:r w:rsidR="00CC5949" w:rsidRPr="009755A6">
        <w:rPr>
          <w:rFonts w:eastAsia="Times New Roman"/>
          <w:spacing w:val="21"/>
        </w:rPr>
        <w:t xml:space="preserve"> </w:t>
      </w:r>
      <w:r w:rsidR="00CC5949" w:rsidRPr="009755A6">
        <w:rPr>
          <w:rFonts w:eastAsia="Times New Roman"/>
        </w:rPr>
        <w:t>in</w:t>
      </w:r>
      <w:r w:rsidR="00CC5949" w:rsidRPr="009755A6">
        <w:rPr>
          <w:rFonts w:eastAsia="Times New Roman"/>
          <w:spacing w:val="21"/>
        </w:rPr>
        <w:t xml:space="preserve"> </w:t>
      </w:r>
      <w:r w:rsidR="00CC5949" w:rsidRPr="009755A6">
        <w:rPr>
          <w:rFonts w:eastAsia="Times New Roman"/>
        </w:rPr>
        <w:t>buildin</w:t>
      </w:r>
      <w:r w:rsidR="00CC5949" w:rsidRPr="009755A6">
        <w:rPr>
          <w:rFonts w:eastAsia="Times New Roman"/>
          <w:spacing w:val="-2"/>
        </w:rPr>
        <w:t>g</w:t>
      </w:r>
      <w:r w:rsidR="00CC5949" w:rsidRPr="009755A6">
        <w:rPr>
          <w:rFonts w:eastAsia="Times New Roman"/>
        </w:rPr>
        <w:t>s,</w:t>
      </w:r>
      <w:r w:rsidR="00CC5949" w:rsidRPr="009755A6">
        <w:rPr>
          <w:rFonts w:eastAsia="Times New Roman"/>
          <w:spacing w:val="21"/>
        </w:rPr>
        <w:t xml:space="preserve"> </w:t>
      </w:r>
      <w:r w:rsidR="00CC5949" w:rsidRPr="009755A6">
        <w:rPr>
          <w:rFonts w:eastAsia="Times New Roman"/>
        </w:rPr>
        <w:t>the</w:t>
      </w:r>
      <w:r w:rsidR="00CC5949" w:rsidRPr="009755A6">
        <w:rPr>
          <w:rFonts w:eastAsia="Times New Roman"/>
          <w:spacing w:val="20"/>
        </w:rPr>
        <w:t xml:space="preserve"> </w:t>
      </w:r>
      <w:r w:rsidR="00CC5949" w:rsidRPr="009755A6">
        <w:rPr>
          <w:rFonts w:eastAsia="Times New Roman"/>
        </w:rPr>
        <w:t>fi</w:t>
      </w:r>
      <w:r w:rsidR="00CC5949" w:rsidRPr="009755A6">
        <w:rPr>
          <w:rFonts w:eastAsia="Times New Roman"/>
          <w:spacing w:val="-3"/>
        </w:rPr>
        <w:t>g</w:t>
      </w:r>
      <w:r w:rsidR="00CC5949" w:rsidRPr="009755A6">
        <w:rPr>
          <w:rFonts w:eastAsia="Times New Roman"/>
          <w:spacing w:val="2"/>
        </w:rPr>
        <w:t>u</w:t>
      </w:r>
      <w:r w:rsidR="00CC5949" w:rsidRPr="009755A6">
        <w:rPr>
          <w:rFonts w:eastAsia="Times New Roman"/>
        </w:rPr>
        <w:t>re</w:t>
      </w:r>
      <w:r w:rsidR="00CC5949" w:rsidRPr="009755A6">
        <w:rPr>
          <w:rFonts w:eastAsia="Times New Roman"/>
          <w:spacing w:val="19"/>
        </w:rPr>
        <w:t xml:space="preserve"> </w:t>
      </w:r>
      <w:r w:rsidR="00CC5949" w:rsidRPr="009755A6">
        <w:rPr>
          <w:rFonts w:eastAsia="Times New Roman"/>
        </w:rPr>
        <w:t>b</w:t>
      </w:r>
      <w:r w:rsidR="00CC5949" w:rsidRPr="009755A6">
        <w:rPr>
          <w:rFonts w:eastAsia="Times New Roman"/>
          <w:spacing w:val="-1"/>
        </w:rPr>
        <w:t>e</w:t>
      </w:r>
      <w:r w:rsidR="00CC5949" w:rsidRPr="009755A6">
        <w:rPr>
          <w:rFonts w:eastAsia="Times New Roman"/>
        </w:rPr>
        <w:t>low</w:t>
      </w:r>
      <w:r w:rsidR="00CC5949" w:rsidRPr="009755A6">
        <w:rPr>
          <w:rFonts w:eastAsia="Times New Roman"/>
          <w:spacing w:val="21"/>
        </w:rPr>
        <w:t xml:space="preserve"> </w:t>
      </w:r>
      <w:r w:rsidR="00CC5949" w:rsidRPr="009755A6">
        <w:rPr>
          <w:rFonts w:eastAsia="Times New Roman"/>
        </w:rPr>
        <w:t>shows</w:t>
      </w:r>
      <w:r w:rsidR="00CC5949" w:rsidRPr="009755A6">
        <w:rPr>
          <w:rFonts w:eastAsia="Times New Roman"/>
          <w:spacing w:val="21"/>
        </w:rPr>
        <w:t xml:space="preserve"> </w:t>
      </w:r>
      <w:r w:rsidR="00CC5949" w:rsidRPr="009755A6">
        <w:rPr>
          <w:rFonts w:eastAsia="Times New Roman"/>
        </w:rPr>
        <w:t>t</w:t>
      </w:r>
      <w:r w:rsidR="00CC5949" w:rsidRPr="009755A6">
        <w:rPr>
          <w:rFonts w:eastAsia="Times New Roman"/>
          <w:spacing w:val="2"/>
        </w:rPr>
        <w:t>h</w:t>
      </w:r>
      <w:r w:rsidR="00CC5949" w:rsidRPr="009755A6">
        <w:rPr>
          <w:rFonts w:eastAsia="Times New Roman"/>
        </w:rPr>
        <w:t>e</w:t>
      </w:r>
      <w:r w:rsidR="00CC5949" w:rsidRPr="009755A6">
        <w:rPr>
          <w:rFonts w:eastAsia="Times New Roman"/>
          <w:spacing w:val="20"/>
        </w:rPr>
        <w:t xml:space="preserve"> </w:t>
      </w:r>
      <w:r w:rsidR="00CC5949" w:rsidRPr="009755A6">
        <w:rPr>
          <w:rFonts w:eastAsia="Times New Roman"/>
        </w:rPr>
        <w:t>d</w:t>
      </w:r>
      <w:r w:rsidR="00CC5949" w:rsidRPr="009755A6">
        <w:rPr>
          <w:rFonts w:eastAsia="Times New Roman"/>
          <w:spacing w:val="-1"/>
        </w:rPr>
        <w:t>e</w:t>
      </w:r>
      <w:r w:rsidR="00CC5949" w:rsidRPr="009755A6">
        <w:rPr>
          <w:rFonts w:eastAsia="Times New Roman"/>
        </w:rPr>
        <w:t>tails</w:t>
      </w:r>
      <w:r w:rsidR="00CC5949" w:rsidRPr="009755A6">
        <w:rPr>
          <w:rFonts w:eastAsia="Times New Roman"/>
          <w:spacing w:val="22"/>
        </w:rPr>
        <w:t xml:space="preserve"> </w:t>
      </w:r>
      <w:r w:rsidR="00CC5949" w:rsidRPr="009755A6">
        <w:rPr>
          <w:rFonts w:eastAsia="Times New Roman"/>
        </w:rPr>
        <w:t>of</w:t>
      </w:r>
      <w:r w:rsidR="00CC5949" w:rsidRPr="009755A6">
        <w:rPr>
          <w:rFonts w:eastAsia="Times New Roman"/>
          <w:spacing w:val="20"/>
        </w:rPr>
        <w:t xml:space="preserve"> </w:t>
      </w:r>
      <w:r w:rsidR="00CC5949" w:rsidRPr="009755A6">
        <w:rPr>
          <w:rFonts w:eastAsia="Times New Roman"/>
        </w:rPr>
        <w:t>the plum</w:t>
      </w:r>
      <w:r w:rsidR="00092E19" w:rsidRPr="009755A6">
        <w:rPr>
          <w:rFonts w:eastAsia="Times New Roman"/>
        </w:rPr>
        <w:t>b</w:t>
      </w:r>
      <w:r w:rsidR="00CC5949" w:rsidRPr="009755A6">
        <w:rPr>
          <w:rFonts w:eastAsia="Times New Roman"/>
        </w:rPr>
        <w:t xml:space="preserve">ing </w:t>
      </w:r>
      <w:r w:rsidR="00CC5949" w:rsidRPr="009755A6">
        <w:rPr>
          <w:rFonts w:eastAsia="Times New Roman"/>
          <w:spacing w:val="2"/>
        </w:rPr>
        <w:t>s</w:t>
      </w:r>
      <w:r w:rsidR="00CC5949" w:rsidRPr="009755A6">
        <w:rPr>
          <w:rFonts w:eastAsia="Times New Roman"/>
          <w:spacing w:val="-5"/>
        </w:rPr>
        <w:t>y</w:t>
      </w:r>
      <w:r w:rsidR="00CC5949" w:rsidRPr="009755A6">
        <w:rPr>
          <w:rFonts w:eastAsia="Times New Roman"/>
        </w:rPr>
        <w:t>stem</w:t>
      </w:r>
      <w:r w:rsidR="00CC5949" w:rsidRPr="009755A6">
        <w:rPr>
          <w:rFonts w:eastAsia="Times New Roman"/>
          <w:spacing w:val="1"/>
        </w:rPr>
        <w:t>s</w:t>
      </w:r>
      <w:r w:rsidR="00CC5949" w:rsidRPr="009755A6">
        <w:rPr>
          <w:rFonts w:eastAsia="Times New Roman"/>
        </w:rPr>
        <w:t>.</w:t>
      </w:r>
    </w:p>
    <w:p w:rsidR="006B6D11" w:rsidRPr="009755A6" w:rsidRDefault="006B6D11" w:rsidP="006B6D11">
      <w:pPr>
        <w:pStyle w:val="a3"/>
        <w:spacing w:line="275" w:lineRule="auto"/>
        <w:ind w:left="122" w:right="114"/>
        <w:rPr>
          <w:rFonts w:eastAsia="Times New Roman"/>
        </w:rPr>
      </w:pPr>
    </w:p>
    <w:p w:rsidR="006B6D11" w:rsidRPr="009755A6" w:rsidRDefault="006B6D11" w:rsidP="00F33697">
      <w:pPr>
        <w:pStyle w:val="a3"/>
        <w:ind w:left="122" w:right="114"/>
        <w:jc w:val="center"/>
        <w:rPr>
          <w:rFonts w:eastAsia="Times New Roman"/>
        </w:rPr>
      </w:pPr>
      <w:r w:rsidRPr="009755A6">
        <w:rPr>
          <w:rFonts w:eastAsia="Times New Roman"/>
        </w:rPr>
        <w:t>Plum</w:t>
      </w:r>
      <w:r w:rsidR="00092E19" w:rsidRPr="009755A6">
        <w:rPr>
          <w:rFonts w:eastAsia="Times New Roman"/>
        </w:rPr>
        <w:t>b</w:t>
      </w:r>
      <w:r w:rsidRPr="009755A6">
        <w:rPr>
          <w:rFonts w:eastAsia="Times New Roman"/>
        </w:rPr>
        <w:t>ing Systems</w:t>
      </w:r>
      <w:r w:rsidRPr="009755A6">
        <w:rPr>
          <w:rFonts w:hint="cs"/>
          <w:noProof/>
          <w:rtl/>
        </w:rPr>
        <w:drawing>
          <wp:inline distT="0" distB="0" distL="0" distR="0" wp14:anchorId="0107F074" wp14:editId="28A0520E">
            <wp:extent cx="4133850" cy="1782997"/>
            <wp:effectExtent l="0" t="0" r="0" b="0"/>
            <wp:docPr id="4" name="رسم تخطيطي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:rsidR="00CC5949" w:rsidRPr="009755A6" w:rsidRDefault="00CC5949" w:rsidP="008208D6">
      <w:pPr>
        <w:spacing w:line="240" w:lineRule="auto"/>
        <w:ind w:left="10" w:right="1276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rtl/>
        </w:rPr>
      </w:pPr>
      <w:r w:rsidRPr="009755A6">
        <w:rPr>
          <w:rFonts w:ascii="Times New Roman" w:eastAsia="Times New Roman" w:hAnsi="Times New Roman" w:cs="Times New Roman"/>
          <w:b/>
          <w:bCs/>
          <w:sz w:val="24"/>
          <w:szCs w:val="24"/>
        </w:rPr>
        <w:t>Fi</w:t>
      </w:r>
      <w:r w:rsidRPr="009755A6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g</w:t>
      </w:r>
      <w:r w:rsidRPr="009755A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ure </w:t>
      </w:r>
      <w:r w:rsidRPr="009755A6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(</w:t>
      </w:r>
      <w:r w:rsidR="000B5324" w:rsidRPr="009755A6"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  <w:r w:rsidRPr="009755A6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.</w:t>
      </w:r>
      <w:r w:rsidRPr="009755A6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Pr="009755A6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)</w:t>
      </w:r>
      <w:r w:rsidRPr="009755A6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  <w:r w:rsidRPr="009755A6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 w:rsidRPr="009755A6">
        <w:rPr>
          <w:rFonts w:ascii="Times New Roman" w:eastAsia="Times New Roman" w:hAnsi="Times New Roman" w:cs="Times New Roman"/>
          <w:b/>
          <w:bCs/>
          <w:sz w:val="24"/>
          <w:szCs w:val="24"/>
        </w:rPr>
        <w:t>Plu</w:t>
      </w:r>
      <w:r w:rsidRPr="009755A6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>m</w:t>
      </w:r>
      <w:r w:rsidRPr="009755A6">
        <w:rPr>
          <w:rFonts w:ascii="Times New Roman" w:eastAsia="Times New Roman" w:hAnsi="Times New Roman" w:cs="Times New Roman"/>
          <w:b/>
          <w:bCs/>
          <w:sz w:val="24"/>
          <w:szCs w:val="24"/>
        </w:rPr>
        <w:t>ping</w:t>
      </w:r>
      <w:r w:rsidRPr="009755A6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9755A6"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 w:rsidRPr="009755A6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y</w:t>
      </w:r>
      <w:r w:rsidRPr="009755A6"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 w:rsidRPr="009755A6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 w:rsidRPr="009755A6"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 w:rsidRPr="009755A6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>m</w:t>
      </w:r>
      <w:r w:rsidRPr="009755A6"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 w:rsidR="002C6692" w:rsidRPr="009755A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types</w:t>
      </w:r>
    </w:p>
    <w:p w:rsidR="007A1E23" w:rsidRPr="009755A6" w:rsidRDefault="007A1E23" w:rsidP="007A1E23">
      <w:pPr>
        <w:pStyle w:val="a3"/>
        <w:spacing w:line="360" w:lineRule="auto"/>
        <w:ind w:left="567" w:right="-1"/>
        <w:jc w:val="both"/>
        <w:rPr>
          <w:rtl/>
        </w:rPr>
      </w:pPr>
    </w:p>
    <w:p w:rsidR="006D1AC6" w:rsidRPr="009755A6" w:rsidRDefault="00EA5C6D" w:rsidP="002C6692">
      <w:pPr>
        <w:pStyle w:val="a3"/>
        <w:spacing w:line="360" w:lineRule="auto"/>
        <w:ind w:left="567" w:right="-1"/>
        <w:jc w:val="both"/>
      </w:pPr>
      <w:r w:rsidRPr="009755A6">
        <w:t xml:space="preserve">    </w:t>
      </w:r>
      <w:r w:rsidR="002C6692" w:rsidRPr="009755A6">
        <w:rPr>
          <w:spacing w:val="-3"/>
        </w:rPr>
        <w:t>G</w:t>
      </w:r>
      <w:r w:rsidR="006D1AC6" w:rsidRPr="009755A6">
        <w:rPr>
          <w:spacing w:val="1"/>
        </w:rPr>
        <w:t>r</w:t>
      </w:r>
      <w:r w:rsidR="006D1AC6" w:rsidRPr="009755A6">
        <w:rPr>
          <w:spacing w:val="3"/>
        </w:rPr>
        <w:t>e</w:t>
      </w:r>
      <w:r w:rsidR="006D1AC6" w:rsidRPr="009755A6">
        <w:t>y</w:t>
      </w:r>
      <w:r w:rsidR="006D1AC6" w:rsidRPr="009755A6">
        <w:rPr>
          <w:spacing w:val="9"/>
        </w:rPr>
        <w:t xml:space="preserve"> </w:t>
      </w:r>
      <w:r w:rsidR="006D1AC6" w:rsidRPr="009755A6">
        <w:rPr>
          <w:spacing w:val="1"/>
        </w:rPr>
        <w:t>w</w:t>
      </w:r>
      <w:r w:rsidR="006D1AC6" w:rsidRPr="009755A6">
        <w:rPr>
          <w:spacing w:val="-1"/>
        </w:rPr>
        <w:t>a</w:t>
      </w:r>
      <w:r w:rsidR="006D1AC6" w:rsidRPr="009755A6">
        <w:t>ter</w:t>
      </w:r>
      <w:r w:rsidR="006D1AC6" w:rsidRPr="009755A6">
        <w:rPr>
          <w:spacing w:val="20"/>
        </w:rPr>
        <w:t xml:space="preserve"> </w:t>
      </w:r>
      <w:proofErr w:type="gramStart"/>
      <w:r w:rsidR="006D1AC6" w:rsidRPr="009755A6">
        <w:t>tr</w:t>
      </w:r>
      <w:r w:rsidR="006D1AC6" w:rsidRPr="009755A6">
        <w:rPr>
          <w:spacing w:val="-2"/>
        </w:rPr>
        <w:t>e</w:t>
      </w:r>
      <w:r w:rsidR="006D1AC6" w:rsidRPr="009755A6">
        <w:rPr>
          <w:spacing w:val="-1"/>
        </w:rPr>
        <w:t>a</w:t>
      </w:r>
      <w:r w:rsidR="006D1AC6" w:rsidRPr="009755A6">
        <w:t>tm</w:t>
      </w:r>
      <w:r w:rsidR="006D1AC6" w:rsidRPr="009755A6">
        <w:rPr>
          <w:spacing w:val="-1"/>
        </w:rPr>
        <w:t>e</w:t>
      </w:r>
      <w:r w:rsidR="006D1AC6" w:rsidRPr="009755A6">
        <w:t>nt</w:t>
      </w:r>
      <w:r w:rsidR="006D1AC6" w:rsidRPr="009755A6">
        <w:rPr>
          <w:spacing w:val="14"/>
        </w:rPr>
        <w:t xml:space="preserve"> </w:t>
      </w:r>
      <w:r w:rsidR="006D1AC6" w:rsidRPr="009755A6">
        <w:t>whi</w:t>
      </w:r>
      <w:r w:rsidR="006D1AC6" w:rsidRPr="009755A6">
        <w:rPr>
          <w:spacing w:val="-1"/>
        </w:rPr>
        <w:t>c</w:t>
      </w:r>
      <w:r w:rsidR="006D1AC6" w:rsidRPr="009755A6">
        <w:t>h</w:t>
      </w:r>
      <w:proofErr w:type="gramEnd"/>
      <w:r w:rsidR="006D1AC6" w:rsidRPr="009755A6">
        <w:rPr>
          <w:spacing w:val="14"/>
        </w:rPr>
        <w:t xml:space="preserve"> </w:t>
      </w:r>
      <w:r w:rsidR="006D1AC6" w:rsidRPr="009755A6">
        <w:rPr>
          <w:spacing w:val="2"/>
        </w:rPr>
        <w:t>m</w:t>
      </w:r>
      <w:r w:rsidR="006D1AC6" w:rsidRPr="009755A6">
        <w:rPr>
          <w:spacing w:val="-1"/>
        </w:rPr>
        <w:t>ea</w:t>
      </w:r>
      <w:r w:rsidR="006D1AC6" w:rsidRPr="009755A6">
        <w:t>ns</w:t>
      </w:r>
      <w:r w:rsidR="006D1AC6" w:rsidRPr="009755A6">
        <w:rPr>
          <w:spacing w:val="18"/>
        </w:rPr>
        <w:t xml:space="preserve"> </w:t>
      </w:r>
      <w:r w:rsidR="006D1AC6" w:rsidRPr="009755A6">
        <w:rPr>
          <w:color w:val="131722"/>
          <w:spacing w:val="-1"/>
        </w:rPr>
        <w:t>a</w:t>
      </w:r>
      <w:r w:rsidR="006D1AC6" w:rsidRPr="009755A6">
        <w:rPr>
          <w:color w:val="131722"/>
        </w:rPr>
        <w:t>ll</w:t>
      </w:r>
      <w:r w:rsidR="006D1AC6" w:rsidRPr="009755A6">
        <w:rPr>
          <w:color w:val="131722"/>
          <w:spacing w:val="14"/>
        </w:rPr>
        <w:t xml:space="preserve"> </w:t>
      </w:r>
      <w:r w:rsidR="006D1AC6" w:rsidRPr="009755A6">
        <w:rPr>
          <w:color w:val="131722"/>
        </w:rPr>
        <w:t>w</w:t>
      </w:r>
      <w:r w:rsidR="006D1AC6" w:rsidRPr="009755A6">
        <w:rPr>
          <w:color w:val="131722"/>
          <w:spacing w:val="-2"/>
        </w:rPr>
        <w:t>a</w:t>
      </w:r>
      <w:r w:rsidR="006D1AC6" w:rsidRPr="009755A6">
        <w:rPr>
          <w:color w:val="131722"/>
        </w:rPr>
        <w:t>stew</w:t>
      </w:r>
      <w:r w:rsidR="006D1AC6" w:rsidRPr="009755A6">
        <w:rPr>
          <w:color w:val="131722"/>
          <w:spacing w:val="-2"/>
        </w:rPr>
        <w:t>a</w:t>
      </w:r>
      <w:r w:rsidR="006D1AC6" w:rsidRPr="009755A6">
        <w:rPr>
          <w:color w:val="131722"/>
          <w:spacing w:val="2"/>
        </w:rPr>
        <w:t>t</w:t>
      </w:r>
      <w:r w:rsidR="006D1AC6" w:rsidRPr="009755A6">
        <w:rPr>
          <w:color w:val="131722"/>
          <w:spacing w:val="-1"/>
        </w:rPr>
        <w:t>e</w:t>
      </w:r>
      <w:r w:rsidR="006D1AC6" w:rsidRPr="009755A6">
        <w:rPr>
          <w:color w:val="131722"/>
        </w:rPr>
        <w:t>r that</w:t>
      </w:r>
      <w:r w:rsidR="006D1AC6" w:rsidRPr="009755A6">
        <w:rPr>
          <w:color w:val="131722"/>
          <w:spacing w:val="2"/>
        </w:rPr>
        <w:t xml:space="preserve"> </w:t>
      </w:r>
      <w:r w:rsidR="006D1AC6" w:rsidRPr="009755A6">
        <w:rPr>
          <w:color w:val="131722"/>
        </w:rPr>
        <w:t>is</w:t>
      </w:r>
      <w:r w:rsidR="006D1AC6" w:rsidRPr="009755A6">
        <w:rPr>
          <w:color w:val="131722"/>
          <w:spacing w:val="2"/>
        </w:rPr>
        <w:t xml:space="preserve"> </w:t>
      </w:r>
      <w:r w:rsidR="006D1AC6" w:rsidRPr="009755A6">
        <w:rPr>
          <w:color w:val="131722"/>
        </w:rPr>
        <w:t>disch</w:t>
      </w:r>
      <w:r w:rsidR="006D1AC6" w:rsidRPr="009755A6">
        <w:rPr>
          <w:color w:val="131722"/>
          <w:spacing w:val="-2"/>
        </w:rPr>
        <w:t>a</w:t>
      </w:r>
      <w:r w:rsidR="006D1AC6" w:rsidRPr="009755A6">
        <w:rPr>
          <w:color w:val="131722"/>
          <w:spacing w:val="1"/>
        </w:rPr>
        <w:t>r</w:t>
      </w:r>
      <w:r w:rsidR="006D1AC6" w:rsidRPr="009755A6">
        <w:rPr>
          <w:color w:val="131722"/>
          <w:spacing w:val="-3"/>
        </w:rPr>
        <w:t>g</w:t>
      </w:r>
      <w:r w:rsidR="006D1AC6" w:rsidRPr="009755A6">
        <w:rPr>
          <w:color w:val="131722"/>
          <w:spacing w:val="-1"/>
        </w:rPr>
        <w:t>e</w:t>
      </w:r>
      <w:r w:rsidR="006D1AC6" w:rsidRPr="009755A6">
        <w:rPr>
          <w:color w:val="131722"/>
        </w:rPr>
        <w:t>d</w:t>
      </w:r>
      <w:r w:rsidR="006D1AC6" w:rsidRPr="009755A6">
        <w:rPr>
          <w:color w:val="131722"/>
          <w:spacing w:val="4"/>
        </w:rPr>
        <w:t xml:space="preserve"> </w:t>
      </w:r>
      <w:r w:rsidR="006D1AC6" w:rsidRPr="009755A6">
        <w:rPr>
          <w:color w:val="131722"/>
        </w:rPr>
        <w:t>f</w:t>
      </w:r>
      <w:r w:rsidR="006D1AC6" w:rsidRPr="009755A6">
        <w:rPr>
          <w:color w:val="131722"/>
          <w:spacing w:val="-2"/>
        </w:rPr>
        <w:t>r</w:t>
      </w:r>
      <w:r w:rsidR="006D1AC6" w:rsidRPr="009755A6">
        <w:rPr>
          <w:color w:val="131722"/>
        </w:rPr>
        <w:t>om</w:t>
      </w:r>
      <w:r w:rsidR="006D1AC6" w:rsidRPr="009755A6">
        <w:rPr>
          <w:color w:val="131722"/>
          <w:spacing w:val="4"/>
        </w:rPr>
        <w:t xml:space="preserve"> </w:t>
      </w:r>
      <w:r w:rsidR="006D1AC6" w:rsidRPr="009755A6">
        <w:rPr>
          <w:color w:val="131722"/>
        </w:rPr>
        <w:t>a</w:t>
      </w:r>
      <w:r w:rsidR="006D1AC6" w:rsidRPr="009755A6">
        <w:rPr>
          <w:color w:val="131722"/>
          <w:spacing w:val="3"/>
        </w:rPr>
        <w:t xml:space="preserve"> </w:t>
      </w:r>
      <w:r w:rsidR="006D1AC6" w:rsidRPr="009755A6">
        <w:rPr>
          <w:color w:val="131722"/>
        </w:rPr>
        <w:t>building</w:t>
      </w:r>
      <w:r w:rsidR="006D1AC6" w:rsidRPr="009755A6">
        <w:rPr>
          <w:color w:val="131722"/>
          <w:spacing w:val="3"/>
        </w:rPr>
        <w:t xml:space="preserve"> </w:t>
      </w:r>
      <w:r w:rsidR="006D1AC6" w:rsidRPr="009755A6">
        <w:rPr>
          <w:color w:val="131722"/>
          <w:spacing w:val="-1"/>
        </w:rPr>
        <w:t>e</w:t>
      </w:r>
      <w:r w:rsidR="006D1AC6" w:rsidRPr="009755A6">
        <w:rPr>
          <w:color w:val="131722"/>
          <w:spacing w:val="2"/>
        </w:rPr>
        <w:t>x</w:t>
      </w:r>
      <w:r w:rsidR="006D1AC6" w:rsidRPr="009755A6">
        <w:rPr>
          <w:color w:val="131722"/>
          <w:spacing w:val="-1"/>
        </w:rPr>
        <w:t>c</w:t>
      </w:r>
      <w:r w:rsidR="006D1AC6" w:rsidRPr="009755A6">
        <w:rPr>
          <w:color w:val="131722"/>
        </w:rPr>
        <w:t>luding</w:t>
      </w:r>
      <w:r w:rsidR="006D1AC6" w:rsidRPr="009755A6">
        <w:rPr>
          <w:color w:val="131722"/>
          <w:spacing w:val="2"/>
        </w:rPr>
        <w:t xml:space="preserve"> </w:t>
      </w:r>
      <w:r w:rsidR="006D1AC6" w:rsidRPr="009755A6">
        <w:rPr>
          <w:color w:val="131722"/>
        </w:rPr>
        <w:t>bla</w:t>
      </w:r>
      <w:r w:rsidR="006D1AC6" w:rsidRPr="009755A6">
        <w:rPr>
          <w:color w:val="131722"/>
          <w:spacing w:val="-2"/>
        </w:rPr>
        <w:t>c</w:t>
      </w:r>
      <w:r w:rsidR="006D1AC6" w:rsidRPr="009755A6">
        <w:rPr>
          <w:color w:val="131722"/>
        </w:rPr>
        <w:t>k</w:t>
      </w:r>
      <w:r w:rsidR="006D1AC6" w:rsidRPr="009755A6">
        <w:rPr>
          <w:color w:val="131722"/>
          <w:spacing w:val="3"/>
        </w:rPr>
        <w:t xml:space="preserve"> </w:t>
      </w:r>
      <w:r w:rsidR="006D1AC6" w:rsidRPr="009755A6">
        <w:rPr>
          <w:color w:val="131722"/>
        </w:rPr>
        <w:t>w</w:t>
      </w:r>
      <w:r w:rsidR="006D1AC6" w:rsidRPr="009755A6">
        <w:rPr>
          <w:color w:val="131722"/>
          <w:spacing w:val="-2"/>
        </w:rPr>
        <w:t>a</w:t>
      </w:r>
      <w:r w:rsidR="006D1AC6" w:rsidRPr="009755A6">
        <w:rPr>
          <w:color w:val="131722"/>
        </w:rPr>
        <w:t>t</w:t>
      </w:r>
      <w:r w:rsidR="006D1AC6" w:rsidRPr="009755A6">
        <w:rPr>
          <w:color w:val="131722"/>
          <w:spacing w:val="1"/>
        </w:rPr>
        <w:t>e</w:t>
      </w:r>
      <w:r w:rsidR="006D1AC6" w:rsidRPr="009755A6">
        <w:rPr>
          <w:color w:val="131722"/>
        </w:rPr>
        <w:t>r.</w:t>
      </w:r>
      <w:r w:rsidR="006D1AC6" w:rsidRPr="009755A6">
        <w:rPr>
          <w:color w:val="131722"/>
          <w:spacing w:val="1"/>
        </w:rPr>
        <w:t xml:space="preserve"> </w:t>
      </w:r>
      <w:r w:rsidR="006D1AC6" w:rsidRPr="009755A6">
        <w:rPr>
          <w:color w:val="131722"/>
        </w:rPr>
        <w:t>This</w:t>
      </w:r>
      <w:r w:rsidR="006D1AC6" w:rsidRPr="009755A6">
        <w:rPr>
          <w:color w:val="131722"/>
          <w:spacing w:val="2"/>
        </w:rPr>
        <w:t xml:space="preserve"> </w:t>
      </w:r>
      <w:r w:rsidR="006D1AC6" w:rsidRPr="009755A6">
        <w:rPr>
          <w:color w:val="131722"/>
        </w:rPr>
        <w:t>incl</w:t>
      </w:r>
      <w:r w:rsidR="006D1AC6" w:rsidRPr="009755A6">
        <w:rPr>
          <w:color w:val="131722"/>
          <w:spacing w:val="2"/>
        </w:rPr>
        <w:t>u</w:t>
      </w:r>
      <w:r w:rsidR="006D1AC6" w:rsidRPr="009755A6">
        <w:rPr>
          <w:color w:val="131722"/>
        </w:rPr>
        <w:t>d</w:t>
      </w:r>
      <w:r w:rsidR="006D1AC6" w:rsidRPr="009755A6">
        <w:rPr>
          <w:color w:val="131722"/>
          <w:spacing w:val="-1"/>
        </w:rPr>
        <w:t>e</w:t>
      </w:r>
      <w:r w:rsidR="006D1AC6" w:rsidRPr="009755A6">
        <w:rPr>
          <w:color w:val="131722"/>
        </w:rPr>
        <w:t>s</w:t>
      </w:r>
      <w:r w:rsidR="006D1AC6" w:rsidRPr="009755A6">
        <w:rPr>
          <w:color w:val="131722"/>
          <w:spacing w:val="2"/>
        </w:rPr>
        <w:t xml:space="preserve"> </w:t>
      </w:r>
      <w:r w:rsidR="006D1AC6" w:rsidRPr="009755A6">
        <w:rPr>
          <w:color w:val="131722"/>
        </w:rPr>
        <w:t>w</w:t>
      </w:r>
      <w:r w:rsidR="006D1AC6" w:rsidRPr="009755A6">
        <w:rPr>
          <w:color w:val="131722"/>
          <w:spacing w:val="-2"/>
        </w:rPr>
        <w:t>a</w:t>
      </w:r>
      <w:r w:rsidR="006D1AC6" w:rsidRPr="009755A6">
        <w:rPr>
          <w:color w:val="131722"/>
        </w:rPr>
        <w:t>t</w:t>
      </w:r>
      <w:r w:rsidR="006D1AC6" w:rsidRPr="009755A6">
        <w:rPr>
          <w:color w:val="131722"/>
          <w:spacing w:val="1"/>
        </w:rPr>
        <w:t>e</w:t>
      </w:r>
      <w:r w:rsidR="006D1AC6" w:rsidRPr="009755A6">
        <w:rPr>
          <w:color w:val="131722"/>
        </w:rPr>
        <w:t>r</w:t>
      </w:r>
      <w:r w:rsidR="006D1AC6" w:rsidRPr="009755A6">
        <w:rPr>
          <w:color w:val="131722"/>
          <w:spacing w:val="1"/>
        </w:rPr>
        <w:t xml:space="preserve"> </w:t>
      </w:r>
      <w:r w:rsidR="006D1AC6" w:rsidRPr="009755A6">
        <w:rPr>
          <w:color w:val="131722"/>
        </w:rPr>
        <w:t>f</w:t>
      </w:r>
      <w:r w:rsidR="006D1AC6" w:rsidRPr="009755A6">
        <w:rPr>
          <w:color w:val="131722"/>
          <w:spacing w:val="-2"/>
        </w:rPr>
        <w:t>r</w:t>
      </w:r>
      <w:r w:rsidR="006D1AC6" w:rsidRPr="009755A6">
        <w:rPr>
          <w:color w:val="131722"/>
        </w:rPr>
        <w:t>om</w:t>
      </w:r>
      <w:r w:rsidR="007472AA" w:rsidRPr="009755A6">
        <w:rPr>
          <w:color w:val="131722"/>
        </w:rPr>
        <w:t xml:space="preserve"> lavatories and</w:t>
      </w:r>
      <w:r w:rsidR="006D1AC6" w:rsidRPr="009755A6">
        <w:rPr>
          <w:color w:val="131722"/>
        </w:rPr>
        <w:t xml:space="preserve"> kitch</w:t>
      </w:r>
      <w:r w:rsidR="006D1AC6" w:rsidRPr="009755A6">
        <w:rPr>
          <w:color w:val="131722"/>
          <w:spacing w:val="-2"/>
        </w:rPr>
        <w:t>e</w:t>
      </w:r>
      <w:r w:rsidR="006D1AC6" w:rsidRPr="009755A6">
        <w:rPr>
          <w:color w:val="131722"/>
        </w:rPr>
        <w:t>n</w:t>
      </w:r>
      <w:r w:rsidR="007472AA" w:rsidRPr="009755A6">
        <w:rPr>
          <w:color w:val="131722"/>
        </w:rPr>
        <w:t xml:space="preserve"> sinks</w:t>
      </w:r>
      <w:r w:rsidR="006D1AC6" w:rsidRPr="009755A6">
        <w:rPr>
          <w:color w:val="131722"/>
        </w:rPr>
        <w:t>.</w:t>
      </w:r>
    </w:p>
    <w:p w:rsidR="006D1AC6" w:rsidRPr="009755A6" w:rsidRDefault="006D1AC6" w:rsidP="00FE1348">
      <w:pPr>
        <w:spacing w:before="3" w:line="200" w:lineRule="exact"/>
        <w:ind w:left="567"/>
        <w:jc w:val="both"/>
        <w:rPr>
          <w:sz w:val="20"/>
          <w:szCs w:val="20"/>
        </w:rPr>
      </w:pPr>
    </w:p>
    <w:p w:rsidR="006D1AC6" w:rsidRPr="009755A6" w:rsidRDefault="00743C7F" w:rsidP="007A1E23">
      <w:pPr>
        <w:pStyle w:val="a3"/>
        <w:spacing w:line="360" w:lineRule="auto"/>
        <w:ind w:left="567" w:right="-1"/>
        <w:jc w:val="both"/>
      </w:pPr>
      <w:r w:rsidRPr="009755A6">
        <w:rPr>
          <w:color w:val="131722"/>
        </w:rPr>
        <w:t xml:space="preserve">    </w:t>
      </w:r>
      <w:r w:rsidR="006D1AC6" w:rsidRPr="009755A6">
        <w:rPr>
          <w:color w:val="131722"/>
        </w:rPr>
        <w:t>The</w:t>
      </w:r>
      <w:r w:rsidR="006D1AC6" w:rsidRPr="009755A6">
        <w:rPr>
          <w:color w:val="131722"/>
          <w:spacing w:val="46"/>
        </w:rPr>
        <w:t xml:space="preserve"> </w:t>
      </w:r>
      <w:r w:rsidR="006D1AC6" w:rsidRPr="009755A6">
        <w:rPr>
          <w:color w:val="131722"/>
        </w:rPr>
        <w:t>main</w:t>
      </w:r>
      <w:r w:rsidR="006D1AC6" w:rsidRPr="009755A6">
        <w:rPr>
          <w:color w:val="131722"/>
          <w:spacing w:val="47"/>
        </w:rPr>
        <w:t xml:space="preserve"> </w:t>
      </w:r>
      <w:r w:rsidR="006D1AC6" w:rsidRPr="009755A6">
        <w:rPr>
          <w:color w:val="131722"/>
        </w:rPr>
        <w:t>purp</w:t>
      </w:r>
      <w:r w:rsidR="006D1AC6" w:rsidRPr="009755A6">
        <w:rPr>
          <w:color w:val="131722"/>
          <w:spacing w:val="-1"/>
        </w:rPr>
        <w:t>o</w:t>
      </w:r>
      <w:r w:rsidR="006D1AC6" w:rsidRPr="009755A6">
        <w:rPr>
          <w:color w:val="131722"/>
        </w:rPr>
        <w:t>se</w:t>
      </w:r>
      <w:r w:rsidR="006D1AC6" w:rsidRPr="009755A6">
        <w:rPr>
          <w:color w:val="131722"/>
          <w:spacing w:val="47"/>
        </w:rPr>
        <w:t xml:space="preserve"> </w:t>
      </w:r>
      <w:r w:rsidR="006D1AC6" w:rsidRPr="009755A6">
        <w:rPr>
          <w:color w:val="131722"/>
        </w:rPr>
        <w:t>of</w:t>
      </w:r>
      <w:r w:rsidR="006D1AC6" w:rsidRPr="009755A6">
        <w:rPr>
          <w:color w:val="131722"/>
          <w:spacing w:val="49"/>
        </w:rPr>
        <w:t xml:space="preserve"> </w:t>
      </w:r>
      <w:r w:rsidR="006D1AC6" w:rsidRPr="009755A6">
        <w:rPr>
          <w:color w:val="131722"/>
          <w:spacing w:val="-3"/>
        </w:rPr>
        <w:t>g</w:t>
      </w:r>
      <w:r w:rsidR="006D1AC6" w:rsidRPr="009755A6">
        <w:rPr>
          <w:color w:val="131722"/>
          <w:spacing w:val="1"/>
        </w:rPr>
        <w:t>re</w:t>
      </w:r>
      <w:r w:rsidR="006D1AC6" w:rsidRPr="009755A6">
        <w:rPr>
          <w:color w:val="131722"/>
        </w:rPr>
        <w:t>y</w:t>
      </w:r>
      <w:r w:rsidR="006D1AC6" w:rsidRPr="009755A6">
        <w:rPr>
          <w:color w:val="131722"/>
          <w:spacing w:val="45"/>
        </w:rPr>
        <w:t xml:space="preserve"> </w:t>
      </w:r>
      <w:r w:rsidR="006D1AC6" w:rsidRPr="009755A6">
        <w:rPr>
          <w:color w:val="131722"/>
          <w:spacing w:val="1"/>
        </w:rPr>
        <w:t>w</w:t>
      </w:r>
      <w:r w:rsidR="006D1AC6" w:rsidRPr="009755A6">
        <w:rPr>
          <w:color w:val="131722"/>
          <w:spacing w:val="-1"/>
        </w:rPr>
        <w:t>a</w:t>
      </w:r>
      <w:r w:rsidR="006D1AC6" w:rsidRPr="009755A6">
        <w:rPr>
          <w:color w:val="131722"/>
        </w:rPr>
        <w:t>ter</w:t>
      </w:r>
      <w:r w:rsidR="006D1AC6" w:rsidRPr="009755A6">
        <w:rPr>
          <w:color w:val="131722"/>
          <w:spacing w:val="46"/>
        </w:rPr>
        <w:t xml:space="preserve"> </w:t>
      </w:r>
      <w:r w:rsidR="006D1AC6" w:rsidRPr="009755A6">
        <w:rPr>
          <w:color w:val="131722"/>
          <w:spacing w:val="1"/>
        </w:rPr>
        <w:t>r</w:t>
      </w:r>
      <w:r w:rsidR="006D1AC6" w:rsidRPr="009755A6">
        <w:rPr>
          <w:color w:val="131722"/>
          <w:spacing w:val="-1"/>
        </w:rPr>
        <w:t>e</w:t>
      </w:r>
      <w:r w:rsidR="006D1AC6" w:rsidRPr="009755A6">
        <w:rPr>
          <w:color w:val="131722"/>
          <w:spacing w:val="3"/>
        </w:rPr>
        <w:t>c</w:t>
      </w:r>
      <w:r w:rsidR="006D1AC6" w:rsidRPr="009755A6">
        <w:rPr>
          <w:color w:val="131722"/>
          <w:spacing w:val="-5"/>
        </w:rPr>
        <w:t>y</w:t>
      </w:r>
      <w:r w:rsidR="006D1AC6" w:rsidRPr="009755A6">
        <w:rPr>
          <w:color w:val="131722"/>
          <w:spacing w:val="-1"/>
        </w:rPr>
        <w:t>c</w:t>
      </w:r>
      <w:r w:rsidR="006D1AC6" w:rsidRPr="009755A6">
        <w:rPr>
          <w:color w:val="131722"/>
        </w:rPr>
        <w:t>li</w:t>
      </w:r>
      <w:r w:rsidR="006D1AC6" w:rsidRPr="009755A6">
        <w:rPr>
          <w:color w:val="131722"/>
          <w:spacing w:val="2"/>
        </w:rPr>
        <w:t>n</w:t>
      </w:r>
      <w:r w:rsidR="006D1AC6" w:rsidRPr="009755A6">
        <w:rPr>
          <w:color w:val="131722"/>
        </w:rPr>
        <w:t>g</w:t>
      </w:r>
      <w:r w:rsidR="006D1AC6" w:rsidRPr="009755A6">
        <w:rPr>
          <w:color w:val="131722"/>
          <w:spacing w:val="47"/>
        </w:rPr>
        <w:t xml:space="preserve"> </w:t>
      </w:r>
      <w:r w:rsidR="006D1AC6" w:rsidRPr="009755A6">
        <w:rPr>
          <w:color w:val="131722"/>
          <w:spacing w:val="-1"/>
        </w:rPr>
        <w:t>a</w:t>
      </w:r>
      <w:r w:rsidR="006D1AC6" w:rsidRPr="009755A6">
        <w:rPr>
          <w:color w:val="131722"/>
        </w:rPr>
        <w:t>nd</w:t>
      </w:r>
      <w:r w:rsidR="006D1AC6" w:rsidRPr="009755A6">
        <w:rPr>
          <w:color w:val="131722"/>
          <w:spacing w:val="50"/>
        </w:rPr>
        <w:t xml:space="preserve"> </w:t>
      </w:r>
      <w:r w:rsidR="006D1AC6" w:rsidRPr="009755A6">
        <w:rPr>
          <w:color w:val="131722"/>
        </w:rPr>
        <w:t>tr</w:t>
      </w:r>
      <w:r w:rsidR="006D1AC6" w:rsidRPr="009755A6">
        <w:rPr>
          <w:color w:val="131722"/>
          <w:spacing w:val="-2"/>
        </w:rPr>
        <w:t>e</w:t>
      </w:r>
      <w:r w:rsidR="006D1AC6" w:rsidRPr="009755A6">
        <w:rPr>
          <w:color w:val="131722"/>
          <w:spacing w:val="-1"/>
        </w:rPr>
        <w:t>a</w:t>
      </w:r>
      <w:r w:rsidR="006D1AC6" w:rsidRPr="009755A6">
        <w:rPr>
          <w:color w:val="131722"/>
        </w:rPr>
        <w:t>tm</w:t>
      </w:r>
      <w:r w:rsidR="006D1AC6" w:rsidRPr="009755A6">
        <w:rPr>
          <w:color w:val="131722"/>
          <w:spacing w:val="-1"/>
        </w:rPr>
        <w:t>e</w:t>
      </w:r>
      <w:r w:rsidR="006D1AC6" w:rsidRPr="009755A6">
        <w:rPr>
          <w:color w:val="131722"/>
        </w:rPr>
        <w:t>nt</w:t>
      </w:r>
      <w:r w:rsidR="006D1AC6" w:rsidRPr="009755A6">
        <w:rPr>
          <w:color w:val="131722"/>
          <w:spacing w:val="49"/>
        </w:rPr>
        <w:t xml:space="preserve"> </w:t>
      </w:r>
      <w:r w:rsidR="006D1AC6" w:rsidRPr="009755A6">
        <w:rPr>
          <w:color w:val="131722"/>
        </w:rPr>
        <w:t>is</w:t>
      </w:r>
      <w:r w:rsidR="006D1AC6" w:rsidRPr="009755A6">
        <w:rPr>
          <w:color w:val="131722"/>
          <w:spacing w:val="48"/>
        </w:rPr>
        <w:t xml:space="preserve"> </w:t>
      </w:r>
      <w:r w:rsidR="006D1AC6" w:rsidRPr="009755A6">
        <w:rPr>
          <w:color w:val="131722"/>
        </w:rPr>
        <w:t>to</w:t>
      </w:r>
      <w:r w:rsidR="006D1AC6" w:rsidRPr="009755A6">
        <w:rPr>
          <w:color w:val="131722"/>
          <w:spacing w:val="48"/>
        </w:rPr>
        <w:t xml:space="preserve"> </w:t>
      </w:r>
      <w:r w:rsidR="006D1AC6" w:rsidRPr="009755A6">
        <w:rPr>
          <w:color w:val="131722"/>
        </w:rPr>
        <w:t>substitu</w:t>
      </w:r>
      <w:r w:rsidR="006D1AC6" w:rsidRPr="009755A6">
        <w:rPr>
          <w:color w:val="131722"/>
          <w:spacing w:val="-2"/>
        </w:rPr>
        <w:t>t</w:t>
      </w:r>
      <w:r w:rsidR="006D1AC6" w:rsidRPr="009755A6">
        <w:rPr>
          <w:color w:val="131722"/>
        </w:rPr>
        <w:t>e</w:t>
      </w:r>
      <w:r w:rsidR="006D1AC6" w:rsidRPr="009755A6">
        <w:rPr>
          <w:color w:val="131722"/>
          <w:spacing w:val="46"/>
        </w:rPr>
        <w:t xml:space="preserve"> </w:t>
      </w:r>
      <w:r w:rsidR="006D1AC6" w:rsidRPr="009755A6">
        <w:rPr>
          <w:color w:val="131722"/>
        </w:rPr>
        <w:t>the</w:t>
      </w:r>
      <w:r w:rsidR="006D1AC6" w:rsidRPr="009755A6">
        <w:rPr>
          <w:color w:val="131722"/>
          <w:spacing w:val="47"/>
        </w:rPr>
        <w:t xml:space="preserve"> </w:t>
      </w:r>
      <w:r w:rsidR="006D1AC6" w:rsidRPr="009755A6">
        <w:rPr>
          <w:color w:val="131722"/>
        </w:rPr>
        <w:t>p</w:t>
      </w:r>
      <w:r w:rsidR="006D1AC6" w:rsidRPr="009755A6">
        <w:rPr>
          <w:color w:val="131722"/>
          <w:spacing w:val="-1"/>
        </w:rPr>
        <w:t>rec</w:t>
      </w:r>
      <w:r w:rsidR="006D1AC6" w:rsidRPr="009755A6">
        <w:rPr>
          <w:color w:val="131722"/>
        </w:rPr>
        <w:t>ious d</w:t>
      </w:r>
      <w:r w:rsidR="006D1AC6" w:rsidRPr="009755A6">
        <w:rPr>
          <w:color w:val="131722"/>
          <w:spacing w:val="-1"/>
        </w:rPr>
        <w:t>r</w:t>
      </w:r>
      <w:r w:rsidR="006D1AC6" w:rsidRPr="009755A6">
        <w:rPr>
          <w:color w:val="131722"/>
        </w:rPr>
        <w:t>inking</w:t>
      </w:r>
      <w:r w:rsidR="006D1AC6" w:rsidRPr="009755A6">
        <w:rPr>
          <w:color w:val="131722"/>
          <w:spacing w:val="42"/>
        </w:rPr>
        <w:t xml:space="preserve"> </w:t>
      </w:r>
      <w:r w:rsidR="006D1AC6" w:rsidRPr="009755A6">
        <w:rPr>
          <w:color w:val="131722"/>
        </w:rPr>
        <w:t>w</w:t>
      </w:r>
      <w:r w:rsidR="006D1AC6" w:rsidRPr="009755A6">
        <w:rPr>
          <w:color w:val="131722"/>
          <w:spacing w:val="-2"/>
        </w:rPr>
        <w:t>a</w:t>
      </w:r>
      <w:r w:rsidR="006D1AC6" w:rsidRPr="009755A6">
        <w:rPr>
          <w:color w:val="131722"/>
        </w:rPr>
        <w:t>ter</w:t>
      </w:r>
      <w:r w:rsidR="006D1AC6" w:rsidRPr="009755A6">
        <w:rPr>
          <w:color w:val="131722"/>
          <w:spacing w:val="43"/>
        </w:rPr>
        <w:t xml:space="preserve"> </w:t>
      </w:r>
      <w:r w:rsidR="006D1AC6" w:rsidRPr="009755A6">
        <w:rPr>
          <w:color w:val="131722"/>
        </w:rPr>
        <w:t>in</w:t>
      </w:r>
      <w:r w:rsidR="006D1AC6" w:rsidRPr="009755A6">
        <w:rPr>
          <w:color w:val="131722"/>
          <w:spacing w:val="45"/>
        </w:rPr>
        <w:t xml:space="preserve"> </w:t>
      </w:r>
      <w:r w:rsidR="006D1AC6" w:rsidRPr="009755A6">
        <w:rPr>
          <w:color w:val="131722"/>
          <w:spacing w:val="-1"/>
        </w:rPr>
        <w:t>a</w:t>
      </w:r>
      <w:r w:rsidR="006D1AC6" w:rsidRPr="009755A6">
        <w:rPr>
          <w:color w:val="131722"/>
        </w:rPr>
        <w:t>ppli</w:t>
      </w:r>
      <w:r w:rsidR="006D1AC6" w:rsidRPr="009755A6">
        <w:rPr>
          <w:color w:val="131722"/>
          <w:spacing w:val="1"/>
        </w:rPr>
        <w:t>c</w:t>
      </w:r>
      <w:r w:rsidR="006D1AC6" w:rsidRPr="009755A6">
        <w:rPr>
          <w:color w:val="131722"/>
          <w:spacing w:val="-1"/>
        </w:rPr>
        <w:t>a</w:t>
      </w:r>
      <w:r w:rsidR="006D1AC6" w:rsidRPr="009755A6">
        <w:rPr>
          <w:color w:val="131722"/>
        </w:rPr>
        <w:t>tions</w:t>
      </w:r>
      <w:r w:rsidR="006D1AC6" w:rsidRPr="009755A6">
        <w:rPr>
          <w:color w:val="131722"/>
          <w:spacing w:val="43"/>
        </w:rPr>
        <w:t xml:space="preserve"> </w:t>
      </w:r>
      <w:r w:rsidR="006D1AC6" w:rsidRPr="009755A6">
        <w:rPr>
          <w:color w:val="131722"/>
        </w:rPr>
        <w:t>whi</w:t>
      </w:r>
      <w:r w:rsidR="006D1AC6" w:rsidRPr="009755A6">
        <w:rPr>
          <w:color w:val="131722"/>
          <w:spacing w:val="-1"/>
        </w:rPr>
        <w:t>c</w:t>
      </w:r>
      <w:r w:rsidR="006D1AC6" w:rsidRPr="009755A6">
        <w:rPr>
          <w:color w:val="131722"/>
        </w:rPr>
        <w:t>h</w:t>
      </w:r>
      <w:r w:rsidR="006D1AC6" w:rsidRPr="009755A6">
        <w:rPr>
          <w:color w:val="131722"/>
          <w:spacing w:val="42"/>
        </w:rPr>
        <w:t xml:space="preserve"> </w:t>
      </w:r>
      <w:r w:rsidR="006D1AC6" w:rsidRPr="009755A6">
        <w:rPr>
          <w:color w:val="131722"/>
        </w:rPr>
        <w:t>do</w:t>
      </w:r>
      <w:r w:rsidR="006D1AC6" w:rsidRPr="009755A6">
        <w:rPr>
          <w:color w:val="131722"/>
          <w:spacing w:val="45"/>
        </w:rPr>
        <w:t xml:space="preserve"> </w:t>
      </w:r>
      <w:r w:rsidR="006D1AC6" w:rsidRPr="009755A6">
        <w:rPr>
          <w:color w:val="131722"/>
        </w:rPr>
        <w:t>not</w:t>
      </w:r>
      <w:r w:rsidR="006D1AC6" w:rsidRPr="009755A6">
        <w:rPr>
          <w:color w:val="131722"/>
          <w:spacing w:val="43"/>
        </w:rPr>
        <w:t xml:space="preserve"> </w:t>
      </w:r>
      <w:r w:rsidR="006D1AC6" w:rsidRPr="009755A6">
        <w:rPr>
          <w:color w:val="131722"/>
          <w:spacing w:val="1"/>
        </w:rPr>
        <w:t>r</w:t>
      </w:r>
      <w:r w:rsidR="006D1AC6" w:rsidRPr="009755A6">
        <w:rPr>
          <w:color w:val="131722"/>
          <w:spacing w:val="-1"/>
        </w:rPr>
        <w:t>e</w:t>
      </w:r>
      <w:r w:rsidR="006D1AC6" w:rsidRPr="009755A6">
        <w:rPr>
          <w:color w:val="131722"/>
          <w:spacing w:val="2"/>
        </w:rPr>
        <w:t>q</w:t>
      </w:r>
      <w:r w:rsidR="006D1AC6" w:rsidRPr="009755A6">
        <w:rPr>
          <w:color w:val="131722"/>
        </w:rPr>
        <w:t>uire</w:t>
      </w:r>
      <w:r w:rsidR="006D1AC6" w:rsidRPr="009755A6">
        <w:rPr>
          <w:color w:val="131722"/>
          <w:spacing w:val="41"/>
        </w:rPr>
        <w:t xml:space="preserve"> </w:t>
      </w:r>
      <w:r w:rsidR="006D1AC6" w:rsidRPr="009755A6">
        <w:rPr>
          <w:color w:val="131722"/>
        </w:rPr>
        <w:t>d</w:t>
      </w:r>
      <w:r w:rsidR="006D1AC6" w:rsidRPr="009755A6">
        <w:rPr>
          <w:color w:val="131722"/>
          <w:spacing w:val="-1"/>
        </w:rPr>
        <w:t>r</w:t>
      </w:r>
      <w:r w:rsidR="006D1AC6" w:rsidRPr="009755A6">
        <w:rPr>
          <w:color w:val="131722"/>
        </w:rPr>
        <w:t>inki</w:t>
      </w:r>
      <w:r w:rsidR="006D1AC6" w:rsidRPr="009755A6">
        <w:rPr>
          <w:color w:val="131722"/>
          <w:spacing w:val="2"/>
        </w:rPr>
        <w:t>n</w:t>
      </w:r>
      <w:r w:rsidR="006D1AC6" w:rsidRPr="009755A6">
        <w:rPr>
          <w:color w:val="131722"/>
        </w:rPr>
        <w:t>g</w:t>
      </w:r>
      <w:r w:rsidR="006D1AC6" w:rsidRPr="009755A6">
        <w:rPr>
          <w:color w:val="131722"/>
          <w:spacing w:val="42"/>
        </w:rPr>
        <w:t xml:space="preserve"> </w:t>
      </w:r>
      <w:r w:rsidR="006D1AC6" w:rsidRPr="009755A6">
        <w:rPr>
          <w:color w:val="131722"/>
        </w:rPr>
        <w:t>w</w:t>
      </w:r>
      <w:r w:rsidR="006D1AC6" w:rsidRPr="009755A6">
        <w:rPr>
          <w:color w:val="131722"/>
          <w:spacing w:val="-2"/>
        </w:rPr>
        <w:t>a</w:t>
      </w:r>
      <w:r w:rsidR="006D1AC6" w:rsidRPr="009755A6">
        <w:rPr>
          <w:color w:val="131722"/>
        </w:rPr>
        <w:t>ter</w:t>
      </w:r>
      <w:r w:rsidR="006D1AC6" w:rsidRPr="009755A6">
        <w:rPr>
          <w:color w:val="131722"/>
          <w:spacing w:val="49"/>
        </w:rPr>
        <w:t xml:space="preserve"> </w:t>
      </w:r>
      <w:proofErr w:type="gramStart"/>
      <w:r w:rsidR="006D1AC6" w:rsidRPr="009755A6">
        <w:rPr>
          <w:color w:val="131722"/>
        </w:rPr>
        <w:t>qu</w:t>
      </w:r>
      <w:r w:rsidR="006D1AC6" w:rsidRPr="009755A6">
        <w:rPr>
          <w:color w:val="131722"/>
          <w:spacing w:val="-1"/>
        </w:rPr>
        <w:t>a</w:t>
      </w:r>
      <w:r w:rsidR="006D1AC6" w:rsidRPr="009755A6">
        <w:rPr>
          <w:color w:val="131722"/>
          <w:spacing w:val="2"/>
        </w:rPr>
        <w:t>l</w:t>
      </w:r>
      <w:r w:rsidR="006D1AC6" w:rsidRPr="009755A6">
        <w:rPr>
          <w:color w:val="131722"/>
        </w:rPr>
        <w:t>i</w:t>
      </w:r>
      <w:r w:rsidR="006D1AC6" w:rsidRPr="009755A6">
        <w:rPr>
          <w:color w:val="131722"/>
          <w:spacing w:val="3"/>
        </w:rPr>
        <w:t>t</w:t>
      </w:r>
      <w:r w:rsidR="006D1AC6" w:rsidRPr="009755A6">
        <w:rPr>
          <w:color w:val="131722"/>
          <w:spacing w:val="-7"/>
        </w:rPr>
        <w:t>y</w:t>
      </w:r>
      <w:r w:rsidR="00F94F23" w:rsidRPr="009755A6">
        <w:rPr>
          <w:color w:val="131722"/>
        </w:rPr>
        <w:t xml:space="preserve"> </w:t>
      </w:r>
      <w:r w:rsidR="006D1AC6" w:rsidRPr="009755A6">
        <w:rPr>
          <w:color w:val="131722"/>
        </w:rPr>
        <w:t>;</w:t>
      </w:r>
      <w:proofErr w:type="gramEnd"/>
      <w:r w:rsidR="006D1AC6" w:rsidRPr="009755A6">
        <w:rPr>
          <w:color w:val="131722"/>
          <w:spacing w:val="46"/>
        </w:rPr>
        <w:t xml:space="preserve"> </w:t>
      </w:r>
      <w:r w:rsidR="006D1AC6" w:rsidRPr="009755A6">
        <w:rPr>
          <w:color w:val="131722"/>
        </w:rPr>
        <w:t>with</w:t>
      </w:r>
      <w:r w:rsidR="006D1AC6" w:rsidRPr="009755A6">
        <w:rPr>
          <w:color w:val="131722"/>
          <w:spacing w:val="45"/>
        </w:rPr>
        <w:t xml:space="preserve"> </w:t>
      </w:r>
      <w:r w:rsidR="006D1AC6" w:rsidRPr="009755A6">
        <w:rPr>
          <w:color w:val="131722"/>
          <w:spacing w:val="-3"/>
        </w:rPr>
        <w:t>g</w:t>
      </w:r>
      <w:r w:rsidR="006D1AC6" w:rsidRPr="009755A6">
        <w:rPr>
          <w:color w:val="131722"/>
          <w:spacing w:val="1"/>
        </w:rPr>
        <w:t>r</w:t>
      </w:r>
      <w:r w:rsidR="006D1AC6" w:rsidRPr="009755A6">
        <w:rPr>
          <w:color w:val="131722"/>
          <w:spacing w:val="3"/>
        </w:rPr>
        <w:t>e</w:t>
      </w:r>
      <w:r w:rsidR="006D1AC6" w:rsidRPr="009755A6">
        <w:rPr>
          <w:color w:val="131722"/>
        </w:rPr>
        <w:t>y w</w:t>
      </w:r>
      <w:r w:rsidR="006D1AC6" w:rsidRPr="009755A6">
        <w:rPr>
          <w:color w:val="131722"/>
          <w:spacing w:val="-2"/>
        </w:rPr>
        <w:t>a</w:t>
      </w:r>
      <w:r w:rsidR="006D1AC6" w:rsidRPr="009755A6">
        <w:rPr>
          <w:color w:val="131722"/>
        </w:rPr>
        <w:t>ter</w:t>
      </w:r>
      <w:r w:rsidR="006D1AC6" w:rsidRPr="009755A6">
        <w:rPr>
          <w:color w:val="131722"/>
          <w:spacing w:val="5"/>
        </w:rPr>
        <w:t xml:space="preserve"> </w:t>
      </w:r>
      <w:r w:rsidR="006D1AC6" w:rsidRPr="009755A6">
        <w:rPr>
          <w:color w:val="131722"/>
        </w:rPr>
        <w:t>re</w:t>
      </w:r>
      <w:r w:rsidR="006D1AC6" w:rsidRPr="009755A6">
        <w:rPr>
          <w:color w:val="131722"/>
          <w:spacing w:val="3"/>
        </w:rPr>
        <w:t>c</w:t>
      </w:r>
      <w:r w:rsidR="006D1AC6" w:rsidRPr="009755A6">
        <w:rPr>
          <w:color w:val="131722"/>
          <w:spacing w:val="-5"/>
        </w:rPr>
        <w:t>y</w:t>
      </w:r>
      <w:r w:rsidR="006D1AC6" w:rsidRPr="009755A6">
        <w:rPr>
          <w:color w:val="131722"/>
          <w:spacing w:val="-1"/>
        </w:rPr>
        <w:t>c</w:t>
      </w:r>
      <w:r w:rsidR="006D1AC6" w:rsidRPr="009755A6">
        <w:rPr>
          <w:color w:val="131722"/>
        </w:rPr>
        <w:t>li</w:t>
      </w:r>
      <w:r w:rsidR="006D1AC6" w:rsidRPr="009755A6">
        <w:rPr>
          <w:color w:val="131722"/>
          <w:spacing w:val="2"/>
        </w:rPr>
        <w:t>n</w:t>
      </w:r>
      <w:r w:rsidR="006D1AC6" w:rsidRPr="009755A6">
        <w:rPr>
          <w:color w:val="131722"/>
        </w:rPr>
        <w:t>g</w:t>
      </w:r>
      <w:r w:rsidR="006D1AC6" w:rsidRPr="009755A6">
        <w:rPr>
          <w:color w:val="131722"/>
          <w:spacing w:val="3"/>
        </w:rPr>
        <w:t xml:space="preserve"> </w:t>
      </w:r>
      <w:r w:rsidR="006D1AC6" w:rsidRPr="009755A6">
        <w:rPr>
          <w:color w:val="131722"/>
        </w:rPr>
        <w:t>it</w:t>
      </w:r>
      <w:r w:rsidR="006D1AC6" w:rsidRPr="009755A6">
        <w:rPr>
          <w:color w:val="131722"/>
          <w:spacing w:val="5"/>
        </w:rPr>
        <w:t xml:space="preserve"> </w:t>
      </w:r>
      <w:r w:rsidR="006D1AC6" w:rsidRPr="009755A6">
        <w:rPr>
          <w:color w:val="131722"/>
        </w:rPr>
        <w:t>is</w:t>
      </w:r>
      <w:r w:rsidR="006D1AC6" w:rsidRPr="009755A6">
        <w:rPr>
          <w:color w:val="131722"/>
          <w:spacing w:val="5"/>
        </w:rPr>
        <w:t xml:space="preserve"> </w:t>
      </w:r>
      <w:r w:rsidR="006D1AC6" w:rsidRPr="009755A6">
        <w:rPr>
          <w:color w:val="131722"/>
        </w:rPr>
        <w:t>pos</w:t>
      </w:r>
      <w:r w:rsidR="006D1AC6" w:rsidRPr="009755A6">
        <w:rPr>
          <w:color w:val="131722"/>
          <w:spacing w:val="2"/>
        </w:rPr>
        <w:t>s</w:t>
      </w:r>
      <w:r w:rsidR="006D1AC6" w:rsidRPr="009755A6">
        <w:rPr>
          <w:color w:val="131722"/>
        </w:rPr>
        <w:t>ible</w:t>
      </w:r>
      <w:r w:rsidR="006D1AC6" w:rsidRPr="009755A6">
        <w:rPr>
          <w:color w:val="131722"/>
          <w:spacing w:val="3"/>
        </w:rPr>
        <w:t xml:space="preserve"> </w:t>
      </w:r>
      <w:r w:rsidR="006D1AC6" w:rsidRPr="009755A6">
        <w:rPr>
          <w:color w:val="131722"/>
        </w:rPr>
        <w:t>to</w:t>
      </w:r>
      <w:r w:rsidR="006D1AC6" w:rsidRPr="009755A6">
        <w:rPr>
          <w:color w:val="131722"/>
          <w:spacing w:val="5"/>
        </w:rPr>
        <w:t xml:space="preserve"> </w:t>
      </w:r>
      <w:r w:rsidR="006D1AC6" w:rsidRPr="009755A6">
        <w:rPr>
          <w:color w:val="131722"/>
        </w:rPr>
        <w:t>r</w:t>
      </w:r>
      <w:r w:rsidR="006D1AC6" w:rsidRPr="009755A6">
        <w:rPr>
          <w:color w:val="131722"/>
          <w:spacing w:val="-2"/>
        </w:rPr>
        <w:t>e</w:t>
      </w:r>
      <w:r w:rsidR="006D1AC6" w:rsidRPr="009755A6">
        <w:rPr>
          <w:color w:val="131722"/>
        </w:rPr>
        <w:t>d</w:t>
      </w:r>
      <w:r w:rsidR="006D1AC6" w:rsidRPr="009755A6">
        <w:rPr>
          <w:color w:val="131722"/>
          <w:spacing w:val="2"/>
        </w:rPr>
        <w:t>u</w:t>
      </w:r>
      <w:r w:rsidR="006D1AC6" w:rsidRPr="009755A6">
        <w:rPr>
          <w:color w:val="131722"/>
          <w:spacing w:val="-1"/>
        </w:rPr>
        <w:t>c</w:t>
      </w:r>
      <w:r w:rsidR="006D1AC6" w:rsidRPr="009755A6">
        <w:rPr>
          <w:color w:val="131722"/>
        </w:rPr>
        <w:t>e</w:t>
      </w:r>
      <w:r w:rsidR="006D1AC6" w:rsidRPr="009755A6">
        <w:rPr>
          <w:color w:val="131722"/>
          <w:spacing w:val="3"/>
        </w:rPr>
        <w:t xml:space="preserve"> </w:t>
      </w:r>
      <w:r w:rsidR="006D1AC6" w:rsidRPr="009755A6">
        <w:rPr>
          <w:color w:val="131722"/>
        </w:rPr>
        <w:t>t</w:t>
      </w:r>
      <w:r w:rsidR="006D1AC6" w:rsidRPr="009755A6">
        <w:rPr>
          <w:color w:val="131722"/>
          <w:spacing w:val="2"/>
        </w:rPr>
        <w:t>h</w:t>
      </w:r>
      <w:r w:rsidR="006D1AC6" w:rsidRPr="009755A6">
        <w:rPr>
          <w:color w:val="131722"/>
        </w:rPr>
        <w:t>e</w:t>
      </w:r>
      <w:r w:rsidR="006D1AC6" w:rsidRPr="009755A6">
        <w:rPr>
          <w:color w:val="131722"/>
          <w:spacing w:val="6"/>
        </w:rPr>
        <w:t xml:space="preserve"> </w:t>
      </w:r>
      <w:r w:rsidR="006D1AC6" w:rsidRPr="009755A6">
        <w:rPr>
          <w:color w:val="131722"/>
          <w:spacing w:val="-1"/>
        </w:rPr>
        <w:t>a</w:t>
      </w:r>
      <w:r w:rsidR="006D1AC6" w:rsidRPr="009755A6">
        <w:rPr>
          <w:color w:val="131722"/>
        </w:rPr>
        <w:t>mou</w:t>
      </w:r>
      <w:r w:rsidR="006D1AC6" w:rsidRPr="009755A6">
        <w:rPr>
          <w:color w:val="131722"/>
          <w:spacing w:val="2"/>
        </w:rPr>
        <w:t>n</w:t>
      </w:r>
      <w:r w:rsidR="006D1AC6" w:rsidRPr="009755A6">
        <w:rPr>
          <w:color w:val="131722"/>
        </w:rPr>
        <w:t>ts</w:t>
      </w:r>
      <w:r w:rsidR="006D1AC6" w:rsidRPr="009755A6">
        <w:rPr>
          <w:color w:val="131722"/>
          <w:spacing w:val="5"/>
        </w:rPr>
        <w:t xml:space="preserve"> </w:t>
      </w:r>
      <w:r w:rsidR="006D1AC6" w:rsidRPr="009755A6">
        <w:rPr>
          <w:color w:val="131722"/>
        </w:rPr>
        <w:t>of</w:t>
      </w:r>
      <w:r w:rsidR="006D1AC6" w:rsidRPr="009755A6">
        <w:rPr>
          <w:color w:val="131722"/>
          <w:spacing w:val="3"/>
        </w:rPr>
        <w:t xml:space="preserve"> </w:t>
      </w:r>
      <w:r w:rsidR="006D1AC6" w:rsidRPr="009755A6">
        <w:rPr>
          <w:color w:val="131722"/>
        </w:rPr>
        <w:t>fr</w:t>
      </w:r>
      <w:r w:rsidR="006D1AC6" w:rsidRPr="009755A6">
        <w:rPr>
          <w:color w:val="131722"/>
          <w:spacing w:val="-1"/>
        </w:rPr>
        <w:t>e</w:t>
      </w:r>
      <w:r w:rsidR="006D1AC6" w:rsidRPr="009755A6">
        <w:rPr>
          <w:color w:val="131722"/>
        </w:rPr>
        <w:t>sh</w:t>
      </w:r>
      <w:r w:rsidR="006D1AC6" w:rsidRPr="009755A6">
        <w:rPr>
          <w:color w:val="131722"/>
          <w:spacing w:val="4"/>
        </w:rPr>
        <w:t xml:space="preserve"> </w:t>
      </w:r>
      <w:r w:rsidR="006D1AC6" w:rsidRPr="009755A6">
        <w:rPr>
          <w:color w:val="131722"/>
          <w:spacing w:val="1"/>
        </w:rPr>
        <w:t>w</w:t>
      </w:r>
      <w:r w:rsidR="006D1AC6" w:rsidRPr="009755A6">
        <w:rPr>
          <w:color w:val="131722"/>
          <w:spacing w:val="-1"/>
        </w:rPr>
        <w:t>a</w:t>
      </w:r>
      <w:r w:rsidR="006D1AC6" w:rsidRPr="009755A6">
        <w:rPr>
          <w:color w:val="131722"/>
        </w:rPr>
        <w:t>ter</w:t>
      </w:r>
      <w:r w:rsidR="006D1AC6" w:rsidRPr="009755A6">
        <w:rPr>
          <w:color w:val="131722"/>
          <w:spacing w:val="5"/>
        </w:rPr>
        <w:t xml:space="preserve"> </w:t>
      </w:r>
      <w:r w:rsidR="006D1AC6" w:rsidRPr="009755A6">
        <w:rPr>
          <w:color w:val="131722"/>
          <w:spacing w:val="-1"/>
        </w:rPr>
        <w:t>c</w:t>
      </w:r>
      <w:r w:rsidR="006D1AC6" w:rsidRPr="009755A6">
        <w:rPr>
          <w:color w:val="131722"/>
        </w:rPr>
        <w:t>onsu</w:t>
      </w:r>
      <w:r w:rsidR="006D1AC6" w:rsidRPr="009755A6">
        <w:rPr>
          <w:color w:val="131722"/>
          <w:spacing w:val="2"/>
        </w:rPr>
        <w:t>m</w:t>
      </w:r>
      <w:r w:rsidR="006D1AC6" w:rsidRPr="009755A6">
        <w:rPr>
          <w:color w:val="131722"/>
        </w:rPr>
        <w:t>ption</w:t>
      </w:r>
      <w:r w:rsidR="006D1AC6" w:rsidRPr="009755A6">
        <w:rPr>
          <w:color w:val="131722"/>
          <w:spacing w:val="4"/>
        </w:rPr>
        <w:t xml:space="preserve"> </w:t>
      </w:r>
      <w:r w:rsidR="006D1AC6" w:rsidRPr="009755A6">
        <w:rPr>
          <w:color w:val="131722"/>
          <w:spacing w:val="-1"/>
        </w:rPr>
        <w:t>a</w:t>
      </w:r>
      <w:r w:rsidR="006D1AC6" w:rsidRPr="009755A6">
        <w:rPr>
          <w:color w:val="131722"/>
        </w:rPr>
        <w:t>s</w:t>
      </w:r>
      <w:r w:rsidR="006D1AC6" w:rsidRPr="009755A6">
        <w:rPr>
          <w:color w:val="131722"/>
          <w:spacing w:val="4"/>
        </w:rPr>
        <w:t xml:space="preserve"> </w:t>
      </w:r>
      <w:r w:rsidR="006D1AC6" w:rsidRPr="009755A6">
        <w:rPr>
          <w:color w:val="131722"/>
        </w:rPr>
        <w:t>w</w:t>
      </w:r>
      <w:r w:rsidR="006D1AC6" w:rsidRPr="009755A6">
        <w:rPr>
          <w:color w:val="131722"/>
          <w:spacing w:val="-2"/>
        </w:rPr>
        <w:t>e</w:t>
      </w:r>
      <w:r w:rsidR="006D1AC6" w:rsidRPr="009755A6">
        <w:rPr>
          <w:color w:val="131722"/>
        </w:rPr>
        <w:t>ll</w:t>
      </w:r>
      <w:r w:rsidR="006D1AC6" w:rsidRPr="009755A6">
        <w:rPr>
          <w:color w:val="131722"/>
          <w:spacing w:val="7"/>
        </w:rPr>
        <w:t xml:space="preserve"> </w:t>
      </w:r>
      <w:r w:rsidR="006D1AC6" w:rsidRPr="009755A6">
        <w:rPr>
          <w:color w:val="131722"/>
          <w:spacing w:val="-1"/>
        </w:rPr>
        <w:t>a</w:t>
      </w:r>
      <w:r w:rsidR="006D1AC6" w:rsidRPr="009755A6">
        <w:rPr>
          <w:color w:val="131722"/>
        </w:rPr>
        <w:t>s w</w:t>
      </w:r>
      <w:r w:rsidR="006D1AC6" w:rsidRPr="009755A6">
        <w:rPr>
          <w:color w:val="131722"/>
          <w:spacing w:val="-2"/>
        </w:rPr>
        <w:t>a</w:t>
      </w:r>
      <w:r w:rsidR="006D1AC6" w:rsidRPr="009755A6">
        <w:rPr>
          <w:color w:val="131722"/>
        </w:rPr>
        <w:t>ste</w:t>
      </w:r>
      <w:r w:rsidR="006D1AC6" w:rsidRPr="009755A6">
        <w:rPr>
          <w:color w:val="131722"/>
          <w:spacing w:val="-1"/>
        </w:rPr>
        <w:t>wa</w:t>
      </w:r>
      <w:r w:rsidR="006D1AC6" w:rsidRPr="009755A6">
        <w:rPr>
          <w:color w:val="131722"/>
        </w:rPr>
        <w:t>t</w:t>
      </w:r>
      <w:r w:rsidR="006D1AC6" w:rsidRPr="009755A6">
        <w:rPr>
          <w:color w:val="131722"/>
          <w:spacing w:val="1"/>
        </w:rPr>
        <w:t>e</w:t>
      </w:r>
      <w:r w:rsidR="006D1AC6" w:rsidRPr="009755A6">
        <w:rPr>
          <w:color w:val="131722"/>
        </w:rPr>
        <w:t>r p</w:t>
      </w:r>
      <w:r w:rsidR="006D1AC6" w:rsidRPr="009755A6">
        <w:rPr>
          <w:color w:val="131722"/>
          <w:spacing w:val="-2"/>
        </w:rPr>
        <w:t>r</w:t>
      </w:r>
      <w:r w:rsidR="006D1AC6" w:rsidRPr="009755A6">
        <w:rPr>
          <w:color w:val="131722"/>
        </w:rPr>
        <w:t>od</w:t>
      </w:r>
      <w:r w:rsidR="006D1AC6" w:rsidRPr="009755A6">
        <w:rPr>
          <w:color w:val="131722"/>
          <w:spacing w:val="2"/>
        </w:rPr>
        <w:t>u</w:t>
      </w:r>
      <w:r w:rsidR="006D1AC6" w:rsidRPr="009755A6">
        <w:rPr>
          <w:color w:val="131722"/>
          <w:spacing w:val="-1"/>
        </w:rPr>
        <w:t>c</w:t>
      </w:r>
      <w:r w:rsidR="006D1AC6" w:rsidRPr="009755A6">
        <w:rPr>
          <w:color w:val="131722"/>
        </w:rPr>
        <w:t>tion</w:t>
      </w:r>
      <w:r w:rsidR="006D1AC6" w:rsidRPr="009755A6">
        <w:rPr>
          <w:color w:val="131722"/>
          <w:spacing w:val="1"/>
        </w:rPr>
        <w:t xml:space="preserve"> </w:t>
      </w:r>
      <w:r w:rsidR="006D1AC6" w:rsidRPr="009755A6">
        <w:rPr>
          <w:color w:val="131722"/>
        </w:rPr>
        <w:t>in addition to r</w:t>
      </w:r>
      <w:r w:rsidR="006D1AC6" w:rsidRPr="009755A6">
        <w:rPr>
          <w:color w:val="131722"/>
          <w:spacing w:val="-2"/>
        </w:rPr>
        <w:t>e</w:t>
      </w:r>
      <w:r w:rsidR="006D1AC6" w:rsidRPr="009755A6">
        <w:rPr>
          <w:color w:val="131722"/>
        </w:rPr>
        <w:t>du</w:t>
      </w:r>
      <w:r w:rsidR="006D1AC6" w:rsidRPr="009755A6">
        <w:rPr>
          <w:color w:val="131722"/>
          <w:spacing w:val="-1"/>
        </w:rPr>
        <w:t>c</w:t>
      </w:r>
      <w:r w:rsidR="006D1AC6" w:rsidRPr="009755A6">
        <w:rPr>
          <w:color w:val="131722"/>
        </w:rPr>
        <w:t>ing</w:t>
      </w:r>
      <w:r w:rsidR="006D1AC6" w:rsidRPr="009755A6">
        <w:rPr>
          <w:color w:val="131722"/>
          <w:spacing w:val="-2"/>
        </w:rPr>
        <w:t xml:space="preserve"> </w:t>
      </w:r>
      <w:r w:rsidR="006D1AC6" w:rsidRPr="009755A6">
        <w:rPr>
          <w:color w:val="131722"/>
        </w:rPr>
        <w:t>t</w:t>
      </w:r>
      <w:r w:rsidR="006D1AC6" w:rsidRPr="009755A6">
        <w:rPr>
          <w:color w:val="131722"/>
          <w:spacing w:val="2"/>
        </w:rPr>
        <w:t>h</w:t>
      </w:r>
      <w:r w:rsidR="006D1AC6" w:rsidRPr="009755A6">
        <w:rPr>
          <w:color w:val="131722"/>
        </w:rPr>
        <w:t>e</w:t>
      </w:r>
      <w:r w:rsidR="006D1AC6" w:rsidRPr="009755A6">
        <w:rPr>
          <w:color w:val="131722"/>
          <w:spacing w:val="1"/>
        </w:rPr>
        <w:t xml:space="preserve"> </w:t>
      </w:r>
      <w:r w:rsidR="006D1AC6" w:rsidRPr="009755A6">
        <w:rPr>
          <w:color w:val="131722"/>
        </w:rPr>
        <w:t>w</w:t>
      </w:r>
      <w:r w:rsidR="006D1AC6" w:rsidRPr="009755A6">
        <w:rPr>
          <w:color w:val="131722"/>
          <w:spacing w:val="-2"/>
        </w:rPr>
        <w:t>a</w:t>
      </w:r>
      <w:r w:rsidR="006D1AC6" w:rsidRPr="009755A6">
        <w:rPr>
          <w:color w:val="131722"/>
        </w:rPr>
        <w:t>ter</w:t>
      </w:r>
      <w:r w:rsidR="006D1AC6" w:rsidRPr="009755A6">
        <w:rPr>
          <w:color w:val="131722"/>
          <w:spacing w:val="-2"/>
        </w:rPr>
        <w:t xml:space="preserve"> </w:t>
      </w:r>
      <w:r w:rsidR="006D1AC6" w:rsidRPr="009755A6">
        <w:rPr>
          <w:color w:val="131722"/>
        </w:rPr>
        <w:t>bills.</w:t>
      </w:r>
    </w:p>
    <w:p w:rsidR="006D1AC6" w:rsidRPr="009755A6" w:rsidRDefault="006D1AC6" w:rsidP="00FE1348">
      <w:pPr>
        <w:spacing w:before="3" w:line="200" w:lineRule="exact"/>
        <w:ind w:left="567" w:right="-1"/>
        <w:jc w:val="both"/>
        <w:rPr>
          <w:sz w:val="20"/>
          <w:szCs w:val="20"/>
        </w:rPr>
      </w:pPr>
    </w:p>
    <w:p w:rsidR="006D1AC6" w:rsidRPr="009755A6" w:rsidRDefault="00743C7F" w:rsidP="007A1E23">
      <w:pPr>
        <w:pStyle w:val="a3"/>
        <w:spacing w:line="360" w:lineRule="auto"/>
        <w:ind w:left="567" w:right="-1"/>
        <w:jc w:val="both"/>
      </w:pPr>
      <w:r w:rsidRPr="009755A6">
        <w:rPr>
          <w:color w:val="131722"/>
          <w:spacing w:val="-4"/>
        </w:rPr>
        <w:t xml:space="preserve">    </w:t>
      </w:r>
      <w:r w:rsidR="006D1AC6" w:rsidRPr="009755A6">
        <w:rPr>
          <w:color w:val="131722"/>
          <w:spacing w:val="-4"/>
        </w:rPr>
        <w:t>I</w:t>
      </w:r>
      <w:r w:rsidR="006D1AC6" w:rsidRPr="009755A6">
        <w:rPr>
          <w:color w:val="131722"/>
        </w:rPr>
        <w:t>n</w:t>
      </w:r>
      <w:r w:rsidR="006D1AC6" w:rsidRPr="009755A6">
        <w:rPr>
          <w:color w:val="131722"/>
          <w:spacing w:val="59"/>
        </w:rPr>
        <w:t xml:space="preserve"> </w:t>
      </w:r>
      <w:r w:rsidR="006D1AC6" w:rsidRPr="009755A6">
        <w:rPr>
          <w:color w:val="131722"/>
          <w:spacing w:val="1"/>
        </w:rPr>
        <w:t>w</w:t>
      </w:r>
      <w:r w:rsidR="006D1AC6" w:rsidRPr="009755A6">
        <w:rPr>
          <w:color w:val="131722"/>
          <w:spacing w:val="-1"/>
        </w:rPr>
        <w:t>a</w:t>
      </w:r>
      <w:r w:rsidR="006D1AC6" w:rsidRPr="009755A6">
        <w:rPr>
          <w:color w:val="131722"/>
        </w:rPr>
        <w:t>ter</w:t>
      </w:r>
      <w:r w:rsidR="006D1AC6" w:rsidRPr="009755A6">
        <w:rPr>
          <w:color w:val="131722"/>
          <w:spacing w:val="58"/>
        </w:rPr>
        <w:t xml:space="preserve"> </w:t>
      </w:r>
      <w:proofErr w:type="gramStart"/>
      <w:r w:rsidR="006D1AC6" w:rsidRPr="009755A6">
        <w:rPr>
          <w:color w:val="131722"/>
        </w:rPr>
        <w:t>tr</w:t>
      </w:r>
      <w:r w:rsidR="006D1AC6" w:rsidRPr="009755A6">
        <w:rPr>
          <w:color w:val="131722"/>
          <w:spacing w:val="-2"/>
        </w:rPr>
        <w:t>e</w:t>
      </w:r>
      <w:r w:rsidR="006D1AC6" w:rsidRPr="009755A6">
        <w:rPr>
          <w:color w:val="131722"/>
          <w:spacing w:val="-1"/>
        </w:rPr>
        <w:t>a</w:t>
      </w:r>
      <w:r w:rsidR="006D1AC6" w:rsidRPr="009755A6">
        <w:rPr>
          <w:color w:val="131722"/>
        </w:rPr>
        <w:t>tm</w:t>
      </w:r>
      <w:r w:rsidR="006D1AC6" w:rsidRPr="009755A6">
        <w:rPr>
          <w:color w:val="131722"/>
          <w:spacing w:val="-1"/>
        </w:rPr>
        <w:t>e</w:t>
      </w:r>
      <w:r w:rsidR="006D1AC6" w:rsidRPr="009755A6">
        <w:rPr>
          <w:color w:val="131722"/>
        </w:rPr>
        <w:t>nt</w:t>
      </w:r>
      <w:proofErr w:type="gramEnd"/>
      <w:r w:rsidR="006D1AC6" w:rsidRPr="009755A6">
        <w:rPr>
          <w:color w:val="131722"/>
        </w:rPr>
        <w:t xml:space="preserve"> the</w:t>
      </w:r>
      <w:r w:rsidR="006D1AC6" w:rsidRPr="009755A6">
        <w:rPr>
          <w:color w:val="131722"/>
          <w:spacing w:val="1"/>
        </w:rPr>
        <w:t xml:space="preserve"> </w:t>
      </w:r>
      <w:r w:rsidR="006D1AC6" w:rsidRPr="009755A6">
        <w:rPr>
          <w:color w:val="131722"/>
        </w:rPr>
        <w:t>main</w:t>
      </w:r>
      <w:r w:rsidR="006D1AC6" w:rsidRPr="009755A6">
        <w:rPr>
          <w:color w:val="131722"/>
          <w:spacing w:val="59"/>
        </w:rPr>
        <w:t xml:space="preserve"> </w:t>
      </w:r>
      <w:r w:rsidR="006D1AC6" w:rsidRPr="009755A6">
        <w:rPr>
          <w:color w:val="131722"/>
        </w:rPr>
        <w:t>p</w:t>
      </w:r>
      <w:r w:rsidR="006D1AC6" w:rsidRPr="009755A6">
        <w:rPr>
          <w:color w:val="131722"/>
          <w:spacing w:val="-1"/>
        </w:rPr>
        <w:t>r</w:t>
      </w:r>
      <w:r w:rsidR="006D1AC6" w:rsidRPr="009755A6">
        <w:rPr>
          <w:color w:val="131722"/>
        </w:rPr>
        <w:t>o</w:t>
      </w:r>
      <w:r w:rsidR="006D1AC6" w:rsidRPr="009755A6">
        <w:rPr>
          <w:color w:val="131722"/>
          <w:spacing w:val="-1"/>
        </w:rPr>
        <w:t>ce</w:t>
      </w:r>
      <w:r w:rsidR="006D1AC6" w:rsidRPr="009755A6">
        <w:rPr>
          <w:color w:val="131722"/>
        </w:rPr>
        <w:t>ss is using</w:t>
      </w:r>
      <w:r w:rsidR="006D1AC6" w:rsidRPr="009755A6">
        <w:rPr>
          <w:color w:val="131722"/>
          <w:spacing w:val="58"/>
        </w:rPr>
        <w:t xml:space="preserve"> </w:t>
      </w:r>
      <w:r w:rsidR="006D1AC6" w:rsidRPr="009755A6">
        <w:rPr>
          <w:color w:val="131722"/>
          <w:spacing w:val="-2"/>
        </w:rPr>
        <w:t>t</w:t>
      </w:r>
      <w:r w:rsidR="006D1AC6" w:rsidRPr="009755A6">
        <w:rPr>
          <w:color w:val="131722"/>
        </w:rPr>
        <w:t>he</w:t>
      </w:r>
      <w:r w:rsidR="006D1AC6" w:rsidRPr="009755A6">
        <w:rPr>
          <w:color w:val="131722"/>
          <w:spacing w:val="58"/>
        </w:rPr>
        <w:t xml:space="preserve"> </w:t>
      </w:r>
      <w:r w:rsidR="006D1AC6" w:rsidRPr="009755A6">
        <w:rPr>
          <w:color w:val="131722"/>
        </w:rPr>
        <w:t>s</w:t>
      </w:r>
      <w:r w:rsidR="006D1AC6" w:rsidRPr="009755A6">
        <w:rPr>
          <w:color w:val="131722"/>
          <w:spacing w:val="-1"/>
        </w:rPr>
        <w:t>a</w:t>
      </w:r>
      <w:r w:rsidR="006D1AC6" w:rsidRPr="009755A6">
        <w:rPr>
          <w:color w:val="131722"/>
        </w:rPr>
        <w:t>nd</w:t>
      </w:r>
      <w:r w:rsidR="006D1AC6" w:rsidRPr="009755A6">
        <w:rPr>
          <w:color w:val="131722"/>
          <w:spacing w:val="59"/>
        </w:rPr>
        <w:t xml:space="preserve"> </w:t>
      </w:r>
      <w:r w:rsidR="006D1AC6" w:rsidRPr="009755A6">
        <w:rPr>
          <w:color w:val="131722"/>
        </w:rPr>
        <w:t>filter</w:t>
      </w:r>
      <w:r w:rsidR="006D1AC6" w:rsidRPr="009755A6">
        <w:rPr>
          <w:color w:val="131722"/>
          <w:spacing w:val="58"/>
        </w:rPr>
        <w:t xml:space="preserve"> </w:t>
      </w:r>
      <w:r w:rsidR="006D1AC6" w:rsidRPr="009755A6">
        <w:rPr>
          <w:color w:val="131722"/>
        </w:rPr>
        <w:t xml:space="preserve">to </w:t>
      </w:r>
      <w:r w:rsidR="006D1AC6" w:rsidRPr="009755A6">
        <w:rPr>
          <w:color w:val="131722"/>
          <w:spacing w:val="-1"/>
        </w:rPr>
        <w:t>ac</w:t>
      </w:r>
      <w:r w:rsidR="006D1AC6" w:rsidRPr="009755A6">
        <w:rPr>
          <w:color w:val="131722"/>
        </w:rPr>
        <w:t>hieve</w:t>
      </w:r>
      <w:r w:rsidR="006D1AC6" w:rsidRPr="009755A6">
        <w:rPr>
          <w:color w:val="131722"/>
          <w:spacing w:val="58"/>
        </w:rPr>
        <w:t xml:space="preserve"> </w:t>
      </w:r>
      <w:r w:rsidR="006D1AC6" w:rsidRPr="009755A6">
        <w:rPr>
          <w:color w:val="131722"/>
        </w:rPr>
        <w:t>the</w:t>
      </w:r>
      <w:r w:rsidR="006D1AC6" w:rsidRPr="009755A6">
        <w:rPr>
          <w:color w:val="131722"/>
          <w:spacing w:val="59"/>
        </w:rPr>
        <w:t xml:space="preserve"> </w:t>
      </w:r>
      <w:r w:rsidR="006D1AC6" w:rsidRPr="009755A6">
        <w:rPr>
          <w:color w:val="131722"/>
        </w:rPr>
        <w:t>r</w:t>
      </w:r>
      <w:r w:rsidR="006D1AC6" w:rsidRPr="009755A6">
        <w:rPr>
          <w:color w:val="131722"/>
          <w:spacing w:val="-2"/>
        </w:rPr>
        <w:t>e</w:t>
      </w:r>
      <w:r w:rsidR="006D1AC6" w:rsidRPr="009755A6">
        <w:rPr>
          <w:color w:val="131722"/>
        </w:rPr>
        <w:t>quir</w:t>
      </w:r>
      <w:r w:rsidR="006D1AC6" w:rsidRPr="009755A6">
        <w:rPr>
          <w:color w:val="131722"/>
          <w:spacing w:val="-2"/>
        </w:rPr>
        <w:t>e</w:t>
      </w:r>
      <w:r w:rsidR="006D1AC6" w:rsidRPr="009755A6">
        <w:rPr>
          <w:color w:val="131722"/>
        </w:rPr>
        <w:t>d p</w:t>
      </w:r>
      <w:r w:rsidR="006D1AC6" w:rsidRPr="009755A6">
        <w:rPr>
          <w:color w:val="131722"/>
          <w:spacing w:val="-1"/>
        </w:rPr>
        <w:t>e</w:t>
      </w:r>
      <w:r w:rsidR="006D1AC6" w:rsidRPr="009755A6">
        <w:rPr>
          <w:color w:val="131722"/>
        </w:rPr>
        <w:t>r</w:t>
      </w:r>
      <w:r w:rsidR="006D1AC6" w:rsidRPr="009755A6">
        <w:rPr>
          <w:color w:val="131722"/>
          <w:spacing w:val="-2"/>
        </w:rPr>
        <w:t>c</w:t>
      </w:r>
      <w:r w:rsidR="006D1AC6" w:rsidRPr="009755A6">
        <w:rPr>
          <w:color w:val="131722"/>
          <w:spacing w:val="-1"/>
        </w:rPr>
        <w:t>e</w:t>
      </w:r>
      <w:r w:rsidR="006D1AC6" w:rsidRPr="009755A6">
        <w:rPr>
          <w:color w:val="131722"/>
        </w:rPr>
        <w:t>n</w:t>
      </w:r>
      <w:r w:rsidR="006D1AC6" w:rsidRPr="009755A6">
        <w:rPr>
          <w:color w:val="131722"/>
          <w:spacing w:val="2"/>
        </w:rPr>
        <w:t>t</w:t>
      </w:r>
      <w:r w:rsidR="006D1AC6" w:rsidRPr="009755A6">
        <w:rPr>
          <w:color w:val="131722"/>
          <w:spacing w:val="1"/>
        </w:rPr>
        <w:t>a</w:t>
      </w:r>
      <w:r w:rsidR="006D1AC6" w:rsidRPr="009755A6">
        <w:rPr>
          <w:color w:val="131722"/>
          <w:spacing w:val="-3"/>
        </w:rPr>
        <w:t>g</w:t>
      </w:r>
      <w:r w:rsidR="006D1AC6" w:rsidRPr="009755A6">
        <w:rPr>
          <w:color w:val="131722"/>
        </w:rPr>
        <w:t>e</w:t>
      </w:r>
      <w:r w:rsidR="006D1AC6" w:rsidRPr="009755A6">
        <w:rPr>
          <w:color w:val="131722"/>
          <w:spacing w:val="-1"/>
        </w:rPr>
        <w:t xml:space="preserve"> </w:t>
      </w:r>
      <w:r w:rsidR="006D1AC6" w:rsidRPr="009755A6">
        <w:rPr>
          <w:color w:val="131722"/>
        </w:rPr>
        <w:t>of</w:t>
      </w:r>
      <w:r w:rsidR="006D1AC6" w:rsidRPr="009755A6">
        <w:rPr>
          <w:color w:val="131722"/>
          <w:spacing w:val="1"/>
        </w:rPr>
        <w:t xml:space="preserve"> </w:t>
      </w:r>
      <w:r w:rsidR="006D1AC6" w:rsidRPr="009755A6">
        <w:rPr>
          <w:color w:val="131722"/>
        </w:rPr>
        <w:t>r</w:t>
      </w:r>
      <w:r w:rsidR="006D1AC6" w:rsidRPr="009755A6">
        <w:rPr>
          <w:color w:val="131722"/>
          <w:spacing w:val="-2"/>
        </w:rPr>
        <w:t>e</w:t>
      </w:r>
      <w:r w:rsidR="006D1AC6" w:rsidRPr="009755A6">
        <w:rPr>
          <w:color w:val="131722"/>
          <w:spacing w:val="3"/>
        </w:rPr>
        <w:t>c</w:t>
      </w:r>
      <w:r w:rsidR="006D1AC6" w:rsidRPr="009755A6">
        <w:rPr>
          <w:color w:val="131722"/>
          <w:spacing w:val="-5"/>
        </w:rPr>
        <w:t>y</w:t>
      </w:r>
      <w:r w:rsidR="006D1AC6" w:rsidRPr="009755A6">
        <w:rPr>
          <w:color w:val="131722"/>
          <w:spacing w:val="1"/>
        </w:rPr>
        <w:t>c</w:t>
      </w:r>
      <w:r w:rsidR="006D1AC6" w:rsidRPr="009755A6">
        <w:rPr>
          <w:color w:val="131722"/>
        </w:rPr>
        <w:t xml:space="preserve">led </w:t>
      </w:r>
      <w:r w:rsidR="006D1AC6" w:rsidRPr="009755A6">
        <w:rPr>
          <w:color w:val="131722"/>
          <w:spacing w:val="1"/>
        </w:rPr>
        <w:t>w</w:t>
      </w:r>
      <w:r w:rsidR="006D1AC6" w:rsidRPr="009755A6">
        <w:rPr>
          <w:color w:val="131722"/>
          <w:spacing w:val="-1"/>
        </w:rPr>
        <w:t>a</w:t>
      </w:r>
      <w:r w:rsidR="006D1AC6" w:rsidRPr="009755A6">
        <w:rPr>
          <w:color w:val="131722"/>
        </w:rPr>
        <w:t>te</w:t>
      </w:r>
      <w:r w:rsidR="006D1AC6" w:rsidRPr="009755A6">
        <w:rPr>
          <w:color w:val="131722"/>
          <w:spacing w:val="-2"/>
        </w:rPr>
        <w:t>r</w:t>
      </w:r>
      <w:r w:rsidR="006D1AC6" w:rsidRPr="009755A6">
        <w:rPr>
          <w:color w:val="131722"/>
        </w:rPr>
        <w:t>.</w:t>
      </w:r>
    </w:p>
    <w:p w:rsidR="006D1AC6" w:rsidRPr="009755A6" w:rsidRDefault="006D1AC6" w:rsidP="00FE1348">
      <w:pPr>
        <w:spacing w:line="275" w:lineRule="auto"/>
        <w:ind w:left="567"/>
        <w:jc w:val="both"/>
        <w:rPr>
          <w:rFonts w:ascii="Times New Roman" w:eastAsia="Times New Roman" w:hAnsi="Times New Roman" w:cs="Times New Roman"/>
        </w:rPr>
        <w:sectPr w:rsidR="006D1AC6" w:rsidRPr="009755A6" w:rsidSect="00BF38DA">
          <w:footerReference w:type="default" r:id="rId13"/>
          <w:type w:val="continuous"/>
          <w:pgSz w:w="11907" w:h="16840" w:code="133"/>
          <w:pgMar w:top="1418" w:right="1418" w:bottom="1418" w:left="1985" w:header="709" w:footer="709" w:gutter="0"/>
          <w:pgNumType w:start="36"/>
          <w:cols w:space="720"/>
          <w:bidi/>
          <w:rtlGutter/>
          <w:docGrid w:linePitch="299"/>
        </w:sectPr>
      </w:pPr>
    </w:p>
    <w:p w:rsidR="00F94F23" w:rsidRPr="009755A6" w:rsidRDefault="00F94F23" w:rsidP="0084225F">
      <w:pPr>
        <w:pStyle w:val="a3"/>
        <w:kinsoku w:val="0"/>
        <w:overflowPunct w:val="0"/>
        <w:spacing w:before="6" w:line="360" w:lineRule="auto"/>
        <w:ind w:left="284" w:right="-2" w:firstLine="283"/>
        <w:jc w:val="both"/>
        <w:rPr>
          <w:rFonts w:asciiTheme="majorBidi" w:hAnsiTheme="majorBidi" w:cstheme="majorBidi"/>
          <w:color w:val="000000"/>
        </w:rPr>
      </w:pPr>
    </w:p>
    <w:p w:rsidR="00E00F59" w:rsidRPr="009755A6" w:rsidRDefault="00E00F59" w:rsidP="00002F26">
      <w:pPr>
        <w:pStyle w:val="11"/>
        <w:tabs>
          <w:tab w:val="left" w:pos="541"/>
        </w:tabs>
        <w:kinsoku w:val="0"/>
        <w:overflowPunct w:val="0"/>
        <w:spacing w:before="210" w:line="360" w:lineRule="auto"/>
        <w:ind w:left="142"/>
        <w:jc w:val="both"/>
        <w:outlineLvl w:val="9"/>
        <w:rPr>
          <w:rFonts w:asciiTheme="majorBidi" w:hAnsiTheme="majorBidi" w:cstheme="majorBidi"/>
          <w:b w:val="0"/>
          <w:bCs w:val="0"/>
          <w:color w:val="000000"/>
        </w:rPr>
      </w:pPr>
      <w:r w:rsidRPr="009755A6">
        <w:rPr>
          <w:rFonts w:asciiTheme="majorBidi" w:hAnsiTheme="majorBidi" w:cstheme="majorBidi"/>
          <w:color w:val="0D0D0D"/>
          <w:spacing w:val="-2"/>
        </w:rPr>
        <w:lastRenderedPageBreak/>
        <w:t>3.2 Water</w:t>
      </w:r>
      <w:r w:rsidRPr="009755A6">
        <w:rPr>
          <w:rFonts w:asciiTheme="majorBidi" w:hAnsiTheme="majorBidi" w:cstheme="majorBidi"/>
          <w:color w:val="0D0D0D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supply</w:t>
      </w:r>
      <w:r w:rsidRPr="009755A6">
        <w:rPr>
          <w:rFonts w:asciiTheme="majorBidi" w:hAnsiTheme="majorBidi" w:cstheme="majorBidi"/>
          <w:color w:val="0D0D0D"/>
          <w:spacing w:val="1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system</w:t>
      </w:r>
    </w:p>
    <w:p w:rsidR="005B4AE3" w:rsidRPr="009755A6" w:rsidRDefault="005B4AE3" w:rsidP="00002F26">
      <w:pPr>
        <w:pStyle w:val="11"/>
        <w:tabs>
          <w:tab w:val="left" w:pos="541"/>
        </w:tabs>
        <w:kinsoku w:val="0"/>
        <w:overflowPunct w:val="0"/>
        <w:spacing w:before="210" w:line="360" w:lineRule="auto"/>
        <w:ind w:left="142"/>
        <w:jc w:val="both"/>
        <w:outlineLvl w:val="9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>3.2.1</w:t>
      </w:r>
      <w:r w:rsidRPr="009755A6">
        <w:rPr>
          <w:rFonts w:asciiTheme="majorBidi" w:hAnsiTheme="majorBidi" w:cstheme="majorBidi"/>
          <w:color w:val="000000"/>
        </w:rPr>
        <w:tab/>
        <w:t>Overview</w:t>
      </w:r>
    </w:p>
    <w:p w:rsidR="005B4AE3" w:rsidRPr="009755A6" w:rsidRDefault="005B4AE3" w:rsidP="00E82213">
      <w:pPr>
        <w:pStyle w:val="a3"/>
        <w:spacing w:line="360" w:lineRule="auto"/>
        <w:ind w:left="567" w:right="115"/>
        <w:jc w:val="both"/>
      </w:pPr>
      <w:r w:rsidRPr="009755A6">
        <w:t>There are two type</w:t>
      </w:r>
      <w:r w:rsidR="007A1E23" w:rsidRPr="009755A6">
        <w:t>s</w:t>
      </w:r>
      <w:r w:rsidRPr="009755A6">
        <w:t xml:space="preserve"> of water distribution system</w:t>
      </w:r>
      <w:r w:rsidR="007A1E23" w:rsidRPr="009755A6">
        <w:t>s</w:t>
      </w:r>
      <w:r w:rsidRPr="009755A6">
        <w:t xml:space="preserve"> for buildings:</w:t>
      </w:r>
    </w:p>
    <w:p w:rsidR="005B4AE3" w:rsidRPr="009755A6" w:rsidRDefault="005B4AE3" w:rsidP="007310CB">
      <w:pPr>
        <w:pStyle w:val="a3"/>
        <w:numPr>
          <w:ilvl w:val="0"/>
          <w:numId w:val="14"/>
        </w:numPr>
        <w:spacing w:line="360" w:lineRule="auto"/>
        <w:ind w:right="115" w:hanging="273"/>
        <w:jc w:val="both"/>
      </w:pPr>
      <w:r w:rsidRPr="009755A6">
        <w:t>Up feed distribution system.</w:t>
      </w:r>
    </w:p>
    <w:p w:rsidR="005B4AE3" w:rsidRPr="009755A6" w:rsidRDefault="005B4AE3" w:rsidP="007310CB">
      <w:pPr>
        <w:pStyle w:val="a3"/>
        <w:numPr>
          <w:ilvl w:val="0"/>
          <w:numId w:val="14"/>
        </w:numPr>
        <w:spacing w:line="360" w:lineRule="auto"/>
        <w:ind w:right="115" w:hanging="273"/>
        <w:jc w:val="both"/>
      </w:pPr>
      <w:r w:rsidRPr="009755A6">
        <w:t>Down feed distribution</w:t>
      </w:r>
      <w:r w:rsidR="00EA5C6D" w:rsidRPr="009755A6">
        <w:t xml:space="preserve"> system.</w:t>
      </w:r>
    </w:p>
    <w:p w:rsidR="007310CB" w:rsidRPr="009755A6" w:rsidRDefault="007310CB" w:rsidP="007310CB">
      <w:pPr>
        <w:pStyle w:val="a3"/>
        <w:spacing w:line="360" w:lineRule="auto"/>
        <w:ind w:left="840" w:right="115"/>
        <w:jc w:val="both"/>
        <w:rPr>
          <w:sz w:val="10"/>
          <w:szCs w:val="10"/>
        </w:rPr>
      </w:pPr>
    </w:p>
    <w:p w:rsidR="005B4AE3" w:rsidRPr="009755A6" w:rsidRDefault="00743C7F" w:rsidP="00E82213">
      <w:pPr>
        <w:pStyle w:val="a3"/>
        <w:spacing w:line="360" w:lineRule="auto"/>
        <w:ind w:left="567" w:right="115"/>
        <w:jc w:val="both"/>
      </w:pPr>
      <w:r w:rsidRPr="009755A6">
        <w:t xml:space="preserve">  </w:t>
      </w:r>
      <w:r w:rsidR="005B4AE3" w:rsidRPr="009755A6">
        <w:t xml:space="preserve">The system that we will </w:t>
      </w:r>
      <w:r w:rsidR="007310CB" w:rsidRPr="009755A6">
        <w:t xml:space="preserve">be </w:t>
      </w:r>
      <w:proofErr w:type="spellStart"/>
      <w:r w:rsidR="005B4AE3" w:rsidRPr="009755A6">
        <w:t>use</w:t>
      </w:r>
      <w:proofErr w:type="spellEnd"/>
      <w:r w:rsidR="005B4AE3" w:rsidRPr="009755A6">
        <w:t xml:space="preserve"> to this building is </w:t>
      </w:r>
      <w:proofErr w:type="gramStart"/>
      <w:r w:rsidR="005B4AE3" w:rsidRPr="009755A6">
        <w:t>Down</w:t>
      </w:r>
      <w:proofErr w:type="gramEnd"/>
      <w:r w:rsidR="005B4AE3" w:rsidRPr="009755A6">
        <w:t xml:space="preserve"> feed distribution system.</w:t>
      </w:r>
    </w:p>
    <w:p w:rsidR="005B4AE3" w:rsidRPr="009755A6" w:rsidRDefault="005B4AE3" w:rsidP="005B4AE3">
      <w:pPr>
        <w:pStyle w:val="a3"/>
        <w:spacing w:line="360" w:lineRule="auto"/>
        <w:ind w:left="120" w:right="115"/>
        <w:jc w:val="both"/>
        <w:rPr>
          <w:sz w:val="14"/>
          <w:szCs w:val="14"/>
        </w:rPr>
      </w:pPr>
    </w:p>
    <w:p w:rsidR="009036D2" w:rsidRPr="009755A6" w:rsidRDefault="00197CB3" w:rsidP="002C6692">
      <w:pPr>
        <w:pStyle w:val="a3"/>
        <w:spacing w:line="360" w:lineRule="auto"/>
        <w:ind w:left="567" w:right="115"/>
        <w:jc w:val="both"/>
      </w:pPr>
      <w:proofErr w:type="gramStart"/>
      <w:r w:rsidRPr="009755A6">
        <w:t>the</w:t>
      </w:r>
      <w:proofErr w:type="gramEnd"/>
      <w:r w:rsidRPr="009755A6">
        <w:t xml:space="preserve"> system which operates by pumping the water from the city main or suction tank at the </w:t>
      </w:r>
      <w:r w:rsidR="002C6692" w:rsidRPr="009755A6">
        <w:t>ground</w:t>
      </w:r>
      <w:r w:rsidRPr="009755A6">
        <w:t xml:space="preserve"> floor to a roof tank from which the fixture units are fed .</w:t>
      </w:r>
    </w:p>
    <w:p w:rsidR="005B4AE3" w:rsidRPr="009755A6" w:rsidRDefault="005B4AE3" w:rsidP="00E82213">
      <w:pPr>
        <w:pStyle w:val="a3"/>
        <w:spacing w:line="360" w:lineRule="auto"/>
        <w:ind w:left="567" w:right="115"/>
        <w:jc w:val="both"/>
      </w:pPr>
    </w:p>
    <w:p w:rsidR="005B4AE3" w:rsidRPr="009755A6" w:rsidRDefault="00743C7F" w:rsidP="00743C7F">
      <w:pPr>
        <w:pStyle w:val="a3"/>
        <w:spacing w:line="360" w:lineRule="auto"/>
        <w:ind w:left="567" w:right="115"/>
        <w:jc w:val="both"/>
      </w:pPr>
      <w:r w:rsidRPr="009755A6">
        <w:t xml:space="preserve">  </w:t>
      </w:r>
      <w:r w:rsidR="005B4AE3" w:rsidRPr="009755A6">
        <w:t xml:space="preserve">The design of main water supply for the building needs to take into consideration the actual and anticipated future consumption. </w:t>
      </w:r>
      <w:proofErr w:type="gramStart"/>
      <w:r w:rsidR="005B4AE3" w:rsidRPr="009755A6">
        <w:t>Moreover</w:t>
      </w:r>
      <w:r w:rsidR="00B030B7" w:rsidRPr="009755A6">
        <w:t xml:space="preserve"> </w:t>
      </w:r>
      <w:r w:rsidR="005B4AE3" w:rsidRPr="009755A6">
        <w:t>,</w:t>
      </w:r>
      <w:proofErr w:type="gramEnd"/>
      <w:r w:rsidR="005B4AE3" w:rsidRPr="009755A6">
        <w:t xml:space="preserve"> size of water main pipe, and required pressure of water are essential</w:t>
      </w:r>
      <w:r w:rsidR="00B030B7" w:rsidRPr="009755A6">
        <w:t xml:space="preserve"> </w:t>
      </w:r>
      <w:r w:rsidR="005B4AE3" w:rsidRPr="009755A6">
        <w:t>.</w:t>
      </w:r>
    </w:p>
    <w:p w:rsidR="00643D24" w:rsidRPr="009755A6" w:rsidRDefault="00643D24" w:rsidP="005B4AE3">
      <w:pPr>
        <w:pStyle w:val="a3"/>
        <w:spacing w:line="360" w:lineRule="auto"/>
        <w:ind w:left="120" w:right="115"/>
        <w:jc w:val="both"/>
      </w:pPr>
    </w:p>
    <w:p w:rsidR="00E00F59" w:rsidRPr="009755A6" w:rsidRDefault="00E00F59" w:rsidP="009036D2">
      <w:pPr>
        <w:pStyle w:val="21"/>
        <w:tabs>
          <w:tab w:val="left" w:pos="659"/>
        </w:tabs>
        <w:kinsoku w:val="0"/>
        <w:overflowPunct w:val="0"/>
        <w:spacing w:line="360" w:lineRule="auto"/>
        <w:ind w:left="118" w:firstLine="0"/>
        <w:jc w:val="both"/>
        <w:outlineLvl w:val="9"/>
        <w:rPr>
          <w:rFonts w:asciiTheme="majorBidi" w:hAnsiTheme="majorBidi" w:cstheme="majorBidi"/>
          <w:b w:val="0"/>
          <w:bCs w:val="0"/>
          <w:color w:val="000000"/>
          <w:sz w:val="28"/>
          <w:szCs w:val="28"/>
        </w:rPr>
      </w:pPr>
      <w:proofErr w:type="gramStart"/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>3.2.</w:t>
      </w:r>
      <w:r w:rsidR="009036D2"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 xml:space="preserve">2  </w:t>
      </w:r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>Calculations</w:t>
      </w:r>
      <w:proofErr w:type="gramEnd"/>
      <w:r w:rsidRPr="009755A6">
        <w:rPr>
          <w:rFonts w:asciiTheme="majorBidi" w:hAnsiTheme="majorBidi" w:cstheme="majorBidi"/>
          <w:color w:val="0D0D0D"/>
          <w:sz w:val="28"/>
          <w:szCs w:val="28"/>
        </w:rPr>
        <w:t xml:space="preserve"> of </w:t>
      </w:r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 xml:space="preserve"> hot</w:t>
      </w:r>
      <w:r w:rsidRPr="009755A6">
        <w:rPr>
          <w:rFonts w:asciiTheme="majorBidi" w:hAnsiTheme="majorBidi" w:cstheme="majorBidi"/>
          <w:color w:val="0D0D0D"/>
          <w:sz w:val="28"/>
          <w:szCs w:val="28"/>
        </w:rPr>
        <w:t xml:space="preserve"> and </w:t>
      </w:r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>cold</w:t>
      </w:r>
      <w:r w:rsidRPr="009755A6">
        <w:rPr>
          <w:rFonts w:asciiTheme="majorBidi" w:hAnsiTheme="majorBidi" w:cstheme="majorBidi"/>
          <w:color w:val="0D0D0D"/>
          <w:spacing w:val="1"/>
          <w:sz w:val="28"/>
          <w:szCs w:val="28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>water supply</w:t>
      </w:r>
      <w:r w:rsidRPr="009755A6">
        <w:rPr>
          <w:rFonts w:asciiTheme="majorBidi" w:hAnsiTheme="majorBidi" w:cstheme="majorBidi"/>
          <w:color w:val="0D0D0D"/>
          <w:spacing w:val="-2"/>
          <w:sz w:val="28"/>
          <w:szCs w:val="28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>systems</w:t>
      </w:r>
      <w:r w:rsidR="002C6692"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 xml:space="preserve"> :</w:t>
      </w:r>
    </w:p>
    <w:p w:rsidR="00E00F59" w:rsidRPr="009755A6" w:rsidRDefault="00E00F59" w:rsidP="00E00F59">
      <w:pPr>
        <w:pStyle w:val="a3"/>
        <w:kinsoku w:val="0"/>
        <w:overflowPunct w:val="0"/>
        <w:spacing w:line="360" w:lineRule="auto"/>
        <w:ind w:left="0"/>
        <w:jc w:val="both"/>
        <w:rPr>
          <w:rFonts w:asciiTheme="majorBidi" w:hAnsiTheme="majorBidi" w:cstheme="majorBidi"/>
          <w:b/>
          <w:bCs/>
        </w:rPr>
      </w:pPr>
    </w:p>
    <w:p w:rsidR="00E00F59" w:rsidRPr="009755A6" w:rsidRDefault="00743C7F" w:rsidP="009A7D52">
      <w:pPr>
        <w:pStyle w:val="a3"/>
        <w:tabs>
          <w:tab w:val="right" w:pos="567"/>
        </w:tabs>
        <w:kinsoku w:val="0"/>
        <w:overflowPunct w:val="0"/>
        <w:spacing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D0D0D"/>
        </w:rPr>
        <w:t xml:space="preserve">   </w:t>
      </w:r>
      <w:r w:rsidR="00E00F59" w:rsidRPr="009755A6">
        <w:rPr>
          <w:rFonts w:asciiTheme="majorBidi" w:hAnsiTheme="majorBidi" w:cstheme="majorBidi"/>
          <w:color w:val="0D0D0D"/>
        </w:rPr>
        <w:t xml:space="preserve">To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 xml:space="preserve">determine </w:t>
      </w:r>
      <w:r w:rsidR="00E00F59" w:rsidRPr="009755A6">
        <w:rPr>
          <w:rFonts w:asciiTheme="majorBidi" w:hAnsiTheme="majorBidi" w:cstheme="majorBidi"/>
          <w:color w:val="0D0D0D"/>
        </w:rPr>
        <w:t>the pipe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>size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 xml:space="preserve"> for</w:t>
      </w:r>
      <w:r w:rsidR="00E00F59" w:rsidRPr="009755A6">
        <w:rPr>
          <w:rFonts w:asciiTheme="majorBidi" w:hAnsiTheme="majorBidi" w:cstheme="majorBidi"/>
          <w:color w:val="0D0D0D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cold</w:t>
      </w:r>
      <w:r w:rsidR="00E00F59" w:rsidRPr="009755A6">
        <w:rPr>
          <w:rFonts w:asciiTheme="majorBidi" w:hAnsiTheme="majorBidi" w:cstheme="majorBidi"/>
          <w:color w:val="0D0D0D"/>
          <w:spacing w:val="2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and</w:t>
      </w:r>
      <w:r w:rsidR="00E00F59" w:rsidRPr="009755A6">
        <w:rPr>
          <w:rFonts w:asciiTheme="majorBidi" w:hAnsiTheme="majorBidi" w:cstheme="majorBidi"/>
          <w:color w:val="0D0D0D"/>
        </w:rPr>
        <w:t xml:space="preserve"> hot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water</w:t>
      </w:r>
      <w:r w:rsidR="00E00F59" w:rsidRPr="009755A6">
        <w:rPr>
          <w:rFonts w:asciiTheme="majorBidi" w:hAnsiTheme="majorBidi" w:cstheme="majorBidi"/>
          <w:color w:val="0D0D0D"/>
          <w:spacing w:val="-2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>supply</w:t>
      </w:r>
      <w:r w:rsidR="00E00F59" w:rsidRPr="009755A6">
        <w:rPr>
          <w:rFonts w:asciiTheme="majorBidi" w:hAnsiTheme="majorBidi" w:cstheme="majorBidi"/>
          <w:color w:val="0D0D0D"/>
          <w:spacing w:val="-5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system</w:t>
      </w:r>
      <w:r w:rsidR="00CD55FE" w:rsidRPr="009755A6">
        <w:rPr>
          <w:rFonts w:asciiTheme="majorBidi" w:hAnsiTheme="majorBidi" w:cstheme="majorBidi"/>
          <w:color w:val="0D0D0D"/>
        </w:rPr>
        <w:t xml:space="preserve"> , </w:t>
      </w:r>
      <w:r w:rsidR="00E00F59" w:rsidRPr="009755A6">
        <w:rPr>
          <w:rFonts w:asciiTheme="majorBidi" w:hAnsiTheme="majorBidi" w:cstheme="majorBidi"/>
          <w:color w:val="0D0D0D"/>
        </w:rPr>
        <w:t>the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 xml:space="preserve"> water</w:t>
      </w:r>
      <w:r w:rsidR="0084225F" w:rsidRPr="009755A6">
        <w:rPr>
          <w:rFonts w:asciiTheme="majorBidi" w:hAnsiTheme="majorBidi" w:cstheme="majorBidi"/>
          <w:color w:val="0D0D0D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 xml:space="preserve"> supply</w:t>
      </w:r>
      <w:r w:rsidR="00E00F59" w:rsidRPr="009755A6">
        <w:rPr>
          <w:rFonts w:asciiTheme="majorBidi" w:hAnsiTheme="majorBidi" w:cstheme="majorBidi"/>
          <w:color w:val="0D0D0D"/>
          <w:spacing w:val="-5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 xml:space="preserve">fixture </w:t>
      </w:r>
      <w:r w:rsidR="00E00F59" w:rsidRPr="009755A6">
        <w:rPr>
          <w:rFonts w:asciiTheme="majorBidi" w:hAnsiTheme="majorBidi" w:cstheme="majorBidi"/>
          <w:color w:val="0D0D0D"/>
        </w:rPr>
        <w:t>unit</w:t>
      </w:r>
      <w:r w:rsidR="00E00F59" w:rsidRPr="009755A6">
        <w:rPr>
          <w:rFonts w:asciiTheme="majorBidi" w:hAnsiTheme="majorBidi" w:cstheme="majorBidi"/>
          <w:color w:val="0D0D0D"/>
          <w:spacing w:val="76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>(WSFU)</w:t>
      </w:r>
      <w:r w:rsidR="00E00F59" w:rsidRPr="009755A6">
        <w:rPr>
          <w:rFonts w:asciiTheme="majorBidi" w:hAnsiTheme="majorBidi" w:cstheme="majorBidi"/>
          <w:color w:val="0D0D0D"/>
          <w:spacing w:val="-2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for each</w:t>
      </w:r>
      <w:r w:rsidR="00E00F59" w:rsidRPr="009755A6">
        <w:rPr>
          <w:rFonts w:asciiTheme="majorBidi" w:hAnsiTheme="majorBidi" w:cstheme="majorBidi"/>
          <w:color w:val="0D0D0D"/>
          <w:spacing w:val="2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>fixture unit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>must be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 xml:space="preserve"> determined</w:t>
      </w:r>
      <w:r w:rsidR="00E00F59" w:rsidRPr="009755A6">
        <w:rPr>
          <w:rFonts w:asciiTheme="majorBidi" w:hAnsiTheme="majorBidi" w:cstheme="majorBidi"/>
          <w:color w:val="0D0D0D"/>
          <w:spacing w:val="2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and</w:t>
      </w:r>
      <w:r w:rsidR="00E00F59" w:rsidRPr="009755A6">
        <w:rPr>
          <w:rFonts w:asciiTheme="majorBidi" w:hAnsiTheme="majorBidi" w:cstheme="majorBidi"/>
          <w:color w:val="0D0D0D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total</w:t>
      </w:r>
      <w:r w:rsidR="00E00F59" w:rsidRPr="009755A6">
        <w:rPr>
          <w:rFonts w:asciiTheme="majorBidi" w:hAnsiTheme="majorBidi" w:cstheme="majorBidi"/>
          <w:color w:val="0D0D0D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 xml:space="preserve">fixture </w:t>
      </w:r>
      <w:r w:rsidR="00E00F59" w:rsidRPr="009755A6">
        <w:rPr>
          <w:rFonts w:asciiTheme="majorBidi" w:hAnsiTheme="majorBidi" w:cstheme="majorBidi"/>
          <w:color w:val="0D0D0D"/>
        </w:rPr>
        <w:t xml:space="preserve">unit on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each</w:t>
      </w:r>
      <w:r w:rsidR="00E00F59" w:rsidRPr="009755A6">
        <w:rPr>
          <w:rFonts w:asciiTheme="majorBidi" w:hAnsiTheme="majorBidi" w:cstheme="majorBidi"/>
          <w:color w:val="0D0D0D"/>
        </w:rPr>
        <w:t xml:space="preserve"> piping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run</w:t>
      </w:r>
      <w:r w:rsidR="00E00F59" w:rsidRPr="009755A6">
        <w:rPr>
          <w:rFonts w:asciiTheme="majorBidi" w:hAnsiTheme="majorBidi" w:cstheme="majorBidi"/>
          <w:color w:val="0D0D0D"/>
        </w:rPr>
        <w:t xml:space="preserve"> out be</w:t>
      </w:r>
      <w:r w:rsidR="00E00F59" w:rsidRPr="009755A6">
        <w:rPr>
          <w:rFonts w:asciiTheme="majorBidi" w:hAnsiTheme="majorBidi" w:cstheme="majorBidi"/>
          <w:color w:val="0D0D0D"/>
          <w:spacing w:val="49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calculated,</w:t>
      </w:r>
      <w:r w:rsidR="00E00F59" w:rsidRPr="009755A6">
        <w:rPr>
          <w:rFonts w:asciiTheme="majorBidi" w:hAnsiTheme="majorBidi" w:cstheme="majorBidi"/>
          <w:color w:val="0D0D0D"/>
        </w:rPr>
        <w:t xml:space="preserve"> the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 xml:space="preserve">minimum flow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pressure required</w:t>
      </w:r>
      <w:r w:rsidR="00E00F59" w:rsidRPr="009755A6">
        <w:rPr>
          <w:rFonts w:asciiTheme="majorBidi" w:hAnsiTheme="majorBidi" w:cstheme="majorBidi"/>
          <w:color w:val="0D0D0D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at</w:t>
      </w:r>
      <w:r w:rsidR="00E00F59" w:rsidRPr="009755A6">
        <w:rPr>
          <w:rFonts w:asciiTheme="majorBidi" w:hAnsiTheme="majorBidi" w:cstheme="majorBidi"/>
          <w:color w:val="0D0D0D"/>
          <w:spacing w:val="2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 xml:space="preserve">the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critical</w:t>
      </w:r>
      <w:r w:rsidR="00E00F59" w:rsidRPr="009755A6">
        <w:rPr>
          <w:rFonts w:asciiTheme="majorBidi" w:hAnsiTheme="majorBidi" w:cstheme="majorBidi"/>
          <w:color w:val="0D0D0D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 xml:space="preserve">fixture </w:t>
      </w:r>
      <w:r w:rsidR="00E00F59" w:rsidRPr="009755A6">
        <w:rPr>
          <w:rFonts w:asciiTheme="majorBidi" w:hAnsiTheme="majorBidi" w:cstheme="majorBidi"/>
          <w:color w:val="0D0D0D"/>
        </w:rPr>
        <w:t>unit</w:t>
      </w:r>
      <w:r w:rsidR="00E00F59" w:rsidRPr="009755A6">
        <w:rPr>
          <w:rFonts w:asciiTheme="majorBidi" w:hAnsiTheme="majorBidi" w:cstheme="majorBidi"/>
          <w:color w:val="0D0D0D"/>
          <w:spacing w:val="2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>must be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 xml:space="preserve"> determined.</w:t>
      </w:r>
    </w:p>
    <w:p w:rsidR="00E00F59" w:rsidRPr="009755A6" w:rsidRDefault="00E00F59" w:rsidP="00E00F59">
      <w:pPr>
        <w:pStyle w:val="a3"/>
        <w:kinsoku w:val="0"/>
        <w:overflowPunct w:val="0"/>
        <w:spacing w:line="360" w:lineRule="auto"/>
        <w:ind w:left="0"/>
        <w:jc w:val="both"/>
        <w:rPr>
          <w:rFonts w:asciiTheme="majorBidi" w:hAnsiTheme="majorBidi" w:cstheme="majorBidi"/>
        </w:rPr>
      </w:pPr>
    </w:p>
    <w:p w:rsidR="00E00F59" w:rsidRPr="009755A6" w:rsidRDefault="00E00F59" w:rsidP="00E82213">
      <w:pPr>
        <w:pStyle w:val="a3"/>
        <w:kinsoku w:val="0"/>
        <w:overflowPunct w:val="0"/>
        <w:spacing w:line="360" w:lineRule="auto"/>
        <w:ind w:left="567" w:right="116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D0D0D"/>
          <w:spacing w:val="-1"/>
        </w:rPr>
        <w:t>There</w:t>
      </w:r>
      <w:r w:rsidRPr="009755A6">
        <w:rPr>
          <w:rFonts w:asciiTheme="majorBidi" w:hAnsiTheme="majorBidi" w:cstheme="majorBidi"/>
          <w:color w:val="0D0D0D"/>
          <w:spacing w:val="2"/>
        </w:rPr>
        <w:t xml:space="preserve"> </w:t>
      </w:r>
      <w:r w:rsidR="009036D2" w:rsidRPr="009755A6">
        <w:rPr>
          <w:rFonts w:asciiTheme="majorBidi" w:hAnsiTheme="majorBidi" w:cstheme="majorBidi"/>
          <w:color w:val="0D0D0D"/>
        </w:rPr>
        <w:t>i</w:t>
      </w:r>
      <w:r w:rsidR="00B030B7" w:rsidRPr="009755A6">
        <w:rPr>
          <w:rFonts w:asciiTheme="majorBidi" w:hAnsiTheme="majorBidi" w:cstheme="majorBidi"/>
          <w:color w:val="0D0D0D"/>
        </w:rPr>
        <w:t>s</w:t>
      </w:r>
      <w:r w:rsidRPr="009755A6">
        <w:rPr>
          <w:rFonts w:asciiTheme="majorBidi" w:hAnsiTheme="majorBidi" w:cstheme="majorBidi"/>
          <w:color w:val="0D0D0D"/>
          <w:spacing w:val="4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one</w:t>
      </w:r>
      <w:r w:rsidRPr="009755A6">
        <w:rPr>
          <w:rFonts w:asciiTheme="majorBidi" w:hAnsiTheme="majorBidi" w:cstheme="majorBidi"/>
          <w:color w:val="0D0D0D"/>
          <w:spacing w:val="3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fixture</w:t>
      </w:r>
      <w:r w:rsidRPr="009755A6">
        <w:rPr>
          <w:rFonts w:asciiTheme="majorBidi" w:hAnsiTheme="majorBidi" w:cstheme="majorBidi"/>
          <w:color w:val="0D0D0D"/>
          <w:spacing w:val="7"/>
        </w:rPr>
        <w:t xml:space="preserve"> unit</w:t>
      </w:r>
      <w:r w:rsidR="007310CB" w:rsidRPr="009755A6">
        <w:rPr>
          <w:rFonts w:asciiTheme="majorBidi" w:hAnsiTheme="majorBidi" w:cstheme="majorBidi"/>
          <w:color w:val="0D0D0D"/>
          <w:spacing w:val="-1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(kitchen sink</w:t>
      </w:r>
      <w:r w:rsidRPr="009755A6">
        <w:rPr>
          <w:rFonts w:asciiTheme="majorBidi" w:hAnsiTheme="majorBidi" w:cstheme="majorBidi"/>
          <w:color w:val="0D0D0D"/>
        </w:rPr>
        <w:t>)</w:t>
      </w:r>
      <w:r w:rsidRPr="009755A6">
        <w:rPr>
          <w:rFonts w:asciiTheme="majorBidi" w:hAnsiTheme="majorBidi" w:cstheme="majorBidi"/>
          <w:color w:val="0D0D0D"/>
          <w:spacing w:val="3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(WSFU)</w:t>
      </w:r>
      <w:r w:rsidRPr="009755A6">
        <w:rPr>
          <w:rFonts w:asciiTheme="majorBidi" w:hAnsiTheme="majorBidi" w:cstheme="majorBidi"/>
          <w:color w:val="0D0D0D"/>
          <w:spacing w:val="3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as</w:t>
      </w:r>
      <w:r w:rsidRPr="009755A6">
        <w:rPr>
          <w:rFonts w:asciiTheme="majorBidi" w:hAnsiTheme="majorBidi" w:cstheme="majorBidi"/>
          <w:color w:val="0D0D0D"/>
          <w:spacing w:val="69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follow:</w:t>
      </w:r>
    </w:p>
    <w:p w:rsidR="00186803" w:rsidRPr="009755A6" w:rsidRDefault="00C40B08" w:rsidP="007310CB">
      <w:pPr>
        <w:bidi w:val="0"/>
        <w:spacing w:line="24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9755A6">
        <w:rPr>
          <w:rFonts w:asciiTheme="majorBidi" w:hAnsiTheme="majorBidi" w:cstheme="majorBidi"/>
          <w:color w:val="000000"/>
        </w:rPr>
        <w:object w:dxaOrig="9705" w:dyaOrig="122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9.75pt;height:158.25pt" o:ole="">
            <v:imagedata r:id="rId14" o:title=""/>
          </v:shape>
          <o:OLEObject Type="Embed" ProgID="Acrobat.Document.11" ShapeID="_x0000_i1025" DrawAspect="Content" ObjectID="_1586032096" r:id="rId15"/>
        </w:object>
      </w:r>
    </w:p>
    <w:p w:rsidR="00E00F59" w:rsidRPr="009755A6" w:rsidRDefault="00E00F59" w:rsidP="007310CB">
      <w:pPr>
        <w:pStyle w:val="a3"/>
        <w:kinsoku w:val="0"/>
        <w:overflowPunct w:val="0"/>
        <w:ind w:left="0" w:right="-2"/>
        <w:jc w:val="center"/>
        <w:rPr>
          <w:rFonts w:asciiTheme="majorBidi" w:hAnsiTheme="majorBidi" w:cstheme="majorBidi"/>
          <w:b/>
          <w:bCs/>
          <w:color w:val="0D0D0D"/>
          <w:spacing w:val="-1"/>
        </w:rPr>
      </w:pPr>
      <w:r w:rsidRPr="009755A6">
        <w:rPr>
          <w:rFonts w:asciiTheme="majorBidi" w:hAnsiTheme="majorBidi" w:cstheme="majorBidi"/>
          <w:b/>
          <w:bCs/>
          <w:color w:val="0D0D0D"/>
        </w:rPr>
        <w:t>Figure</w:t>
      </w:r>
      <w:r w:rsidRPr="009755A6">
        <w:rPr>
          <w:rFonts w:asciiTheme="majorBidi" w:hAnsiTheme="majorBidi" w:cstheme="majorBidi"/>
          <w:b/>
          <w:bCs/>
          <w:color w:val="0D0D0D"/>
          <w:spacing w:val="-2"/>
        </w:rPr>
        <w:t xml:space="preserve"> (</w:t>
      </w:r>
      <w:r w:rsidRPr="009755A6">
        <w:rPr>
          <w:rFonts w:asciiTheme="majorBidi" w:hAnsiTheme="majorBidi" w:cstheme="majorBidi"/>
          <w:b/>
          <w:bCs/>
          <w:color w:val="0D0D0D"/>
        </w:rPr>
        <w:t>3.</w:t>
      </w:r>
      <w:r w:rsidR="005C3CF7" w:rsidRPr="009755A6">
        <w:rPr>
          <w:rFonts w:asciiTheme="majorBidi" w:hAnsiTheme="majorBidi" w:cstheme="majorBidi"/>
          <w:b/>
          <w:bCs/>
          <w:color w:val="0D0D0D"/>
        </w:rPr>
        <w:t>2</w:t>
      </w:r>
      <w:r w:rsidRPr="009755A6">
        <w:rPr>
          <w:rFonts w:asciiTheme="majorBidi" w:hAnsiTheme="majorBidi" w:cstheme="majorBidi"/>
          <w:b/>
          <w:bCs/>
          <w:color w:val="0D0D0D"/>
        </w:rPr>
        <w:t xml:space="preserve">):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Sample</w:t>
      </w:r>
      <w:r w:rsidRPr="009755A6">
        <w:rPr>
          <w:rFonts w:asciiTheme="majorBidi" w:hAnsiTheme="majorBidi" w:cstheme="majorBidi"/>
          <w:b/>
          <w:bCs/>
          <w:color w:val="0D0D0D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WSFU</w:t>
      </w:r>
    </w:p>
    <w:p w:rsidR="00E00F59" w:rsidRPr="009755A6" w:rsidRDefault="00E00F59" w:rsidP="00E00F59">
      <w:pPr>
        <w:pStyle w:val="a3"/>
        <w:kinsoku w:val="0"/>
        <w:overflowPunct w:val="0"/>
        <w:spacing w:line="360" w:lineRule="auto"/>
        <w:ind w:left="0" w:right="-2"/>
        <w:jc w:val="both"/>
        <w:rPr>
          <w:rFonts w:asciiTheme="majorBidi" w:hAnsiTheme="majorBidi" w:cstheme="majorBidi"/>
          <w:color w:val="0D0D0D"/>
        </w:rPr>
      </w:pPr>
    </w:p>
    <w:p w:rsidR="007A1E23" w:rsidRPr="009755A6" w:rsidRDefault="007A1E23" w:rsidP="00E00F59">
      <w:pPr>
        <w:pStyle w:val="a3"/>
        <w:kinsoku w:val="0"/>
        <w:overflowPunct w:val="0"/>
        <w:spacing w:line="360" w:lineRule="auto"/>
        <w:ind w:left="0" w:right="-2"/>
        <w:jc w:val="both"/>
        <w:rPr>
          <w:rFonts w:asciiTheme="majorBidi" w:hAnsiTheme="majorBidi" w:cstheme="majorBidi"/>
          <w:color w:val="0D0D0D"/>
        </w:rPr>
      </w:pPr>
    </w:p>
    <w:p w:rsidR="00E00F59" w:rsidRPr="009755A6" w:rsidRDefault="00E00F59" w:rsidP="00FF5B7D">
      <w:pPr>
        <w:pStyle w:val="a3"/>
        <w:numPr>
          <w:ilvl w:val="0"/>
          <w:numId w:val="3"/>
        </w:numPr>
        <w:kinsoku w:val="0"/>
        <w:overflowPunct w:val="0"/>
        <w:spacing w:before="48" w:line="359" w:lineRule="auto"/>
        <w:ind w:left="567" w:right="-2" w:hanging="141"/>
        <w:jc w:val="both"/>
        <w:rPr>
          <w:rFonts w:asciiTheme="majorBidi" w:hAnsiTheme="majorBidi" w:cstheme="majorBidi"/>
          <w:color w:val="0D0D0D"/>
        </w:rPr>
      </w:pPr>
      <w:r w:rsidRPr="009755A6">
        <w:rPr>
          <w:rFonts w:asciiTheme="majorBidi" w:hAnsiTheme="majorBidi" w:cstheme="majorBidi"/>
          <w:color w:val="0D0D0D"/>
        </w:rPr>
        <w:lastRenderedPageBreak/>
        <w:t xml:space="preserve">kitchen sink: is a fixture unit needs cold and hot water supplies as shown in </w:t>
      </w:r>
      <w:r w:rsidR="005B4B22" w:rsidRPr="009755A6">
        <w:rPr>
          <w:rFonts w:asciiTheme="majorBidi" w:hAnsiTheme="majorBidi" w:cstheme="majorBidi"/>
          <w:color w:val="0D0D0D"/>
        </w:rPr>
        <w:t>T</w:t>
      </w:r>
      <w:r w:rsidRPr="009755A6">
        <w:rPr>
          <w:rFonts w:asciiTheme="majorBidi" w:hAnsiTheme="majorBidi" w:cstheme="majorBidi"/>
          <w:color w:val="0D0D0D"/>
        </w:rPr>
        <w:t xml:space="preserve">able </w:t>
      </w:r>
      <w:r w:rsidR="00FF5B7D" w:rsidRPr="009755A6">
        <w:rPr>
          <w:rFonts w:asciiTheme="majorBidi" w:hAnsiTheme="majorBidi" w:cstheme="majorBidi"/>
          <w:color w:val="0D0D0D"/>
        </w:rPr>
        <w:t>A</w:t>
      </w:r>
      <w:r w:rsidRPr="009755A6">
        <w:rPr>
          <w:rFonts w:asciiTheme="majorBidi" w:hAnsiTheme="majorBidi" w:cstheme="majorBidi"/>
          <w:color w:val="0D0D0D"/>
        </w:rPr>
        <w:t>(3.3)</w:t>
      </w:r>
      <w:r w:rsidR="00704944" w:rsidRPr="009755A6">
        <w:rPr>
          <w:rFonts w:asciiTheme="majorBidi" w:hAnsiTheme="majorBidi" w:cstheme="majorBidi"/>
          <w:color w:val="0D0D0D"/>
        </w:rPr>
        <w:t xml:space="preserve"> </w:t>
      </w:r>
      <w:r w:rsidR="00FF5B7D" w:rsidRPr="009755A6">
        <w:rPr>
          <w:rFonts w:asciiTheme="majorBidi" w:hAnsiTheme="majorBidi" w:cstheme="majorBidi"/>
          <w:color w:val="0D0D0D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 xml:space="preserve">the </w:t>
      </w:r>
      <w:r w:rsidR="007472AA" w:rsidRPr="009755A6">
        <w:rPr>
          <w:rFonts w:asciiTheme="majorBidi" w:hAnsiTheme="majorBidi" w:cstheme="majorBidi"/>
          <w:color w:val="0D0D0D"/>
        </w:rPr>
        <w:t>value Fixture Units</w:t>
      </w:r>
      <w:r w:rsidRPr="009755A6">
        <w:rPr>
          <w:rFonts w:asciiTheme="majorBidi" w:hAnsiTheme="majorBidi" w:cstheme="majorBidi"/>
          <w:color w:val="0D0D0D"/>
        </w:rPr>
        <w:t xml:space="preserve"> of the kitchen sink  for a public use is </w:t>
      </w:r>
      <w:r w:rsidR="00B030B7" w:rsidRPr="009755A6">
        <w:rPr>
          <w:rFonts w:asciiTheme="majorBidi" w:hAnsiTheme="majorBidi" w:cstheme="majorBidi"/>
          <w:color w:val="0D0D0D"/>
        </w:rPr>
        <w:t>(</w:t>
      </w:r>
      <w:r w:rsidRPr="009755A6">
        <w:rPr>
          <w:rFonts w:asciiTheme="majorBidi" w:hAnsiTheme="majorBidi" w:cstheme="majorBidi"/>
          <w:color w:val="0D0D0D"/>
        </w:rPr>
        <w:t>4</w:t>
      </w:r>
      <w:r w:rsidR="00B030B7" w:rsidRPr="009755A6">
        <w:rPr>
          <w:rFonts w:asciiTheme="majorBidi" w:hAnsiTheme="majorBidi" w:cstheme="majorBidi"/>
          <w:color w:val="0D0D0D"/>
        </w:rPr>
        <w:t>)</w:t>
      </w:r>
      <w:r w:rsidR="002F5AD8" w:rsidRPr="009755A6">
        <w:rPr>
          <w:rFonts w:asciiTheme="majorBidi" w:hAnsiTheme="majorBidi" w:cstheme="majorBidi"/>
          <w:color w:val="0D0D0D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 xml:space="preserve">, </w:t>
      </w:r>
      <w:r w:rsidR="002F5AD8" w:rsidRPr="009755A6">
        <w:rPr>
          <w:rFonts w:asciiTheme="majorBidi" w:hAnsiTheme="majorBidi" w:cstheme="majorBidi"/>
          <w:color w:val="0D0D0D"/>
        </w:rPr>
        <w:t xml:space="preserve">while the daily use is not too much </w:t>
      </w:r>
      <w:r w:rsidR="007310CB" w:rsidRPr="009755A6">
        <w:rPr>
          <w:rFonts w:asciiTheme="majorBidi" w:hAnsiTheme="majorBidi" w:cstheme="majorBidi"/>
          <w:color w:val="0D0D0D"/>
        </w:rPr>
        <w:t>will</w:t>
      </w:r>
      <w:r w:rsidRPr="009755A6">
        <w:rPr>
          <w:rFonts w:asciiTheme="majorBidi" w:hAnsiTheme="majorBidi" w:cstheme="majorBidi"/>
          <w:color w:val="0D0D0D"/>
        </w:rPr>
        <w:t xml:space="preserve"> </w:t>
      </w:r>
      <w:r w:rsidR="002F5AD8" w:rsidRPr="009755A6">
        <w:rPr>
          <w:rFonts w:asciiTheme="majorBidi" w:hAnsiTheme="majorBidi" w:cstheme="majorBidi"/>
          <w:color w:val="0D0D0D"/>
        </w:rPr>
        <w:t xml:space="preserve">take </w:t>
      </w:r>
      <w:r w:rsidRPr="009755A6">
        <w:rPr>
          <w:rFonts w:asciiTheme="majorBidi" w:hAnsiTheme="majorBidi" w:cstheme="majorBidi"/>
          <w:color w:val="0D0D0D"/>
        </w:rPr>
        <w:t xml:space="preserve">the </w:t>
      </w:r>
      <w:r w:rsidR="002F5AD8" w:rsidRPr="009755A6">
        <w:rPr>
          <w:rFonts w:asciiTheme="majorBidi" w:hAnsiTheme="majorBidi" w:cstheme="majorBidi"/>
          <w:color w:val="0D0D0D"/>
        </w:rPr>
        <w:t>private use Fixture Units (2)</w:t>
      </w:r>
      <w:r w:rsidRPr="009755A6">
        <w:rPr>
          <w:rFonts w:asciiTheme="majorBidi" w:hAnsiTheme="majorBidi" w:cstheme="majorBidi"/>
          <w:color w:val="0D0D0D"/>
        </w:rPr>
        <w:t>.</w:t>
      </w:r>
    </w:p>
    <w:p w:rsidR="007A1E23" w:rsidRPr="009755A6" w:rsidRDefault="007A1E23" w:rsidP="007A1E23">
      <w:pPr>
        <w:pStyle w:val="a3"/>
        <w:kinsoku w:val="0"/>
        <w:overflowPunct w:val="0"/>
        <w:spacing w:before="48" w:line="359" w:lineRule="auto"/>
        <w:ind w:left="567" w:right="-2"/>
        <w:jc w:val="both"/>
        <w:rPr>
          <w:rFonts w:asciiTheme="majorBidi" w:hAnsiTheme="majorBidi" w:cstheme="majorBidi"/>
          <w:color w:val="0D0D0D"/>
          <w:sz w:val="8"/>
          <w:szCs w:val="8"/>
        </w:rPr>
      </w:pPr>
    </w:p>
    <w:p w:rsidR="00E00F59" w:rsidRPr="009755A6" w:rsidRDefault="007A1E23" w:rsidP="008B5F6F">
      <w:pPr>
        <w:pStyle w:val="a3"/>
        <w:kinsoku w:val="0"/>
        <w:overflowPunct w:val="0"/>
        <w:spacing w:before="48" w:line="359" w:lineRule="auto"/>
        <w:ind w:left="838" w:right="-2"/>
        <w:jc w:val="both"/>
        <w:rPr>
          <w:rFonts w:asciiTheme="majorBidi" w:hAnsiTheme="majorBidi" w:cstheme="majorBidi"/>
          <w:color w:val="000000"/>
        </w:rPr>
      </w:pPr>
      <w:proofErr w:type="gramStart"/>
      <w:r w:rsidRPr="009755A6">
        <w:rPr>
          <w:rFonts w:asciiTheme="majorBidi" w:hAnsiTheme="majorBidi" w:cstheme="majorBidi"/>
          <w:color w:val="0D0D0D"/>
        </w:rPr>
        <w:t>O</w:t>
      </w:r>
      <w:r w:rsidR="00E00F59" w:rsidRPr="009755A6">
        <w:rPr>
          <w:rFonts w:asciiTheme="majorBidi" w:hAnsiTheme="majorBidi" w:cstheme="majorBidi"/>
          <w:color w:val="0D0D0D"/>
        </w:rPr>
        <w:t>r</w:t>
      </w:r>
      <w:proofErr w:type="gramEnd"/>
      <w:r w:rsidR="00E00F59" w:rsidRPr="009755A6">
        <w:rPr>
          <w:rFonts w:asciiTheme="majorBidi" w:hAnsiTheme="majorBidi" w:cstheme="majorBidi"/>
          <w:color w:val="0D0D0D"/>
          <w:spacing w:val="3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>hot</w:t>
      </w:r>
      <w:r w:rsidR="00E00F59" w:rsidRPr="009755A6">
        <w:rPr>
          <w:rFonts w:asciiTheme="majorBidi" w:hAnsiTheme="majorBidi" w:cstheme="majorBidi"/>
          <w:color w:val="0D0D0D"/>
          <w:spacing w:val="5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water</w:t>
      </w:r>
      <w:r w:rsidR="00E00F59" w:rsidRPr="009755A6">
        <w:rPr>
          <w:rFonts w:asciiTheme="majorBidi" w:hAnsiTheme="majorBidi" w:cstheme="majorBidi"/>
          <w:color w:val="0D0D0D"/>
          <w:spacing w:val="3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>only</w:t>
      </w:r>
      <w:r w:rsidR="00E00F59" w:rsidRPr="009755A6">
        <w:rPr>
          <w:rFonts w:asciiTheme="majorBidi" w:hAnsiTheme="majorBidi" w:cstheme="majorBidi"/>
          <w:color w:val="0D0D0D"/>
          <w:spacing w:val="-3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>was</w:t>
      </w:r>
      <w:r w:rsidR="00E00F59" w:rsidRPr="009755A6">
        <w:rPr>
          <w:rFonts w:asciiTheme="majorBidi" w:hAnsiTheme="majorBidi" w:cstheme="majorBidi"/>
          <w:color w:val="0D0D0D"/>
          <w:spacing w:val="4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needed</w:t>
      </w:r>
      <w:r w:rsidR="00E00F59" w:rsidRPr="009755A6">
        <w:rPr>
          <w:rFonts w:asciiTheme="majorBidi" w:hAnsiTheme="majorBidi" w:cstheme="majorBidi"/>
          <w:color w:val="0D0D0D"/>
          <w:spacing w:val="4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>then</w:t>
      </w:r>
      <w:r w:rsidR="00E00F59" w:rsidRPr="009755A6">
        <w:rPr>
          <w:rFonts w:asciiTheme="majorBidi" w:hAnsiTheme="majorBidi" w:cstheme="majorBidi"/>
          <w:color w:val="0D0D0D"/>
          <w:spacing w:val="4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>this</w:t>
      </w:r>
      <w:r w:rsidR="00E00F59" w:rsidRPr="009755A6">
        <w:rPr>
          <w:rFonts w:asciiTheme="majorBidi" w:hAnsiTheme="majorBidi" w:cstheme="majorBidi"/>
          <w:color w:val="0D0D0D"/>
          <w:spacing w:val="4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value</w:t>
      </w:r>
      <w:r w:rsidR="00E00F59" w:rsidRPr="009755A6">
        <w:rPr>
          <w:rFonts w:asciiTheme="majorBidi" w:hAnsiTheme="majorBidi" w:cstheme="majorBidi"/>
          <w:color w:val="0D0D0D"/>
          <w:spacing w:val="4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should</w:t>
      </w:r>
      <w:r w:rsidR="00E00F59" w:rsidRPr="009755A6">
        <w:rPr>
          <w:rFonts w:asciiTheme="majorBidi" w:hAnsiTheme="majorBidi" w:cstheme="majorBidi"/>
          <w:color w:val="0D0D0D"/>
          <w:spacing w:val="5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>be</w:t>
      </w:r>
      <w:r w:rsidR="00E00F59" w:rsidRPr="009755A6">
        <w:rPr>
          <w:rFonts w:asciiTheme="majorBidi" w:hAnsiTheme="majorBidi" w:cstheme="majorBidi"/>
          <w:color w:val="0D0D0D"/>
          <w:spacing w:val="3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multiplied</w:t>
      </w:r>
      <w:r w:rsidR="00E00F59" w:rsidRPr="009755A6">
        <w:rPr>
          <w:rFonts w:asciiTheme="majorBidi" w:hAnsiTheme="majorBidi" w:cstheme="majorBidi"/>
          <w:color w:val="0D0D0D"/>
          <w:spacing w:val="4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1"/>
        </w:rPr>
        <w:t>by</w:t>
      </w:r>
      <w:r w:rsidR="00E00F59" w:rsidRPr="009755A6">
        <w:rPr>
          <w:rFonts w:asciiTheme="majorBidi" w:hAnsiTheme="majorBidi" w:cstheme="majorBidi"/>
          <w:color w:val="0D0D0D"/>
          <w:spacing w:val="-3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1"/>
        </w:rPr>
        <w:t>(3/4),</w:t>
      </w:r>
      <w:r w:rsidR="00E00F59" w:rsidRPr="009755A6">
        <w:rPr>
          <w:rFonts w:asciiTheme="majorBidi" w:hAnsiTheme="majorBidi" w:cstheme="majorBidi"/>
          <w:color w:val="0D0D0D"/>
          <w:spacing w:val="6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>so</w:t>
      </w:r>
      <w:r w:rsidR="00E00F59" w:rsidRPr="009755A6">
        <w:rPr>
          <w:rFonts w:asciiTheme="majorBidi" w:hAnsiTheme="majorBidi" w:cstheme="majorBidi"/>
          <w:color w:val="0D0D0D"/>
          <w:spacing w:val="4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>the</w:t>
      </w:r>
      <w:r w:rsidR="00E00F59" w:rsidRPr="009755A6">
        <w:rPr>
          <w:rFonts w:asciiTheme="majorBidi" w:hAnsiTheme="majorBidi" w:cstheme="majorBidi"/>
          <w:color w:val="0D0D0D"/>
          <w:spacing w:val="4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demand</w:t>
      </w:r>
      <w:r w:rsidR="00E00F59" w:rsidRPr="009755A6">
        <w:rPr>
          <w:rFonts w:asciiTheme="majorBidi" w:hAnsiTheme="majorBidi" w:cstheme="majorBidi"/>
          <w:color w:val="0D0D0D"/>
          <w:spacing w:val="4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>of</w:t>
      </w:r>
      <w:r w:rsidR="00E00F59" w:rsidRPr="009755A6">
        <w:rPr>
          <w:rFonts w:asciiTheme="majorBidi" w:hAnsiTheme="majorBidi" w:cstheme="majorBidi"/>
          <w:color w:val="0D0D0D"/>
          <w:spacing w:val="61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>the kitchen sink</w:t>
      </w:r>
      <w:r w:rsidR="00E00F59" w:rsidRPr="009755A6">
        <w:rPr>
          <w:rFonts w:asciiTheme="majorBidi" w:hAnsiTheme="majorBidi" w:cstheme="majorBidi"/>
          <w:color w:val="0D0D0D"/>
          <w:spacing w:val="-5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>will be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 xml:space="preserve"> as</w:t>
      </w:r>
      <w:r w:rsidR="00E00F59" w:rsidRPr="009755A6">
        <w:rPr>
          <w:rFonts w:asciiTheme="majorBidi" w:hAnsiTheme="majorBidi" w:cstheme="majorBidi"/>
          <w:color w:val="0D0D0D"/>
        </w:rPr>
        <w:t xml:space="preserve"> follow:</w:t>
      </w:r>
    </w:p>
    <w:p w:rsidR="00E00F59" w:rsidRPr="009755A6" w:rsidRDefault="00743C7F" w:rsidP="00525F92">
      <w:pPr>
        <w:pStyle w:val="a3"/>
        <w:numPr>
          <w:ilvl w:val="4"/>
          <w:numId w:val="2"/>
        </w:numPr>
        <w:tabs>
          <w:tab w:val="left" w:pos="1492"/>
        </w:tabs>
        <w:kinsoku w:val="0"/>
        <w:overflowPunct w:val="0"/>
        <w:spacing w:before="206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D0D0D"/>
        </w:rPr>
        <w:t>(</w:t>
      </w:r>
      <w:proofErr w:type="gramStart"/>
      <w:r w:rsidR="00E00F59" w:rsidRPr="009755A6">
        <w:rPr>
          <w:rFonts w:asciiTheme="majorBidi" w:hAnsiTheme="majorBidi" w:cstheme="majorBidi"/>
          <w:color w:val="0D0D0D"/>
        </w:rPr>
        <w:t xml:space="preserve">2 </w:t>
      </w:r>
      <w:r w:rsidRPr="009755A6">
        <w:rPr>
          <w:rFonts w:asciiTheme="majorBidi" w:hAnsiTheme="majorBidi" w:cstheme="majorBidi"/>
          <w:color w:val="0D0D0D"/>
        </w:rPr>
        <w:t>)</w:t>
      </w:r>
      <w:proofErr w:type="gramEnd"/>
      <w:r w:rsidRPr="009755A6">
        <w:rPr>
          <w:rFonts w:asciiTheme="majorBidi" w:hAnsiTheme="majorBidi" w:cstheme="majorBidi"/>
          <w:color w:val="0D0D0D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>WSFU</w:t>
      </w:r>
      <w:r w:rsidR="00E00F59" w:rsidRPr="009755A6">
        <w:rPr>
          <w:rFonts w:asciiTheme="majorBidi" w:hAnsiTheme="majorBidi" w:cstheme="majorBidi"/>
          <w:color w:val="0D0D0D"/>
          <w:spacing w:val="-2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for</w:t>
      </w:r>
      <w:r w:rsidR="00E00F59" w:rsidRPr="009755A6">
        <w:rPr>
          <w:rFonts w:asciiTheme="majorBidi" w:hAnsiTheme="majorBidi" w:cstheme="majorBidi"/>
          <w:color w:val="0D0D0D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both</w:t>
      </w:r>
      <w:r w:rsidR="00E00F59" w:rsidRPr="009755A6">
        <w:rPr>
          <w:rFonts w:asciiTheme="majorBidi" w:hAnsiTheme="majorBidi" w:cstheme="majorBidi"/>
          <w:color w:val="0D0D0D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hot</w:t>
      </w:r>
      <w:r w:rsidR="00E00F59" w:rsidRPr="009755A6">
        <w:rPr>
          <w:rFonts w:asciiTheme="majorBidi" w:hAnsiTheme="majorBidi" w:cstheme="majorBidi"/>
          <w:color w:val="0D0D0D"/>
          <w:spacing w:val="1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</w:rPr>
        <w:t>and</w:t>
      </w:r>
      <w:r w:rsidR="00E00F59" w:rsidRPr="009755A6">
        <w:rPr>
          <w:rFonts w:asciiTheme="majorBidi" w:hAnsiTheme="majorBidi" w:cstheme="majorBidi"/>
          <w:color w:val="0D0D0D"/>
          <w:spacing w:val="-2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cold</w:t>
      </w:r>
      <w:r w:rsidR="00E00F59" w:rsidRPr="009755A6">
        <w:rPr>
          <w:rFonts w:asciiTheme="majorBidi" w:hAnsiTheme="majorBidi" w:cstheme="majorBidi"/>
          <w:color w:val="0D0D0D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water</w:t>
      </w:r>
      <w:r w:rsidR="00E00F59" w:rsidRPr="009755A6">
        <w:rPr>
          <w:rFonts w:asciiTheme="majorBidi" w:hAnsiTheme="majorBidi" w:cstheme="majorBidi"/>
          <w:color w:val="0D0D0D"/>
          <w:spacing w:val="1"/>
        </w:rPr>
        <w:t xml:space="preserve">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demand.</w:t>
      </w:r>
    </w:p>
    <w:p w:rsidR="00E00F59" w:rsidRPr="009755A6" w:rsidRDefault="00E00F59" w:rsidP="007A1E23">
      <w:pPr>
        <w:pStyle w:val="a3"/>
        <w:numPr>
          <w:ilvl w:val="4"/>
          <w:numId w:val="2"/>
        </w:numPr>
        <w:tabs>
          <w:tab w:val="left" w:pos="1492"/>
        </w:tabs>
        <w:kinsoku w:val="0"/>
        <w:overflowPunct w:val="0"/>
        <w:spacing w:before="126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D0D0D"/>
          <w:spacing w:val="-1"/>
        </w:rPr>
        <w:t>(3/4)</w:t>
      </w:r>
      <m:oMath>
        <m:r>
          <w:rPr>
            <w:rFonts w:ascii="Cambria Math" w:hAnsi="Cambria Math" w:cstheme="majorBidi"/>
            <w:color w:val="0D0D0D"/>
            <w:spacing w:val="-1"/>
          </w:rPr>
          <m:t>×</m:t>
        </m:r>
      </m:oMath>
      <w:proofErr w:type="gramStart"/>
      <w:r w:rsidRPr="009755A6">
        <w:rPr>
          <w:rFonts w:asciiTheme="majorBidi" w:hAnsiTheme="majorBidi" w:cstheme="majorBidi"/>
          <w:color w:val="0D0D0D"/>
          <w:spacing w:val="-1"/>
        </w:rPr>
        <w:t>2</w:t>
      </w:r>
      <w:r w:rsidR="007A1E23" w:rsidRPr="009755A6">
        <w:rPr>
          <w:rFonts w:asciiTheme="majorBidi" w:hAnsiTheme="majorBidi" w:cstheme="majorBidi"/>
          <w:color w:val="0D0D0D"/>
        </w:rPr>
        <w:t xml:space="preserve">  </w:t>
      </w:r>
      <w:r w:rsidRPr="009755A6">
        <w:rPr>
          <w:rFonts w:asciiTheme="majorBidi" w:hAnsiTheme="majorBidi" w:cstheme="majorBidi"/>
          <w:color w:val="0D0D0D"/>
        </w:rPr>
        <w:t>WSFU</w:t>
      </w:r>
      <w:proofErr w:type="gramEnd"/>
      <w:r w:rsidRPr="009755A6">
        <w:rPr>
          <w:rFonts w:asciiTheme="majorBidi" w:hAnsiTheme="majorBidi" w:cstheme="majorBidi"/>
          <w:color w:val="0D0D0D"/>
          <w:spacing w:val="-2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for</w:t>
      </w:r>
      <w:r w:rsidRPr="009755A6">
        <w:rPr>
          <w:rFonts w:asciiTheme="majorBidi" w:hAnsiTheme="majorBidi" w:cstheme="majorBidi"/>
          <w:color w:val="0D0D0D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hot</w:t>
      </w:r>
      <w:r w:rsidRPr="009755A6">
        <w:rPr>
          <w:rFonts w:asciiTheme="majorBidi" w:hAnsiTheme="majorBidi" w:cstheme="majorBidi"/>
          <w:color w:val="0D0D0D"/>
          <w:spacing w:val="1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or</w:t>
      </w:r>
      <w:r w:rsidRPr="009755A6">
        <w:rPr>
          <w:rFonts w:asciiTheme="majorBidi" w:hAnsiTheme="majorBidi" w:cstheme="majorBidi"/>
          <w:color w:val="0D0D0D"/>
          <w:spacing w:val="-2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cold</w:t>
      </w:r>
      <w:r w:rsidRPr="009755A6">
        <w:rPr>
          <w:rFonts w:asciiTheme="majorBidi" w:hAnsiTheme="majorBidi" w:cstheme="majorBidi"/>
          <w:color w:val="0D0D0D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water</w:t>
      </w:r>
      <w:r w:rsidRPr="009755A6">
        <w:rPr>
          <w:rFonts w:asciiTheme="majorBidi" w:hAnsiTheme="majorBidi" w:cstheme="majorBidi"/>
          <w:color w:val="0D0D0D"/>
          <w:spacing w:val="-2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only.</w:t>
      </w:r>
    </w:p>
    <w:p w:rsidR="00525F92" w:rsidRPr="009755A6" w:rsidRDefault="00525F92" w:rsidP="00525F92">
      <w:pPr>
        <w:pStyle w:val="a3"/>
        <w:tabs>
          <w:tab w:val="left" w:pos="1492"/>
        </w:tabs>
        <w:kinsoku w:val="0"/>
        <w:overflowPunct w:val="0"/>
        <w:spacing w:before="126"/>
        <w:ind w:left="1491"/>
        <w:jc w:val="both"/>
        <w:rPr>
          <w:rFonts w:asciiTheme="majorBidi" w:hAnsiTheme="majorBidi" w:cstheme="majorBidi"/>
          <w:color w:val="000000"/>
          <w:sz w:val="14"/>
          <w:szCs w:val="14"/>
        </w:rPr>
      </w:pPr>
    </w:p>
    <w:p w:rsidR="00E00F59" w:rsidRPr="009755A6" w:rsidRDefault="00E00F59" w:rsidP="00097E38">
      <w:pPr>
        <w:pStyle w:val="a3"/>
        <w:numPr>
          <w:ilvl w:val="0"/>
          <w:numId w:val="1"/>
        </w:numPr>
        <w:kinsoku w:val="0"/>
        <w:overflowPunct w:val="0"/>
        <w:spacing w:before="12" w:line="359" w:lineRule="auto"/>
        <w:ind w:left="567" w:right="-2" w:hanging="89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D0D0D"/>
        </w:rPr>
        <w:t>Water</w:t>
      </w:r>
      <w:r w:rsidRPr="009755A6">
        <w:rPr>
          <w:rFonts w:asciiTheme="majorBidi" w:hAnsiTheme="majorBidi" w:cstheme="majorBidi"/>
          <w:color w:val="0D0D0D"/>
          <w:spacing w:val="-2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closet:</w:t>
      </w:r>
      <w:r w:rsidRPr="009755A6">
        <w:rPr>
          <w:rFonts w:asciiTheme="majorBidi" w:hAnsiTheme="majorBidi" w:cstheme="majorBidi"/>
          <w:color w:val="0D0D0D"/>
        </w:rPr>
        <w:t xml:space="preserve"> is a </w:t>
      </w:r>
      <w:r w:rsidRPr="009755A6">
        <w:rPr>
          <w:rFonts w:asciiTheme="majorBidi" w:hAnsiTheme="majorBidi" w:cstheme="majorBidi"/>
          <w:color w:val="0D0D0D"/>
          <w:spacing w:val="-1"/>
        </w:rPr>
        <w:t>fixture</w:t>
      </w:r>
      <w:r w:rsidRPr="009755A6">
        <w:rPr>
          <w:rFonts w:asciiTheme="majorBidi" w:hAnsiTheme="majorBidi" w:cstheme="majorBidi"/>
          <w:color w:val="0D0D0D"/>
          <w:spacing w:val="1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 xml:space="preserve">unit </w:t>
      </w:r>
      <w:r w:rsidRPr="009755A6">
        <w:rPr>
          <w:rFonts w:asciiTheme="majorBidi" w:hAnsiTheme="majorBidi" w:cstheme="majorBidi"/>
          <w:color w:val="0D0D0D"/>
          <w:spacing w:val="-1"/>
        </w:rPr>
        <w:t>needs</w:t>
      </w:r>
      <w:r w:rsidRPr="009755A6">
        <w:rPr>
          <w:rFonts w:asciiTheme="majorBidi" w:hAnsiTheme="majorBidi" w:cstheme="majorBidi"/>
          <w:color w:val="0D0D0D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cold</w:t>
      </w:r>
      <w:r w:rsidRPr="009755A6">
        <w:rPr>
          <w:rFonts w:asciiTheme="majorBidi" w:hAnsiTheme="majorBidi" w:cstheme="majorBidi"/>
          <w:color w:val="0D0D0D"/>
        </w:rPr>
        <w:t xml:space="preserve"> </w:t>
      </w:r>
      <w:proofErr w:type="gramStart"/>
      <w:r w:rsidRPr="009755A6">
        <w:rPr>
          <w:rFonts w:asciiTheme="majorBidi" w:hAnsiTheme="majorBidi" w:cstheme="majorBidi"/>
          <w:color w:val="0D0D0D"/>
          <w:spacing w:val="-1"/>
        </w:rPr>
        <w:t>supplies</w:t>
      </w:r>
      <w:r w:rsidR="00097E38" w:rsidRPr="009755A6">
        <w:rPr>
          <w:rFonts w:asciiTheme="majorBidi" w:hAnsiTheme="majorBidi" w:cstheme="majorBidi"/>
          <w:color w:val="0D0D0D"/>
          <w:spacing w:val="-1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,</w:t>
      </w:r>
      <w:proofErr w:type="gramEnd"/>
      <w:r w:rsidRPr="009755A6">
        <w:rPr>
          <w:rFonts w:asciiTheme="majorBidi" w:hAnsiTheme="majorBidi" w:cstheme="majorBidi"/>
          <w:color w:val="0D0D0D"/>
        </w:rPr>
        <w:t xml:space="preserve"> </w:t>
      </w:r>
      <w:r w:rsidR="00092E19" w:rsidRPr="009755A6">
        <w:rPr>
          <w:rFonts w:asciiTheme="majorBidi" w:hAnsiTheme="majorBidi" w:cstheme="majorBidi"/>
          <w:color w:val="0D0D0D"/>
          <w:spacing w:val="-1"/>
        </w:rPr>
        <w:t xml:space="preserve">the value </w:t>
      </w:r>
      <w:r w:rsidR="00552F23" w:rsidRPr="009755A6">
        <w:rPr>
          <w:rFonts w:asciiTheme="majorBidi" w:hAnsiTheme="majorBidi" w:cstheme="majorBidi"/>
          <w:color w:val="0D0D0D"/>
          <w:spacing w:val="-1"/>
        </w:rPr>
        <w:t xml:space="preserve">of </w:t>
      </w:r>
      <w:r w:rsidR="00092E19" w:rsidRPr="009755A6">
        <w:rPr>
          <w:rFonts w:asciiTheme="majorBidi" w:hAnsiTheme="majorBidi" w:cstheme="majorBidi"/>
          <w:color w:val="0D0D0D"/>
          <w:spacing w:val="-1"/>
        </w:rPr>
        <w:t>Fixture Units</w:t>
      </w:r>
      <w:r w:rsidRPr="009755A6">
        <w:rPr>
          <w:rFonts w:asciiTheme="majorBidi" w:hAnsiTheme="majorBidi" w:cstheme="majorBidi"/>
          <w:color w:val="0D0D0D"/>
        </w:rPr>
        <w:t xml:space="preserve"> of</w:t>
      </w:r>
      <w:r w:rsidRPr="009755A6">
        <w:rPr>
          <w:rFonts w:asciiTheme="majorBidi" w:hAnsiTheme="majorBidi" w:cstheme="majorBidi"/>
          <w:color w:val="0D0D0D"/>
          <w:spacing w:val="-2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 xml:space="preserve">the </w:t>
      </w:r>
      <w:r w:rsidR="00092E19" w:rsidRPr="009755A6">
        <w:rPr>
          <w:rFonts w:asciiTheme="majorBidi" w:hAnsiTheme="majorBidi" w:cstheme="majorBidi"/>
          <w:color w:val="0D0D0D"/>
        </w:rPr>
        <w:t>W</w:t>
      </w:r>
      <w:r w:rsidRPr="009755A6">
        <w:rPr>
          <w:rFonts w:asciiTheme="majorBidi" w:hAnsiTheme="majorBidi" w:cstheme="majorBidi"/>
          <w:color w:val="0D0D0D"/>
        </w:rPr>
        <w:t xml:space="preserve">ater </w:t>
      </w:r>
      <w:r w:rsidRPr="009755A6">
        <w:rPr>
          <w:rFonts w:asciiTheme="majorBidi" w:hAnsiTheme="majorBidi" w:cstheme="majorBidi"/>
          <w:color w:val="0D0D0D"/>
          <w:spacing w:val="-1"/>
        </w:rPr>
        <w:t>closet</w:t>
      </w:r>
      <w:r w:rsidRPr="009755A6">
        <w:rPr>
          <w:rFonts w:asciiTheme="majorBidi" w:hAnsiTheme="majorBidi" w:cstheme="majorBidi"/>
          <w:color w:val="0D0D0D"/>
        </w:rPr>
        <w:t xml:space="preserve"> for</w:t>
      </w:r>
      <w:r w:rsidRPr="009755A6">
        <w:rPr>
          <w:rFonts w:asciiTheme="majorBidi" w:hAnsiTheme="majorBidi" w:cstheme="majorBidi"/>
          <w:color w:val="0D0D0D"/>
          <w:spacing w:val="-2"/>
        </w:rPr>
        <w:t xml:space="preserve"> </w:t>
      </w:r>
      <w:r w:rsidR="00092E19" w:rsidRPr="009755A6">
        <w:rPr>
          <w:rFonts w:asciiTheme="majorBidi" w:hAnsiTheme="majorBidi" w:cstheme="majorBidi"/>
          <w:color w:val="0D0D0D"/>
          <w:spacing w:val="-1"/>
        </w:rPr>
        <w:t>General</w:t>
      </w:r>
      <w:r w:rsidRPr="009755A6">
        <w:rPr>
          <w:rFonts w:asciiTheme="majorBidi" w:hAnsiTheme="majorBidi" w:cstheme="majorBidi"/>
          <w:color w:val="0D0D0D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1"/>
        </w:rPr>
        <w:t>use</w:t>
      </w:r>
      <w:r w:rsidRPr="009755A6">
        <w:rPr>
          <w:rFonts w:asciiTheme="majorBidi" w:hAnsiTheme="majorBidi" w:cstheme="majorBidi"/>
          <w:color w:val="0D0D0D"/>
          <w:spacing w:val="-1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 xml:space="preserve">is </w:t>
      </w:r>
      <w:r w:rsidR="00092E19" w:rsidRPr="009755A6">
        <w:rPr>
          <w:rFonts w:asciiTheme="majorBidi" w:hAnsiTheme="majorBidi" w:cstheme="majorBidi"/>
          <w:color w:val="0D0D0D"/>
        </w:rPr>
        <w:t>(</w:t>
      </w:r>
      <w:r w:rsidRPr="009755A6">
        <w:rPr>
          <w:rFonts w:asciiTheme="majorBidi" w:hAnsiTheme="majorBidi" w:cstheme="majorBidi"/>
          <w:color w:val="0D0D0D"/>
        </w:rPr>
        <w:t xml:space="preserve">5 </w:t>
      </w:r>
      <w:r w:rsidR="00092E19" w:rsidRPr="009755A6">
        <w:rPr>
          <w:rFonts w:asciiTheme="majorBidi" w:hAnsiTheme="majorBidi" w:cstheme="majorBidi"/>
          <w:color w:val="0D0D0D"/>
        </w:rPr>
        <w:t>)</w:t>
      </w:r>
      <w:r w:rsidRPr="009755A6">
        <w:rPr>
          <w:rFonts w:asciiTheme="majorBidi" w:hAnsiTheme="majorBidi" w:cstheme="majorBidi"/>
          <w:color w:val="0D0D0D"/>
        </w:rPr>
        <w:t>.</w:t>
      </w:r>
    </w:p>
    <w:p w:rsidR="007A1E23" w:rsidRPr="009755A6" w:rsidRDefault="007A1E23" w:rsidP="007A1E23">
      <w:pPr>
        <w:pStyle w:val="a3"/>
        <w:kinsoku w:val="0"/>
        <w:overflowPunct w:val="0"/>
        <w:spacing w:before="12" w:line="359" w:lineRule="auto"/>
        <w:ind w:left="478" w:right="-2"/>
        <w:jc w:val="both"/>
        <w:rPr>
          <w:rFonts w:asciiTheme="majorBidi" w:hAnsiTheme="majorBidi" w:cstheme="majorBidi"/>
          <w:color w:val="000000"/>
          <w:sz w:val="14"/>
          <w:szCs w:val="14"/>
        </w:rPr>
      </w:pPr>
    </w:p>
    <w:p w:rsidR="00E00F59" w:rsidRPr="009755A6" w:rsidRDefault="00E00F59" w:rsidP="00097E38">
      <w:pPr>
        <w:pStyle w:val="a3"/>
        <w:numPr>
          <w:ilvl w:val="0"/>
          <w:numId w:val="1"/>
        </w:numPr>
        <w:kinsoku w:val="0"/>
        <w:overflowPunct w:val="0"/>
        <w:spacing w:before="12" w:line="359" w:lineRule="auto"/>
        <w:ind w:left="567" w:right="-2" w:hanging="141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D0D0D"/>
          <w:spacing w:val="-1"/>
        </w:rPr>
        <w:t>Lavatory</w:t>
      </w:r>
      <w:r w:rsidRPr="009755A6">
        <w:rPr>
          <w:rFonts w:asciiTheme="majorBidi" w:hAnsiTheme="majorBidi" w:cstheme="majorBidi"/>
          <w:color w:val="0D0D0D"/>
        </w:rPr>
        <w:t>:</w:t>
      </w:r>
      <w:r w:rsidRPr="009755A6">
        <w:rPr>
          <w:rFonts w:asciiTheme="majorBidi" w:hAnsiTheme="majorBidi" w:cstheme="majorBidi"/>
          <w:color w:val="0D0D0D"/>
          <w:spacing w:val="38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is</w:t>
      </w:r>
      <w:r w:rsidRPr="009755A6">
        <w:rPr>
          <w:rFonts w:asciiTheme="majorBidi" w:hAnsiTheme="majorBidi" w:cstheme="majorBidi"/>
          <w:color w:val="0D0D0D"/>
          <w:spacing w:val="41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a</w:t>
      </w:r>
      <w:r w:rsidRPr="009755A6">
        <w:rPr>
          <w:rFonts w:asciiTheme="majorBidi" w:hAnsiTheme="majorBidi" w:cstheme="majorBidi"/>
          <w:color w:val="0D0D0D"/>
          <w:spacing w:val="39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fixture</w:t>
      </w:r>
      <w:r w:rsidRPr="009755A6">
        <w:rPr>
          <w:rFonts w:asciiTheme="majorBidi" w:hAnsiTheme="majorBidi" w:cstheme="majorBidi"/>
          <w:color w:val="0D0D0D"/>
          <w:spacing w:val="39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unit</w:t>
      </w:r>
      <w:r w:rsidRPr="009755A6">
        <w:rPr>
          <w:rFonts w:asciiTheme="majorBidi" w:hAnsiTheme="majorBidi" w:cstheme="majorBidi"/>
          <w:color w:val="0D0D0D"/>
          <w:spacing w:val="41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needs</w:t>
      </w:r>
      <w:r w:rsidRPr="009755A6">
        <w:rPr>
          <w:rFonts w:asciiTheme="majorBidi" w:hAnsiTheme="majorBidi" w:cstheme="majorBidi"/>
          <w:color w:val="0D0D0D"/>
          <w:spacing w:val="40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cold</w:t>
      </w:r>
      <w:r w:rsidRPr="009755A6">
        <w:rPr>
          <w:rFonts w:asciiTheme="majorBidi" w:hAnsiTheme="majorBidi" w:cstheme="majorBidi"/>
          <w:color w:val="0D0D0D"/>
          <w:spacing w:val="41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and</w:t>
      </w:r>
      <w:r w:rsidRPr="009755A6">
        <w:rPr>
          <w:rFonts w:asciiTheme="majorBidi" w:hAnsiTheme="majorBidi" w:cstheme="majorBidi"/>
          <w:color w:val="0D0D0D"/>
          <w:spacing w:val="40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hot</w:t>
      </w:r>
      <w:r w:rsidRPr="009755A6">
        <w:rPr>
          <w:rFonts w:asciiTheme="majorBidi" w:hAnsiTheme="majorBidi" w:cstheme="majorBidi"/>
          <w:color w:val="0D0D0D"/>
          <w:spacing w:val="38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water</w:t>
      </w:r>
      <w:r w:rsidRPr="009755A6">
        <w:rPr>
          <w:rFonts w:asciiTheme="majorBidi" w:hAnsiTheme="majorBidi" w:cstheme="majorBidi"/>
          <w:color w:val="0D0D0D"/>
          <w:spacing w:val="39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supplies</w:t>
      </w:r>
      <w:r w:rsidR="00097E38" w:rsidRPr="009755A6">
        <w:rPr>
          <w:rFonts w:asciiTheme="majorBidi" w:hAnsiTheme="majorBidi" w:cstheme="majorBidi"/>
          <w:color w:val="0D0D0D"/>
          <w:spacing w:val="-1"/>
        </w:rPr>
        <w:t xml:space="preserve"> </w:t>
      </w:r>
      <w:r w:rsidR="00092E19" w:rsidRPr="009755A6">
        <w:rPr>
          <w:rFonts w:asciiTheme="majorBidi" w:hAnsiTheme="majorBidi" w:cstheme="majorBidi"/>
          <w:color w:val="0D0D0D"/>
        </w:rPr>
        <w:t xml:space="preserve">, the value Fixture Units </w:t>
      </w:r>
      <w:r w:rsidRPr="009755A6">
        <w:rPr>
          <w:rFonts w:asciiTheme="majorBidi" w:hAnsiTheme="majorBidi" w:cstheme="majorBidi"/>
          <w:color w:val="0D0D0D"/>
        </w:rPr>
        <w:t>of</w:t>
      </w:r>
      <w:r w:rsidRPr="009755A6">
        <w:rPr>
          <w:rFonts w:asciiTheme="majorBidi" w:hAnsiTheme="majorBidi" w:cstheme="majorBidi"/>
          <w:color w:val="0D0D0D"/>
          <w:spacing w:val="10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the</w:t>
      </w:r>
      <w:r w:rsidRPr="009755A6">
        <w:rPr>
          <w:rFonts w:asciiTheme="majorBidi" w:hAnsiTheme="majorBidi" w:cstheme="majorBidi"/>
          <w:color w:val="0D0D0D"/>
          <w:spacing w:val="8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lavatory</w:t>
      </w:r>
      <w:r w:rsidRPr="009755A6">
        <w:rPr>
          <w:rFonts w:asciiTheme="majorBidi" w:hAnsiTheme="majorBidi" w:cstheme="majorBidi"/>
          <w:color w:val="0D0D0D"/>
          <w:spacing w:val="9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for</w:t>
      </w:r>
      <w:r w:rsidRPr="009755A6">
        <w:rPr>
          <w:rFonts w:asciiTheme="majorBidi" w:hAnsiTheme="majorBidi" w:cstheme="majorBidi"/>
          <w:color w:val="0D0D0D"/>
          <w:spacing w:val="8"/>
        </w:rPr>
        <w:t xml:space="preserve"> </w:t>
      </w:r>
      <w:r w:rsidR="00092E19" w:rsidRPr="009755A6">
        <w:rPr>
          <w:rFonts w:asciiTheme="majorBidi" w:hAnsiTheme="majorBidi" w:cstheme="majorBidi"/>
          <w:color w:val="0D0D0D"/>
          <w:spacing w:val="-1"/>
        </w:rPr>
        <w:t>G</w:t>
      </w:r>
      <w:r w:rsidRPr="009755A6">
        <w:rPr>
          <w:rFonts w:asciiTheme="majorBidi" w:hAnsiTheme="majorBidi" w:cstheme="majorBidi"/>
          <w:color w:val="0D0D0D"/>
          <w:spacing w:val="-1"/>
        </w:rPr>
        <w:t>eneral</w:t>
      </w:r>
      <w:r w:rsidRPr="009755A6">
        <w:rPr>
          <w:rFonts w:asciiTheme="majorBidi" w:hAnsiTheme="majorBidi" w:cstheme="majorBidi"/>
          <w:color w:val="0D0D0D"/>
          <w:spacing w:val="9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use</w:t>
      </w:r>
      <w:r w:rsidRPr="009755A6">
        <w:rPr>
          <w:rFonts w:asciiTheme="majorBidi" w:hAnsiTheme="majorBidi" w:cstheme="majorBidi"/>
          <w:color w:val="0D0D0D"/>
          <w:spacing w:val="8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is</w:t>
      </w:r>
      <w:r w:rsidR="00092E19" w:rsidRPr="009755A6">
        <w:rPr>
          <w:rFonts w:asciiTheme="majorBidi" w:hAnsiTheme="majorBidi" w:cstheme="majorBidi"/>
          <w:color w:val="0D0D0D"/>
          <w:spacing w:val="10"/>
        </w:rPr>
        <w:t xml:space="preserve"> (</w:t>
      </w:r>
      <w:r w:rsidRPr="009755A6">
        <w:rPr>
          <w:rFonts w:asciiTheme="majorBidi" w:hAnsiTheme="majorBidi" w:cstheme="majorBidi"/>
          <w:color w:val="0D0D0D"/>
        </w:rPr>
        <w:t>2</w:t>
      </w:r>
      <w:r w:rsidR="00092E19" w:rsidRPr="009755A6">
        <w:rPr>
          <w:rFonts w:asciiTheme="majorBidi" w:hAnsiTheme="majorBidi" w:cstheme="majorBidi"/>
          <w:color w:val="0D0D0D"/>
        </w:rPr>
        <w:t xml:space="preserve">) </w:t>
      </w:r>
      <w:r w:rsidR="00092E19" w:rsidRPr="009755A6">
        <w:rPr>
          <w:rFonts w:asciiTheme="majorBidi" w:hAnsiTheme="majorBidi" w:cstheme="majorBidi"/>
          <w:color w:val="0D0D0D"/>
          <w:spacing w:val="-1"/>
        </w:rPr>
        <w:t xml:space="preserve">, </w:t>
      </w:r>
      <w:r w:rsidRPr="009755A6">
        <w:rPr>
          <w:rFonts w:asciiTheme="majorBidi" w:hAnsiTheme="majorBidi" w:cstheme="majorBidi"/>
          <w:color w:val="0D0D0D"/>
        </w:rPr>
        <w:t>while</w:t>
      </w:r>
      <w:r w:rsidRPr="009755A6">
        <w:rPr>
          <w:rFonts w:asciiTheme="majorBidi" w:hAnsiTheme="majorBidi" w:cstheme="majorBidi"/>
          <w:color w:val="0D0D0D"/>
          <w:spacing w:val="11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if</w:t>
      </w:r>
      <w:r w:rsidRPr="009755A6">
        <w:rPr>
          <w:rFonts w:asciiTheme="majorBidi" w:hAnsiTheme="majorBidi" w:cstheme="majorBidi"/>
          <w:color w:val="0D0D0D"/>
          <w:spacing w:val="11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cold</w:t>
      </w:r>
      <w:r w:rsidRPr="009755A6">
        <w:rPr>
          <w:rFonts w:asciiTheme="majorBidi" w:hAnsiTheme="majorBidi" w:cstheme="majorBidi"/>
          <w:color w:val="0D0D0D"/>
          <w:spacing w:val="61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or</w:t>
      </w:r>
      <w:r w:rsidRPr="009755A6">
        <w:rPr>
          <w:rFonts w:asciiTheme="majorBidi" w:hAnsiTheme="majorBidi" w:cstheme="majorBidi"/>
          <w:color w:val="0D0D0D"/>
          <w:spacing w:val="3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hot</w:t>
      </w:r>
      <w:r w:rsidRPr="009755A6">
        <w:rPr>
          <w:rFonts w:asciiTheme="majorBidi" w:hAnsiTheme="majorBidi" w:cstheme="majorBidi"/>
          <w:color w:val="0D0D0D"/>
          <w:spacing w:val="5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water</w:t>
      </w:r>
      <w:r w:rsidRPr="009755A6">
        <w:rPr>
          <w:rFonts w:asciiTheme="majorBidi" w:hAnsiTheme="majorBidi" w:cstheme="majorBidi"/>
          <w:color w:val="0D0D0D"/>
          <w:spacing w:val="3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only</w:t>
      </w:r>
      <w:r w:rsidRPr="009755A6">
        <w:rPr>
          <w:rFonts w:asciiTheme="majorBidi" w:hAnsiTheme="majorBidi" w:cstheme="majorBidi"/>
          <w:color w:val="0D0D0D"/>
          <w:spacing w:val="-3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was</w:t>
      </w:r>
      <w:r w:rsidRPr="009755A6">
        <w:rPr>
          <w:rFonts w:asciiTheme="majorBidi" w:hAnsiTheme="majorBidi" w:cstheme="majorBidi"/>
          <w:color w:val="0D0D0D"/>
          <w:spacing w:val="4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needed</w:t>
      </w:r>
      <w:r w:rsidRPr="009755A6">
        <w:rPr>
          <w:rFonts w:asciiTheme="majorBidi" w:hAnsiTheme="majorBidi" w:cstheme="majorBidi"/>
          <w:color w:val="0D0D0D"/>
          <w:spacing w:val="4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then</w:t>
      </w:r>
      <w:r w:rsidRPr="009755A6">
        <w:rPr>
          <w:rFonts w:asciiTheme="majorBidi" w:hAnsiTheme="majorBidi" w:cstheme="majorBidi"/>
          <w:color w:val="0D0D0D"/>
          <w:spacing w:val="4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this</w:t>
      </w:r>
      <w:r w:rsidRPr="009755A6">
        <w:rPr>
          <w:rFonts w:asciiTheme="majorBidi" w:hAnsiTheme="majorBidi" w:cstheme="majorBidi"/>
          <w:color w:val="0D0D0D"/>
          <w:spacing w:val="8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value</w:t>
      </w:r>
      <w:r w:rsidRPr="009755A6">
        <w:rPr>
          <w:rFonts w:asciiTheme="majorBidi" w:hAnsiTheme="majorBidi" w:cstheme="majorBidi"/>
          <w:color w:val="0D0D0D"/>
          <w:spacing w:val="4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should</w:t>
      </w:r>
      <w:r w:rsidRPr="009755A6">
        <w:rPr>
          <w:rFonts w:asciiTheme="majorBidi" w:hAnsiTheme="majorBidi" w:cstheme="majorBidi"/>
          <w:color w:val="0D0D0D"/>
          <w:spacing w:val="5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be</w:t>
      </w:r>
      <w:r w:rsidRPr="009755A6">
        <w:rPr>
          <w:rFonts w:asciiTheme="majorBidi" w:hAnsiTheme="majorBidi" w:cstheme="majorBidi"/>
          <w:color w:val="0D0D0D"/>
          <w:spacing w:val="3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multiplied</w:t>
      </w:r>
      <w:r w:rsidRPr="009755A6">
        <w:rPr>
          <w:rFonts w:asciiTheme="majorBidi" w:hAnsiTheme="majorBidi" w:cstheme="majorBidi"/>
          <w:color w:val="0D0D0D"/>
          <w:spacing w:val="4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1"/>
        </w:rPr>
        <w:t>by</w:t>
      </w:r>
      <w:r w:rsidRPr="009755A6">
        <w:rPr>
          <w:rFonts w:asciiTheme="majorBidi" w:hAnsiTheme="majorBidi" w:cstheme="majorBidi"/>
          <w:color w:val="0D0D0D"/>
          <w:spacing w:val="-3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(3/4),</w:t>
      </w:r>
      <w:r w:rsidRPr="009755A6">
        <w:rPr>
          <w:rFonts w:asciiTheme="majorBidi" w:hAnsiTheme="majorBidi" w:cstheme="majorBidi"/>
          <w:color w:val="0D0D0D"/>
          <w:spacing w:val="6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so</w:t>
      </w:r>
      <w:r w:rsidRPr="009755A6">
        <w:rPr>
          <w:rFonts w:asciiTheme="majorBidi" w:hAnsiTheme="majorBidi" w:cstheme="majorBidi"/>
          <w:color w:val="0D0D0D"/>
          <w:spacing w:val="4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the</w:t>
      </w:r>
      <w:r w:rsidRPr="009755A6">
        <w:rPr>
          <w:rFonts w:asciiTheme="majorBidi" w:hAnsiTheme="majorBidi" w:cstheme="majorBidi"/>
          <w:color w:val="0D0D0D"/>
          <w:spacing w:val="4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demand</w:t>
      </w:r>
      <w:r w:rsidRPr="009755A6">
        <w:rPr>
          <w:rFonts w:asciiTheme="majorBidi" w:hAnsiTheme="majorBidi" w:cstheme="majorBidi"/>
          <w:color w:val="0D0D0D"/>
          <w:spacing w:val="4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of</w:t>
      </w:r>
      <w:r w:rsidRPr="009755A6">
        <w:rPr>
          <w:rFonts w:asciiTheme="majorBidi" w:hAnsiTheme="majorBidi" w:cstheme="majorBidi"/>
          <w:color w:val="0D0D0D"/>
          <w:spacing w:val="71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 xml:space="preserve">the </w:t>
      </w:r>
      <w:r w:rsidRPr="009755A6">
        <w:rPr>
          <w:rFonts w:asciiTheme="majorBidi" w:hAnsiTheme="majorBidi" w:cstheme="majorBidi"/>
          <w:color w:val="0D0D0D"/>
          <w:spacing w:val="-1"/>
        </w:rPr>
        <w:t>Toilet</w:t>
      </w:r>
      <w:r w:rsidRPr="009755A6">
        <w:rPr>
          <w:rFonts w:asciiTheme="majorBidi" w:hAnsiTheme="majorBidi" w:cstheme="majorBidi"/>
          <w:color w:val="0D0D0D"/>
        </w:rPr>
        <w:t xml:space="preserve"> will be</w:t>
      </w:r>
      <w:r w:rsidRPr="009755A6">
        <w:rPr>
          <w:rFonts w:asciiTheme="majorBidi" w:hAnsiTheme="majorBidi" w:cstheme="majorBidi"/>
          <w:color w:val="0D0D0D"/>
          <w:spacing w:val="-1"/>
        </w:rPr>
        <w:t xml:space="preserve"> as</w:t>
      </w:r>
      <w:r w:rsidRPr="009755A6">
        <w:rPr>
          <w:rFonts w:asciiTheme="majorBidi" w:hAnsiTheme="majorBidi" w:cstheme="majorBidi"/>
          <w:color w:val="0D0D0D"/>
        </w:rPr>
        <w:t xml:space="preserve"> follow:</w:t>
      </w:r>
    </w:p>
    <w:p w:rsidR="00E00F59" w:rsidRPr="009755A6" w:rsidRDefault="00092E19" w:rsidP="00E00F59">
      <w:pPr>
        <w:pStyle w:val="a3"/>
        <w:numPr>
          <w:ilvl w:val="1"/>
          <w:numId w:val="1"/>
        </w:numPr>
        <w:tabs>
          <w:tab w:val="left" w:pos="1559"/>
        </w:tabs>
        <w:kinsoku w:val="0"/>
        <w:overflowPunct w:val="0"/>
        <w:spacing w:before="205"/>
        <w:rPr>
          <w:rFonts w:asciiTheme="majorBidi" w:hAnsiTheme="majorBidi" w:cstheme="majorBidi"/>
          <w:color w:val="0D0D0D"/>
          <w:spacing w:val="-1"/>
        </w:rPr>
      </w:pPr>
      <w:r w:rsidRPr="009755A6">
        <w:rPr>
          <w:rFonts w:asciiTheme="majorBidi" w:hAnsiTheme="majorBidi" w:cstheme="majorBidi"/>
          <w:color w:val="0D0D0D"/>
        </w:rPr>
        <w:t xml:space="preserve">Fixture Units </w:t>
      </w:r>
      <w:r w:rsidRPr="009755A6">
        <w:rPr>
          <w:rFonts w:asciiTheme="majorBidi" w:hAnsiTheme="majorBidi" w:cstheme="majorBidi"/>
          <w:color w:val="0D0D0D"/>
          <w:spacing w:val="-1"/>
        </w:rPr>
        <w:t xml:space="preserve">(2) </w:t>
      </w:r>
      <w:r w:rsidR="00E00F59" w:rsidRPr="009755A6">
        <w:rPr>
          <w:rFonts w:asciiTheme="majorBidi" w:hAnsiTheme="majorBidi" w:cstheme="majorBidi"/>
          <w:color w:val="0D0D0D"/>
          <w:spacing w:val="-1"/>
        </w:rPr>
        <w:t>for both hot and cold water demand.</w:t>
      </w:r>
    </w:p>
    <w:p w:rsidR="00E00F59" w:rsidRPr="009755A6" w:rsidRDefault="00E00F59" w:rsidP="00525F92">
      <w:pPr>
        <w:pStyle w:val="a3"/>
        <w:kinsoku w:val="0"/>
        <w:overflowPunct w:val="0"/>
        <w:spacing w:before="126"/>
        <w:ind w:left="1198"/>
        <w:rPr>
          <w:rFonts w:asciiTheme="majorBidi" w:hAnsiTheme="majorBidi" w:cstheme="majorBidi"/>
          <w:color w:val="0D0D0D"/>
          <w:spacing w:val="-1"/>
        </w:rPr>
      </w:pPr>
      <w:r w:rsidRPr="009755A6">
        <w:rPr>
          <w:rFonts w:asciiTheme="majorBidi" w:hAnsiTheme="majorBidi" w:cstheme="majorBidi"/>
          <w:color w:val="0D0D0D"/>
          <w:spacing w:val="-1"/>
        </w:rPr>
        <w:t>b.   (3/4)</w:t>
      </w:r>
      <m:oMath>
        <m:r>
          <w:rPr>
            <w:rFonts w:ascii="Cambria Math" w:hAnsi="Cambria Math" w:cstheme="majorBidi"/>
            <w:color w:val="0D0D0D"/>
            <w:spacing w:val="-1"/>
          </w:rPr>
          <m:t>×</m:t>
        </m:r>
      </m:oMath>
      <w:r w:rsidRPr="009755A6">
        <w:rPr>
          <w:rFonts w:asciiTheme="majorBidi" w:hAnsiTheme="majorBidi" w:cstheme="majorBidi"/>
          <w:color w:val="0D0D0D"/>
          <w:spacing w:val="-1"/>
        </w:rPr>
        <w:t xml:space="preserve">2 </w:t>
      </w:r>
      <w:r w:rsidR="00092E19" w:rsidRPr="009755A6">
        <w:rPr>
          <w:rFonts w:asciiTheme="majorBidi" w:hAnsiTheme="majorBidi" w:cstheme="majorBidi"/>
          <w:color w:val="0D0D0D"/>
        </w:rPr>
        <w:t>Fixture Units</w:t>
      </w:r>
      <w:r w:rsidRPr="009755A6">
        <w:rPr>
          <w:rFonts w:asciiTheme="majorBidi" w:hAnsiTheme="majorBidi" w:cstheme="majorBidi"/>
          <w:color w:val="0D0D0D"/>
          <w:spacing w:val="-1"/>
        </w:rPr>
        <w:t xml:space="preserve"> for hot or cold water </w:t>
      </w:r>
      <w:proofErr w:type="gramStart"/>
      <w:r w:rsidRPr="009755A6">
        <w:rPr>
          <w:rFonts w:asciiTheme="majorBidi" w:hAnsiTheme="majorBidi" w:cstheme="majorBidi"/>
          <w:color w:val="0D0D0D"/>
          <w:spacing w:val="-1"/>
        </w:rPr>
        <w:t>only</w:t>
      </w:r>
      <w:r w:rsidR="00525F92" w:rsidRPr="009755A6">
        <w:rPr>
          <w:rFonts w:asciiTheme="majorBidi" w:hAnsiTheme="majorBidi" w:cstheme="majorBidi"/>
          <w:color w:val="0D0D0D"/>
          <w:spacing w:val="-1"/>
        </w:rPr>
        <w:t xml:space="preserve"> .</w:t>
      </w:r>
      <w:proofErr w:type="gramEnd"/>
    </w:p>
    <w:p w:rsidR="00E00F59" w:rsidRPr="009755A6" w:rsidRDefault="00E00F59" w:rsidP="000B5324">
      <w:pPr>
        <w:pStyle w:val="a3"/>
        <w:kinsoku w:val="0"/>
        <w:overflowPunct w:val="0"/>
        <w:spacing w:before="126"/>
        <w:ind w:left="0"/>
        <w:rPr>
          <w:rFonts w:asciiTheme="majorBidi" w:hAnsiTheme="majorBidi" w:cstheme="majorBidi"/>
          <w:color w:val="000000"/>
        </w:rPr>
      </w:pPr>
    </w:p>
    <w:tbl>
      <w:tblPr>
        <w:tblpPr w:leftFromText="180" w:rightFromText="180" w:vertAnchor="text" w:horzAnchor="margin" w:tblpXSpec="center" w:tblpY="234"/>
        <w:tblW w:w="64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93"/>
        <w:gridCol w:w="1022"/>
        <w:gridCol w:w="1022"/>
        <w:gridCol w:w="1022"/>
        <w:gridCol w:w="1022"/>
        <w:gridCol w:w="1026"/>
      </w:tblGrid>
      <w:tr w:rsidR="001A30C5" w:rsidRPr="009755A6" w:rsidTr="00472E3E">
        <w:trPr>
          <w:trHeight w:val="551"/>
        </w:trPr>
        <w:tc>
          <w:tcPr>
            <w:tcW w:w="640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A30C5" w:rsidRPr="009755A6" w:rsidRDefault="001A30C5" w:rsidP="00AA0D17">
            <w:pPr>
              <w:pStyle w:val="a3"/>
              <w:kinsoku w:val="0"/>
              <w:overflowPunct w:val="0"/>
              <w:ind w:left="27"/>
              <w:jc w:val="center"/>
              <w:rPr>
                <w:rFonts w:asciiTheme="majorBidi" w:hAnsiTheme="majorBidi" w:cstheme="majorBidi"/>
                <w:b/>
                <w:bCs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Table (3.</w:t>
            </w:r>
            <w:r w:rsidR="00EC2BC1" w:rsidRPr="009755A6">
              <w:rPr>
                <w:rFonts w:asciiTheme="majorBidi" w:hAnsiTheme="majorBidi" w:cstheme="majorBidi"/>
                <w:b/>
                <w:bCs/>
                <w:spacing w:val="-1"/>
              </w:rPr>
              <w:t>1</w:t>
            </w: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 xml:space="preserve">): </w:t>
            </w:r>
            <w:r w:rsidR="00AA0D17" w:rsidRPr="009755A6">
              <w:rPr>
                <w:rFonts w:asciiTheme="majorBidi" w:hAnsiTheme="majorBidi" w:cstheme="majorBidi"/>
                <w:b/>
                <w:bCs/>
                <w:spacing w:val="-1"/>
              </w:rPr>
              <w:t xml:space="preserve">The </w:t>
            </w:r>
            <w:r w:rsidR="000B5324" w:rsidRPr="009755A6">
              <w:rPr>
                <w:rFonts w:asciiTheme="majorBidi" w:hAnsiTheme="majorBidi" w:cstheme="majorBidi"/>
                <w:b/>
                <w:bCs/>
                <w:spacing w:val="-1"/>
              </w:rPr>
              <w:t>Fixture Unit load</w:t>
            </w:r>
          </w:p>
          <w:p w:rsidR="001A30C5" w:rsidRPr="009755A6" w:rsidRDefault="001A30C5" w:rsidP="00C4503C">
            <w:pPr>
              <w:pStyle w:val="a3"/>
              <w:kinsoku w:val="0"/>
              <w:overflowPunct w:val="0"/>
              <w:ind w:left="27"/>
              <w:jc w:val="center"/>
              <w:rPr>
                <w:rFonts w:asciiTheme="majorBidi" w:hAnsiTheme="majorBidi" w:cstheme="majorBidi"/>
                <w:b/>
                <w:bCs/>
                <w:spacing w:val="-1"/>
                <w:sz w:val="16"/>
                <w:szCs w:val="16"/>
              </w:rPr>
            </w:pPr>
          </w:p>
        </w:tc>
      </w:tr>
      <w:tr w:rsidR="001A30C5" w:rsidRPr="009755A6" w:rsidTr="00472E3E">
        <w:trPr>
          <w:trHeight w:val="639"/>
        </w:trPr>
        <w:tc>
          <w:tcPr>
            <w:tcW w:w="1293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743C7F" w:rsidRPr="009755A6" w:rsidRDefault="00743C7F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  <w:sz w:val="14"/>
                <w:szCs w:val="14"/>
              </w:rPr>
            </w:pPr>
          </w:p>
          <w:p w:rsidR="001A30C5" w:rsidRPr="009755A6" w:rsidRDefault="001A30C5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 xml:space="preserve">Fixture unit </w:t>
            </w:r>
          </w:p>
        </w:tc>
        <w:tc>
          <w:tcPr>
            <w:tcW w:w="1022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1A30C5" w:rsidRPr="009755A6" w:rsidRDefault="001A30C5" w:rsidP="00B92C31">
            <w:pPr>
              <w:pStyle w:val="TableParagraph"/>
              <w:kinsoku w:val="0"/>
              <w:overflowPunct w:val="0"/>
              <w:ind w:hanging="203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</w:p>
          <w:p w:rsidR="00743C7F" w:rsidRPr="009755A6" w:rsidRDefault="001A30C5" w:rsidP="00743C7F">
            <w:pPr>
              <w:pStyle w:val="TableParagraph"/>
              <w:kinsoku w:val="0"/>
              <w:overflowPunct w:val="0"/>
              <w:ind w:hanging="203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No.</w:t>
            </w:r>
            <w:r w:rsidR="00743C7F" w:rsidRPr="009755A6">
              <w:rPr>
                <w:rFonts w:asciiTheme="majorBidi" w:hAnsiTheme="majorBidi" w:cstheme="majorBidi"/>
                <w:color w:val="0D0D0D"/>
                <w:spacing w:val="-1"/>
              </w:rPr>
              <w:t xml:space="preserve"> Of Fixture</w:t>
            </w:r>
          </w:p>
          <w:p w:rsidR="001A30C5" w:rsidRPr="009755A6" w:rsidRDefault="001A30C5" w:rsidP="00B92C31">
            <w:pPr>
              <w:pStyle w:val="TableParagraph"/>
              <w:kinsoku w:val="0"/>
              <w:overflowPunct w:val="0"/>
              <w:ind w:firstLine="1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</w:p>
        </w:tc>
        <w:tc>
          <w:tcPr>
            <w:tcW w:w="1022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1A30C5" w:rsidRPr="009755A6" w:rsidRDefault="001A30C5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</w:p>
          <w:p w:rsidR="001A30C5" w:rsidRPr="009755A6" w:rsidRDefault="001A30C5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WSFU</w:t>
            </w:r>
          </w:p>
        </w:tc>
        <w:tc>
          <w:tcPr>
            <w:tcW w:w="1022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1A30C5" w:rsidRPr="009755A6" w:rsidRDefault="001A30C5" w:rsidP="00B92C31">
            <w:pPr>
              <w:pStyle w:val="TableParagraph"/>
              <w:tabs>
                <w:tab w:val="right" w:pos="820"/>
              </w:tabs>
              <w:kinsoku w:val="0"/>
              <w:overflowPunct w:val="0"/>
              <w:ind w:right="54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WSFU</w:t>
            </w:r>
          </w:p>
          <w:p w:rsidR="001A30C5" w:rsidRPr="009755A6" w:rsidRDefault="001A30C5" w:rsidP="00B92C31">
            <w:pPr>
              <w:pStyle w:val="TableParagraph"/>
              <w:tabs>
                <w:tab w:val="right" w:pos="820"/>
              </w:tabs>
              <w:kinsoku w:val="0"/>
              <w:overflowPunct w:val="0"/>
              <w:ind w:right="54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cold water</w:t>
            </w:r>
          </w:p>
        </w:tc>
        <w:tc>
          <w:tcPr>
            <w:tcW w:w="1022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1A30C5" w:rsidRPr="009755A6" w:rsidRDefault="001A30C5" w:rsidP="00B92C31">
            <w:pPr>
              <w:pStyle w:val="TableParagraph"/>
              <w:tabs>
                <w:tab w:val="right" w:pos="820"/>
              </w:tabs>
              <w:kinsoku w:val="0"/>
              <w:overflowPunct w:val="0"/>
              <w:ind w:right="54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WSFU</w:t>
            </w:r>
          </w:p>
          <w:p w:rsidR="001A30C5" w:rsidRPr="009755A6" w:rsidRDefault="001A30C5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hot water</w:t>
            </w:r>
          </w:p>
        </w:tc>
        <w:tc>
          <w:tcPr>
            <w:tcW w:w="1022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1A30C5" w:rsidRPr="009755A6" w:rsidRDefault="001A30C5" w:rsidP="00B92C31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 xml:space="preserve">No. of FU hot ,cold </w:t>
            </w:r>
          </w:p>
        </w:tc>
      </w:tr>
      <w:tr w:rsidR="001A30C5" w:rsidRPr="009755A6" w:rsidTr="00472E3E">
        <w:trPr>
          <w:trHeight w:val="210"/>
        </w:trPr>
        <w:tc>
          <w:tcPr>
            <w:tcW w:w="1293" w:type="dxa"/>
            <w:shd w:val="clear" w:color="auto" w:fill="auto"/>
            <w:noWrap/>
            <w:hideMark/>
          </w:tcPr>
          <w:p w:rsidR="001A30C5" w:rsidRPr="009755A6" w:rsidRDefault="001A30C5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Kitchen Sink</w:t>
            </w:r>
          </w:p>
        </w:tc>
        <w:tc>
          <w:tcPr>
            <w:tcW w:w="1022" w:type="dxa"/>
            <w:shd w:val="clear" w:color="auto" w:fill="auto"/>
            <w:noWrap/>
            <w:hideMark/>
          </w:tcPr>
          <w:p w:rsidR="001A30C5" w:rsidRPr="009755A6" w:rsidRDefault="001A30C5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1</w:t>
            </w:r>
          </w:p>
        </w:tc>
        <w:tc>
          <w:tcPr>
            <w:tcW w:w="1022" w:type="dxa"/>
            <w:shd w:val="clear" w:color="auto" w:fill="auto"/>
            <w:noWrap/>
            <w:hideMark/>
          </w:tcPr>
          <w:p w:rsidR="001A30C5" w:rsidRPr="009755A6" w:rsidRDefault="004F098B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m:oMathPara>
              <m:oMath>
                <m:f>
                  <m:fPr>
                    <m:ctrlPr>
                      <w:rPr>
                        <w:rFonts w:ascii="Cambria Math" w:hAnsiTheme="majorBidi" w:cstheme="majorBidi"/>
                        <w:color w:val="0D0D0D"/>
                        <w:spacing w:val="-1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Theme="majorBidi" w:cstheme="majorBidi"/>
                        <w:color w:val="0D0D0D"/>
                        <w:spacing w:val="-1"/>
                      </w:rPr>
                      <m:t>3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Theme="majorBidi" w:cstheme="majorBidi"/>
                        <w:color w:val="0D0D0D"/>
                        <w:spacing w:val="-1"/>
                      </w:rPr>
                      <m:t>4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Theme="majorBidi" w:cstheme="majorBidi"/>
                    <w:color w:val="0D0D0D"/>
                    <w:spacing w:val="-1"/>
                  </w:rPr>
                  <m:t>×</m:t>
                </m:r>
                <m:r>
                  <m:rPr>
                    <m:sty m:val="p"/>
                  </m:rPr>
                  <w:rPr>
                    <w:rFonts w:ascii="Cambria Math" w:hAnsiTheme="majorBidi" w:cstheme="majorBidi"/>
                    <w:color w:val="0D0D0D"/>
                    <w:spacing w:val="-1"/>
                  </w:rPr>
                  <m:t>2</m:t>
                </m:r>
              </m:oMath>
            </m:oMathPara>
          </w:p>
        </w:tc>
        <w:tc>
          <w:tcPr>
            <w:tcW w:w="1022" w:type="dxa"/>
            <w:shd w:val="clear" w:color="auto" w:fill="auto"/>
            <w:noWrap/>
            <w:hideMark/>
          </w:tcPr>
          <w:p w:rsidR="001A30C5" w:rsidRPr="009755A6" w:rsidRDefault="001A30C5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1.5</w:t>
            </w:r>
          </w:p>
        </w:tc>
        <w:tc>
          <w:tcPr>
            <w:tcW w:w="1022" w:type="dxa"/>
            <w:shd w:val="clear" w:color="auto" w:fill="auto"/>
            <w:noWrap/>
            <w:hideMark/>
          </w:tcPr>
          <w:p w:rsidR="001A30C5" w:rsidRPr="009755A6" w:rsidRDefault="001A30C5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1.5</w:t>
            </w:r>
          </w:p>
        </w:tc>
        <w:tc>
          <w:tcPr>
            <w:tcW w:w="1022" w:type="dxa"/>
            <w:shd w:val="clear" w:color="auto" w:fill="auto"/>
            <w:noWrap/>
            <w:hideMark/>
          </w:tcPr>
          <w:p w:rsidR="001A30C5" w:rsidRPr="009755A6" w:rsidRDefault="001A30C5" w:rsidP="00B92C31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2</w:t>
            </w:r>
          </w:p>
        </w:tc>
      </w:tr>
      <w:tr w:rsidR="001A30C5" w:rsidRPr="009755A6" w:rsidTr="00472E3E">
        <w:trPr>
          <w:trHeight w:val="210"/>
        </w:trPr>
        <w:tc>
          <w:tcPr>
            <w:tcW w:w="1293" w:type="dxa"/>
            <w:shd w:val="clear" w:color="auto" w:fill="auto"/>
            <w:noWrap/>
            <w:hideMark/>
          </w:tcPr>
          <w:p w:rsidR="001A30C5" w:rsidRPr="009755A6" w:rsidRDefault="001A30C5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Lavatory (general)</w:t>
            </w:r>
          </w:p>
        </w:tc>
        <w:tc>
          <w:tcPr>
            <w:tcW w:w="1022" w:type="dxa"/>
            <w:shd w:val="clear" w:color="auto" w:fill="auto"/>
            <w:noWrap/>
            <w:hideMark/>
          </w:tcPr>
          <w:p w:rsidR="001A30C5" w:rsidRPr="009755A6" w:rsidRDefault="001A30C5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3</w:t>
            </w:r>
          </w:p>
        </w:tc>
        <w:tc>
          <w:tcPr>
            <w:tcW w:w="1022" w:type="dxa"/>
            <w:shd w:val="clear" w:color="auto" w:fill="auto"/>
            <w:noWrap/>
            <w:hideMark/>
          </w:tcPr>
          <w:p w:rsidR="001A30C5" w:rsidRPr="009755A6" w:rsidRDefault="004F098B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m:oMathPara>
              <m:oMath>
                <m:f>
                  <m:fPr>
                    <m:ctrlPr>
                      <w:rPr>
                        <w:rFonts w:ascii="Cambria Math" w:hAnsiTheme="majorBidi" w:cstheme="majorBidi"/>
                        <w:color w:val="0D0D0D"/>
                        <w:spacing w:val="-1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Theme="majorBidi" w:cstheme="majorBidi"/>
                        <w:color w:val="0D0D0D"/>
                        <w:spacing w:val="-1"/>
                      </w:rPr>
                      <m:t>3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Theme="majorBidi" w:cstheme="majorBidi"/>
                        <w:color w:val="0D0D0D"/>
                        <w:spacing w:val="-1"/>
                      </w:rPr>
                      <m:t>4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Theme="majorBidi" w:cstheme="majorBidi"/>
                    <w:color w:val="0D0D0D"/>
                    <w:spacing w:val="-1"/>
                  </w:rPr>
                  <m:t>×</m:t>
                </m:r>
                <m:r>
                  <m:rPr>
                    <m:sty m:val="p"/>
                  </m:rPr>
                  <w:rPr>
                    <w:rFonts w:ascii="Cambria Math" w:hAnsiTheme="majorBidi" w:cstheme="majorBidi"/>
                    <w:color w:val="0D0D0D"/>
                    <w:spacing w:val="-1"/>
                  </w:rPr>
                  <m:t>2</m:t>
                </m:r>
              </m:oMath>
            </m:oMathPara>
          </w:p>
        </w:tc>
        <w:tc>
          <w:tcPr>
            <w:tcW w:w="1022" w:type="dxa"/>
            <w:shd w:val="clear" w:color="auto" w:fill="auto"/>
            <w:noWrap/>
            <w:hideMark/>
          </w:tcPr>
          <w:p w:rsidR="001A30C5" w:rsidRPr="009755A6" w:rsidRDefault="001A30C5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4.5</w:t>
            </w:r>
          </w:p>
        </w:tc>
        <w:tc>
          <w:tcPr>
            <w:tcW w:w="1022" w:type="dxa"/>
            <w:shd w:val="clear" w:color="auto" w:fill="auto"/>
            <w:noWrap/>
            <w:hideMark/>
          </w:tcPr>
          <w:p w:rsidR="001A30C5" w:rsidRPr="009755A6" w:rsidRDefault="001A30C5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4.5</w:t>
            </w:r>
          </w:p>
        </w:tc>
        <w:tc>
          <w:tcPr>
            <w:tcW w:w="1022" w:type="dxa"/>
            <w:shd w:val="clear" w:color="auto" w:fill="auto"/>
            <w:noWrap/>
            <w:hideMark/>
          </w:tcPr>
          <w:p w:rsidR="001A30C5" w:rsidRPr="009755A6" w:rsidRDefault="001A30C5" w:rsidP="00B92C31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6</w:t>
            </w:r>
          </w:p>
        </w:tc>
      </w:tr>
      <w:tr w:rsidR="001A30C5" w:rsidRPr="009755A6" w:rsidTr="00472E3E">
        <w:trPr>
          <w:trHeight w:val="687"/>
        </w:trPr>
        <w:tc>
          <w:tcPr>
            <w:tcW w:w="1293" w:type="dxa"/>
            <w:shd w:val="clear" w:color="auto" w:fill="auto"/>
            <w:noWrap/>
            <w:hideMark/>
          </w:tcPr>
          <w:p w:rsidR="001A30C5" w:rsidRPr="009755A6" w:rsidRDefault="001A30C5" w:rsidP="00743C7F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 xml:space="preserve">Water Closet </w:t>
            </w:r>
            <w:r w:rsidR="00743C7F" w:rsidRPr="009755A6">
              <w:rPr>
                <w:rFonts w:asciiTheme="majorBidi" w:hAnsiTheme="majorBidi" w:cstheme="majorBidi"/>
                <w:color w:val="0D0D0D"/>
                <w:spacing w:val="-1"/>
              </w:rPr>
              <w:t>(cleaning)</w:t>
            </w:r>
          </w:p>
        </w:tc>
        <w:tc>
          <w:tcPr>
            <w:tcW w:w="1022" w:type="dxa"/>
            <w:shd w:val="clear" w:color="auto" w:fill="auto"/>
            <w:noWrap/>
            <w:hideMark/>
          </w:tcPr>
          <w:p w:rsidR="00525F92" w:rsidRPr="009755A6" w:rsidRDefault="00525F92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  <w:rtl/>
              </w:rPr>
            </w:pPr>
          </w:p>
          <w:p w:rsidR="00525F92" w:rsidRPr="009755A6" w:rsidRDefault="001A30C5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  <w:rtl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3</w:t>
            </w:r>
          </w:p>
        </w:tc>
        <w:tc>
          <w:tcPr>
            <w:tcW w:w="1022" w:type="dxa"/>
            <w:shd w:val="clear" w:color="auto" w:fill="auto"/>
            <w:noWrap/>
            <w:hideMark/>
          </w:tcPr>
          <w:p w:rsidR="00525F92" w:rsidRPr="009755A6" w:rsidRDefault="00525F92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</w:p>
          <w:p w:rsidR="001A30C5" w:rsidRPr="009755A6" w:rsidRDefault="00552F23" w:rsidP="00B92C31">
            <w:pPr>
              <w:pStyle w:val="TableParagraph"/>
              <w:tabs>
                <w:tab w:val="center" w:pos="401"/>
              </w:tabs>
              <w:kinsoku w:val="0"/>
              <w:overflowPunct w:val="0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ab/>
            </w:r>
            <w:r w:rsidR="0051780D" w:rsidRPr="009755A6">
              <w:rPr>
                <w:rFonts w:asciiTheme="majorBidi" w:hAnsiTheme="majorBidi" w:cstheme="majorBidi"/>
                <w:color w:val="0D0D0D"/>
                <w:spacing w:val="-1"/>
              </w:rPr>
              <w:t>2</w:t>
            </w:r>
          </w:p>
        </w:tc>
        <w:tc>
          <w:tcPr>
            <w:tcW w:w="1022" w:type="dxa"/>
            <w:shd w:val="clear" w:color="auto" w:fill="auto"/>
            <w:noWrap/>
            <w:hideMark/>
          </w:tcPr>
          <w:p w:rsidR="00552F23" w:rsidRPr="009755A6" w:rsidRDefault="00552F23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</w:p>
          <w:p w:rsidR="001A30C5" w:rsidRPr="009755A6" w:rsidRDefault="0051780D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6</w:t>
            </w:r>
          </w:p>
        </w:tc>
        <w:tc>
          <w:tcPr>
            <w:tcW w:w="1022" w:type="dxa"/>
            <w:shd w:val="clear" w:color="auto" w:fill="auto"/>
            <w:noWrap/>
            <w:hideMark/>
          </w:tcPr>
          <w:p w:rsidR="00552F23" w:rsidRPr="009755A6" w:rsidRDefault="00552F23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</w:p>
          <w:p w:rsidR="001A30C5" w:rsidRPr="009755A6" w:rsidRDefault="001A30C5" w:rsidP="00B92C31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0</w:t>
            </w:r>
          </w:p>
        </w:tc>
        <w:tc>
          <w:tcPr>
            <w:tcW w:w="1022" w:type="dxa"/>
            <w:shd w:val="clear" w:color="auto" w:fill="auto"/>
            <w:noWrap/>
            <w:hideMark/>
          </w:tcPr>
          <w:p w:rsidR="00552F23" w:rsidRPr="009755A6" w:rsidRDefault="00552F23" w:rsidP="00B92C31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</w:p>
          <w:p w:rsidR="001A30C5" w:rsidRPr="009755A6" w:rsidRDefault="0051780D" w:rsidP="00B92C31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6</w:t>
            </w:r>
          </w:p>
        </w:tc>
      </w:tr>
      <w:tr w:rsidR="0084225F" w:rsidRPr="009755A6" w:rsidTr="00472E3E">
        <w:trPr>
          <w:trHeight w:val="338"/>
        </w:trPr>
        <w:tc>
          <w:tcPr>
            <w:tcW w:w="1293" w:type="dxa"/>
            <w:shd w:val="clear" w:color="auto" w:fill="auto"/>
            <w:noWrap/>
          </w:tcPr>
          <w:p w:rsidR="0084225F" w:rsidRPr="009755A6" w:rsidRDefault="0084225F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∑ WSFU</w:t>
            </w:r>
          </w:p>
        </w:tc>
        <w:tc>
          <w:tcPr>
            <w:tcW w:w="1022" w:type="dxa"/>
            <w:shd w:val="clear" w:color="auto" w:fill="auto"/>
            <w:noWrap/>
          </w:tcPr>
          <w:p w:rsidR="0084225F" w:rsidRPr="009755A6" w:rsidRDefault="0084225F" w:rsidP="0084225F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7</w:t>
            </w:r>
          </w:p>
        </w:tc>
        <w:tc>
          <w:tcPr>
            <w:tcW w:w="1022" w:type="dxa"/>
            <w:shd w:val="clear" w:color="auto" w:fill="auto"/>
            <w:noWrap/>
          </w:tcPr>
          <w:p w:rsidR="0084225F" w:rsidRPr="009755A6" w:rsidRDefault="0084225F" w:rsidP="0084225F">
            <w:pPr>
              <w:pStyle w:val="TableParagraph"/>
              <w:kinsoku w:val="0"/>
              <w:overflowPunct w:val="0"/>
              <w:ind w:left="2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---</w:t>
            </w:r>
          </w:p>
        </w:tc>
        <w:tc>
          <w:tcPr>
            <w:tcW w:w="1022" w:type="dxa"/>
            <w:shd w:val="clear" w:color="auto" w:fill="auto"/>
            <w:noWrap/>
          </w:tcPr>
          <w:p w:rsidR="0084225F" w:rsidRPr="009755A6" w:rsidRDefault="0051780D" w:rsidP="0084225F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12</w:t>
            </w:r>
          </w:p>
        </w:tc>
        <w:tc>
          <w:tcPr>
            <w:tcW w:w="1022" w:type="dxa"/>
            <w:shd w:val="clear" w:color="auto" w:fill="auto"/>
            <w:noWrap/>
          </w:tcPr>
          <w:p w:rsidR="0084225F" w:rsidRPr="009755A6" w:rsidRDefault="001157A6" w:rsidP="0084225F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fldChar w:fldCharType="begin"/>
            </w:r>
            <w:r w:rsidR="0084225F" w:rsidRPr="009755A6">
              <w:rPr>
                <w:rFonts w:asciiTheme="majorBidi" w:hAnsiTheme="majorBidi" w:cstheme="majorBidi"/>
                <w:color w:val="0D0D0D"/>
                <w:spacing w:val="-1"/>
              </w:rPr>
              <w:instrText xml:space="preserve"> =SUM(ABOVE) </w:instrTex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fldChar w:fldCharType="separate"/>
            </w:r>
            <w:r w:rsidR="0084225F" w:rsidRPr="009755A6">
              <w:rPr>
                <w:rFonts w:asciiTheme="majorBidi" w:hAnsiTheme="majorBidi" w:cstheme="majorBidi"/>
                <w:color w:val="0D0D0D"/>
                <w:spacing w:val="-1"/>
              </w:rPr>
              <w:t>6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fldChar w:fldCharType="end"/>
            </w:r>
          </w:p>
        </w:tc>
        <w:tc>
          <w:tcPr>
            <w:tcW w:w="1022" w:type="dxa"/>
            <w:shd w:val="clear" w:color="auto" w:fill="auto"/>
            <w:noWrap/>
          </w:tcPr>
          <w:p w:rsidR="0084225F" w:rsidRPr="009755A6" w:rsidRDefault="0051780D" w:rsidP="0084225F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14</w:t>
            </w:r>
          </w:p>
        </w:tc>
      </w:tr>
    </w:tbl>
    <w:p w:rsidR="001A30C5" w:rsidRPr="009755A6" w:rsidRDefault="001A30C5" w:rsidP="001A30C5">
      <w:pPr>
        <w:bidi w:val="0"/>
        <w:spacing w:line="360" w:lineRule="auto"/>
        <w:jc w:val="both"/>
        <w:rPr>
          <w:rFonts w:asciiTheme="majorBidi" w:eastAsiaTheme="minorEastAsia" w:hAnsiTheme="majorBidi" w:cstheme="majorBidi"/>
          <w:color w:val="0D0D0D"/>
          <w:sz w:val="24"/>
          <w:szCs w:val="24"/>
        </w:rPr>
      </w:pPr>
    </w:p>
    <w:p w:rsidR="001A30C5" w:rsidRPr="009755A6" w:rsidRDefault="001A30C5" w:rsidP="001A30C5">
      <w:pPr>
        <w:bidi w:val="0"/>
        <w:spacing w:line="360" w:lineRule="auto"/>
        <w:jc w:val="both"/>
        <w:rPr>
          <w:rFonts w:asciiTheme="majorBidi" w:eastAsiaTheme="minorEastAsia" w:hAnsiTheme="majorBidi" w:cstheme="majorBidi"/>
          <w:color w:val="0D0D0D"/>
          <w:sz w:val="24"/>
          <w:szCs w:val="24"/>
        </w:rPr>
      </w:pPr>
    </w:p>
    <w:p w:rsidR="001A30C5" w:rsidRPr="009755A6" w:rsidRDefault="001A30C5" w:rsidP="001A30C5">
      <w:pPr>
        <w:bidi w:val="0"/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:rsidR="001A30C5" w:rsidRPr="009755A6" w:rsidRDefault="001A30C5" w:rsidP="001A30C5">
      <w:pPr>
        <w:bidi w:val="0"/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:rsidR="0084225F" w:rsidRPr="009755A6" w:rsidRDefault="0084225F" w:rsidP="0084225F">
      <w:pPr>
        <w:bidi w:val="0"/>
        <w:spacing w:line="360" w:lineRule="auto"/>
        <w:ind w:left="142"/>
        <w:jc w:val="both"/>
        <w:rPr>
          <w:rFonts w:asciiTheme="majorBidi" w:hAnsiTheme="majorBidi" w:cstheme="majorBidi"/>
          <w:b/>
          <w:bCs/>
          <w:sz w:val="24"/>
          <w:szCs w:val="24"/>
        </w:rPr>
      </w:pPr>
    </w:p>
    <w:p w:rsidR="001A30C5" w:rsidRPr="009755A6" w:rsidRDefault="001A30C5" w:rsidP="0084225F">
      <w:pPr>
        <w:bidi w:val="0"/>
        <w:spacing w:line="360" w:lineRule="auto"/>
        <w:ind w:left="142"/>
        <w:jc w:val="both"/>
        <w:rPr>
          <w:rFonts w:asciiTheme="majorBidi" w:eastAsiaTheme="minorEastAsia" w:hAnsiTheme="majorBidi" w:cstheme="majorBidi"/>
          <w:color w:val="0D0D0D"/>
          <w:sz w:val="24"/>
          <w:szCs w:val="24"/>
        </w:rPr>
      </w:pPr>
    </w:p>
    <w:p w:rsidR="009036D2" w:rsidRPr="009755A6" w:rsidRDefault="009036D2" w:rsidP="009036D2">
      <w:pPr>
        <w:bidi w:val="0"/>
        <w:spacing w:line="360" w:lineRule="auto"/>
        <w:ind w:left="142"/>
        <w:jc w:val="both"/>
        <w:rPr>
          <w:rFonts w:asciiTheme="majorBidi" w:eastAsiaTheme="minorEastAsia" w:hAnsiTheme="majorBidi" w:cstheme="majorBidi"/>
          <w:color w:val="0D0D0D"/>
          <w:sz w:val="24"/>
          <w:szCs w:val="24"/>
        </w:rPr>
      </w:pPr>
    </w:p>
    <w:p w:rsidR="00896E2A" w:rsidRPr="009755A6" w:rsidRDefault="00896E2A" w:rsidP="00CD55FE">
      <w:pPr>
        <w:pStyle w:val="a3"/>
        <w:kinsoku w:val="0"/>
        <w:overflowPunct w:val="0"/>
        <w:spacing w:line="359" w:lineRule="auto"/>
        <w:ind w:left="567" w:right="-2"/>
        <w:jc w:val="both"/>
        <w:rPr>
          <w:rFonts w:asciiTheme="majorBidi" w:hAnsiTheme="majorBidi" w:cstheme="majorBidi"/>
        </w:rPr>
      </w:pPr>
    </w:p>
    <w:p w:rsidR="009036D2" w:rsidRPr="009755A6" w:rsidRDefault="00E1672A" w:rsidP="00FF5B7D">
      <w:pPr>
        <w:pStyle w:val="a3"/>
        <w:kinsoku w:val="0"/>
        <w:overflowPunct w:val="0"/>
        <w:spacing w:line="359" w:lineRule="auto"/>
        <w:ind w:left="567" w:right="-2"/>
        <w:jc w:val="both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The amount of water supply fixture unit </w:t>
      </w:r>
      <w:r w:rsidR="00CD55FE" w:rsidRPr="009755A6">
        <w:rPr>
          <w:rFonts w:asciiTheme="majorBidi" w:hAnsiTheme="majorBidi" w:cstheme="majorBidi"/>
        </w:rPr>
        <w:t xml:space="preserve">cold water </w:t>
      </w:r>
      <w:r w:rsidRPr="009755A6">
        <w:rPr>
          <w:rFonts w:asciiTheme="majorBidi" w:hAnsiTheme="majorBidi" w:cstheme="majorBidi"/>
        </w:rPr>
        <w:t xml:space="preserve">is 12 fixture unit load so we use the Table </w:t>
      </w:r>
      <w:proofErr w:type="gramStart"/>
      <w:r w:rsidR="00FF5B7D" w:rsidRPr="009755A6">
        <w:rPr>
          <w:rFonts w:asciiTheme="majorBidi" w:hAnsiTheme="majorBidi" w:cstheme="majorBidi"/>
        </w:rPr>
        <w:t>A</w:t>
      </w:r>
      <w:r w:rsidRPr="009755A6">
        <w:rPr>
          <w:rFonts w:asciiTheme="majorBidi" w:hAnsiTheme="majorBidi" w:cstheme="majorBidi"/>
        </w:rPr>
        <w:t>(</w:t>
      </w:r>
      <w:proofErr w:type="gramEnd"/>
      <w:r w:rsidRPr="009755A6">
        <w:rPr>
          <w:rFonts w:asciiTheme="majorBidi" w:hAnsiTheme="majorBidi" w:cstheme="majorBidi"/>
        </w:rPr>
        <w:t xml:space="preserve">3.3) for estimating demand to calculate the required amount of water which is equal </w:t>
      </w:r>
      <w:r w:rsidR="00743C7F" w:rsidRPr="009755A6">
        <w:rPr>
          <w:rFonts w:asciiTheme="majorBidi" w:hAnsiTheme="majorBidi" w:cstheme="majorBidi"/>
        </w:rPr>
        <w:t>(</w:t>
      </w:r>
      <w:r w:rsidR="00CD55FE" w:rsidRPr="009755A6">
        <w:rPr>
          <w:rFonts w:asciiTheme="majorBidi" w:hAnsiTheme="majorBidi" w:cstheme="majorBidi"/>
        </w:rPr>
        <w:t>9.2</w:t>
      </w:r>
      <w:r w:rsidR="00743C7F" w:rsidRPr="009755A6">
        <w:rPr>
          <w:rFonts w:asciiTheme="majorBidi" w:hAnsiTheme="majorBidi" w:cstheme="majorBidi"/>
        </w:rPr>
        <w:t>)</w:t>
      </w:r>
      <w:r w:rsidRPr="009755A6">
        <w:rPr>
          <w:rFonts w:asciiTheme="majorBidi" w:hAnsiTheme="majorBidi" w:cstheme="majorBidi"/>
        </w:rPr>
        <w:t xml:space="preserve"> gallon per minute (</w:t>
      </w:r>
      <w:proofErr w:type="spellStart"/>
      <w:r w:rsidRPr="009755A6">
        <w:rPr>
          <w:rFonts w:asciiTheme="majorBidi" w:hAnsiTheme="majorBidi" w:cstheme="majorBidi"/>
        </w:rPr>
        <w:t>gpm</w:t>
      </w:r>
      <w:proofErr w:type="spellEnd"/>
      <w:r w:rsidRPr="009755A6">
        <w:rPr>
          <w:rFonts w:asciiTheme="majorBidi" w:hAnsiTheme="majorBidi" w:cstheme="majorBidi"/>
        </w:rPr>
        <w:t xml:space="preserve">) </w:t>
      </w:r>
      <w:r w:rsidR="00E04E38" w:rsidRPr="009755A6">
        <w:rPr>
          <w:rFonts w:asciiTheme="majorBidi" w:hAnsiTheme="majorBidi" w:cstheme="majorBidi"/>
        </w:rPr>
        <w:t xml:space="preserve">by </w:t>
      </w:r>
      <w:r w:rsidRPr="009755A6">
        <w:rPr>
          <w:rFonts w:asciiTheme="majorBidi" w:hAnsiTheme="majorBidi" w:cstheme="majorBidi"/>
        </w:rPr>
        <w:t>using the interpolation.</w:t>
      </w:r>
    </w:p>
    <w:p w:rsidR="00CD55FE" w:rsidRPr="009755A6" w:rsidRDefault="00CD55FE" w:rsidP="00E1672A">
      <w:pPr>
        <w:pStyle w:val="a3"/>
        <w:kinsoku w:val="0"/>
        <w:overflowPunct w:val="0"/>
        <w:spacing w:line="359" w:lineRule="auto"/>
        <w:ind w:left="567" w:right="-2"/>
        <w:jc w:val="both"/>
        <w:rPr>
          <w:rFonts w:asciiTheme="majorBidi" w:hAnsiTheme="majorBidi" w:cstheme="majorBidi"/>
        </w:rPr>
      </w:pPr>
    </w:p>
    <w:tbl>
      <w:tblPr>
        <w:tblW w:w="68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96"/>
        <w:gridCol w:w="706"/>
        <w:gridCol w:w="768"/>
        <w:gridCol w:w="744"/>
        <w:gridCol w:w="822"/>
        <w:gridCol w:w="990"/>
        <w:gridCol w:w="768"/>
        <w:gridCol w:w="882"/>
      </w:tblGrid>
      <w:tr w:rsidR="0033695E" w:rsidRPr="009755A6" w:rsidTr="00896E2A">
        <w:trPr>
          <w:trHeight w:val="372"/>
          <w:jc w:val="center"/>
        </w:trPr>
        <w:tc>
          <w:tcPr>
            <w:tcW w:w="6876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503C" w:rsidRPr="009755A6" w:rsidRDefault="00C4503C" w:rsidP="00EC2BC1">
            <w:pPr>
              <w:pStyle w:val="a3"/>
              <w:kinsoku w:val="0"/>
              <w:overflowPunct w:val="0"/>
              <w:ind w:left="27"/>
              <w:jc w:val="center"/>
              <w:rPr>
                <w:rFonts w:asciiTheme="majorBidi" w:hAnsiTheme="majorBidi" w:cstheme="majorBidi"/>
                <w:b/>
                <w:bCs/>
                <w:spacing w:val="-1"/>
                <w:sz w:val="14"/>
                <w:szCs w:val="14"/>
              </w:rPr>
            </w:pPr>
          </w:p>
          <w:p w:rsidR="00643D24" w:rsidRPr="009755A6" w:rsidRDefault="0033695E" w:rsidP="00EC2BC1">
            <w:pPr>
              <w:pStyle w:val="a3"/>
              <w:kinsoku w:val="0"/>
              <w:overflowPunct w:val="0"/>
              <w:ind w:left="27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Table</w:t>
            </w:r>
            <w:r w:rsidRPr="009755A6">
              <w:rPr>
                <w:rFonts w:asciiTheme="majorBidi" w:hAnsiTheme="majorBidi" w:cstheme="majorBidi"/>
                <w:b/>
                <w:bCs/>
                <w:spacing w:val="1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(3.</w:t>
            </w:r>
            <w:r w:rsidR="00EC2BC1" w:rsidRPr="009755A6">
              <w:rPr>
                <w:rFonts w:asciiTheme="majorBidi" w:hAnsiTheme="majorBidi" w:cstheme="majorBidi"/>
                <w:b/>
                <w:bCs/>
                <w:spacing w:val="-1"/>
              </w:rPr>
              <w:t>2</w:t>
            </w: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):</w:t>
            </w:r>
            <w:r w:rsidRPr="009755A6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The</w:t>
            </w:r>
            <w:r w:rsidRPr="009755A6">
              <w:rPr>
                <w:rFonts w:asciiTheme="majorBidi" w:hAnsiTheme="majorBidi" w:cstheme="majorBidi"/>
                <w:b/>
                <w:bCs/>
                <w:spacing w:val="-3"/>
              </w:rPr>
              <w:t xml:space="preserve"> </w:t>
            </w:r>
            <w:r w:rsidR="00643D24" w:rsidRPr="009755A6">
              <w:rPr>
                <w:rFonts w:asciiTheme="majorBidi" w:hAnsiTheme="majorBidi" w:cstheme="majorBidi"/>
                <w:b/>
                <w:bCs/>
                <w:spacing w:val="-1"/>
              </w:rPr>
              <w:t xml:space="preserve">load of Fixture Units </w:t>
            </w: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and</w:t>
            </w:r>
            <w:r w:rsidRPr="009755A6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="00643D24" w:rsidRPr="009755A6">
              <w:rPr>
                <w:rFonts w:asciiTheme="majorBidi" w:hAnsiTheme="majorBidi" w:cstheme="majorBidi"/>
                <w:b/>
                <w:bCs/>
                <w:spacing w:val="-1"/>
              </w:rPr>
              <w:t>Demand (</w:t>
            </w:r>
            <w:proofErr w:type="spellStart"/>
            <w:r w:rsidR="00643D24" w:rsidRPr="009755A6">
              <w:rPr>
                <w:rFonts w:asciiTheme="majorBidi" w:hAnsiTheme="majorBidi" w:cstheme="majorBidi"/>
                <w:b/>
                <w:bCs/>
                <w:spacing w:val="-1"/>
              </w:rPr>
              <w:t>gpm</w:t>
            </w:r>
            <w:proofErr w:type="spellEnd"/>
            <w:r w:rsidR="00643D24" w:rsidRPr="009755A6">
              <w:rPr>
                <w:rFonts w:asciiTheme="majorBidi" w:hAnsiTheme="majorBidi" w:cstheme="majorBidi"/>
                <w:b/>
                <w:bCs/>
                <w:spacing w:val="-1"/>
              </w:rPr>
              <w:t>)</w:t>
            </w:r>
          </w:p>
          <w:p w:rsidR="0033695E" w:rsidRPr="009755A6" w:rsidRDefault="0033695E" w:rsidP="00643D24">
            <w:pPr>
              <w:pStyle w:val="a3"/>
              <w:kinsoku w:val="0"/>
              <w:overflowPunct w:val="0"/>
              <w:ind w:left="27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9755A6">
              <w:rPr>
                <w:rFonts w:asciiTheme="majorBidi" w:hAnsiTheme="majorBidi" w:cstheme="majorBidi"/>
                <w:b/>
                <w:bCs/>
              </w:rPr>
              <w:t xml:space="preserve"> </w:t>
            </w:r>
          </w:p>
        </w:tc>
      </w:tr>
      <w:tr w:rsidR="00D54F67" w:rsidRPr="009755A6" w:rsidTr="00896E2A">
        <w:trPr>
          <w:trHeight w:val="161"/>
          <w:jc w:val="center"/>
        </w:trPr>
        <w:tc>
          <w:tcPr>
            <w:tcW w:w="1196" w:type="dxa"/>
            <w:vMerge w:val="restar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4F67" w:rsidRPr="009755A6" w:rsidRDefault="00D54F67" w:rsidP="0033695E">
            <w:pPr>
              <w:pStyle w:val="TableParagraph"/>
              <w:kinsoku w:val="0"/>
              <w:overflowPunct w:val="0"/>
              <w:ind w:left="34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 xml:space="preserve">No.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Of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Floors</w:t>
            </w:r>
          </w:p>
        </w:tc>
        <w:tc>
          <w:tcPr>
            <w:tcW w:w="706" w:type="dxa"/>
            <w:vMerge w:val="restar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4F67" w:rsidRPr="009755A6" w:rsidRDefault="009B1EE3" w:rsidP="00D54F67">
            <w:pPr>
              <w:pStyle w:val="TableParagraph"/>
              <w:tabs>
                <w:tab w:val="right" w:pos="1031"/>
              </w:tabs>
              <w:kinsoku w:val="0"/>
              <w:overflowPunct w:val="0"/>
              <w:ind w:left="24" w:hanging="24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Zone</w:t>
            </w:r>
          </w:p>
        </w:tc>
        <w:tc>
          <w:tcPr>
            <w:tcW w:w="2334" w:type="dxa"/>
            <w:gridSpan w:val="3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4F67" w:rsidRPr="009755A6" w:rsidRDefault="00643D24" w:rsidP="00643D24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b/>
                <w:bCs/>
                <w:color w:val="0D0D0D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Load, </w:t>
            </w:r>
            <w:r w:rsidR="00D54F67" w:rsidRPr="009755A6">
              <w:rPr>
                <w:rFonts w:asciiTheme="majorBidi" w:hAnsiTheme="majorBidi" w:cstheme="majorBidi"/>
                <w:b/>
                <w:bCs/>
                <w:color w:val="0D0D0D"/>
              </w:rPr>
              <w:t>WSFU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</w:p>
        </w:tc>
        <w:tc>
          <w:tcPr>
            <w:tcW w:w="2640" w:type="dxa"/>
            <w:gridSpan w:val="3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D54F67" w:rsidRPr="009755A6" w:rsidRDefault="00643D24" w:rsidP="00643D24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b/>
                <w:bCs/>
                <w:color w:val="0D0D0D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Demand, (</w:t>
            </w:r>
            <w:proofErr w:type="spellStart"/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gpm</w:t>
            </w:r>
            <w:proofErr w:type="spellEnd"/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)</w:t>
            </w:r>
          </w:p>
        </w:tc>
      </w:tr>
      <w:tr w:rsidR="00D54F67" w:rsidRPr="009755A6" w:rsidTr="00896E2A">
        <w:trPr>
          <w:trHeight w:val="286"/>
          <w:jc w:val="center"/>
        </w:trPr>
        <w:tc>
          <w:tcPr>
            <w:tcW w:w="1196" w:type="dxa"/>
            <w:vMerge/>
            <w:shd w:val="clear" w:color="auto" w:fill="auto"/>
            <w:noWrap/>
            <w:vAlign w:val="bottom"/>
            <w:hideMark/>
          </w:tcPr>
          <w:p w:rsidR="00D54F67" w:rsidRPr="009755A6" w:rsidRDefault="00D54F67" w:rsidP="0033695E">
            <w:pPr>
              <w:pStyle w:val="TableParagraph"/>
              <w:kinsoku w:val="0"/>
              <w:overflowPunct w:val="0"/>
              <w:ind w:left="34"/>
              <w:jc w:val="center"/>
              <w:rPr>
                <w:rFonts w:asciiTheme="majorBidi" w:hAnsiTheme="majorBidi" w:cstheme="majorBidi"/>
                <w:color w:val="0D0D0D"/>
              </w:rPr>
            </w:pPr>
          </w:p>
        </w:tc>
        <w:tc>
          <w:tcPr>
            <w:tcW w:w="706" w:type="dxa"/>
            <w:vMerge/>
            <w:shd w:val="clear" w:color="auto" w:fill="auto"/>
            <w:noWrap/>
            <w:vAlign w:val="bottom"/>
            <w:hideMark/>
          </w:tcPr>
          <w:p w:rsidR="00D54F67" w:rsidRPr="009755A6" w:rsidRDefault="00D54F67" w:rsidP="00D54F67">
            <w:pPr>
              <w:pStyle w:val="TableParagraph"/>
              <w:tabs>
                <w:tab w:val="right" w:pos="1031"/>
              </w:tabs>
              <w:kinsoku w:val="0"/>
              <w:overflowPunct w:val="0"/>
              <w:ind w:left="24" w:hanging="24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</w:p>
        </w:tc>
        <w:tc>
          <w:tcPr>
            <w:tcW w:w="768" w:type="dxa"/>
            <w:shd w:val="clear" w:color="auto" w:fill="auto"/>
            <w:noWrap/>
            <w:vAlign w:val="bottom"/>
            <w:hideMark/>
          </w:tcPr>
          <w:p w:rsidR="00D54F67" w:rsidRPr="009755A6" w:rsidRDefault="00D54F67" w:rsidP="00D54F67">
            <w:pPr>
              <w:pStyle w:val="TableParagraph"/>
              <w:tabs>
                <w:tab w:val="right" w:pos="1031"/>
              </w:tabs>
              <w:kinsoku w:val="0"/>
              <w:overflowPunct w:val="0"/>
              <w:ind w:left="24" w:hanging="24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Cold water</w:t>
            </w:r>
          </w:p>
        </w:tc>
        <w:tc>
          <w:tcPr>
            <w:tcW w:w="744" w:type="dxa"/>
            <w:shd w:val="clear" w:color="auto" w:fill="auto"/>
            <w:noWrap/>
            <w:vAlign w:val="bottom"/>
            <w:hideMark/>
          </w:tcPr>
          <w:p w:rsidR="00F60FDA" w:rsidRPr="009755A6" w:rsidRDefault="00D54F67" w:rsidP="00D54F67">
            <w:pPr>
              <w:pStyle w:val="TableParagraph"/>
              <w:tabs>
                <w:tab w:val="right" w:pos="1031"/>
              </w:tabs>
              <w:kinsoku w:val="0"/>
              <w:overflowPunct w:val="0"/>
              <w:ind w:left="24" w:hanging="24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 xml:space="preserve">Hot </w:t>
            </w:r>
          </w:p>
          <w:p w:rsidR="00D54F67" w:rsidRPr="009755A6" w:rsidRDefault="00D54F67" w:rsidP="00D54F67">
            <w:pPr>
              <w:pStyle w:val="TableParagraph"/>
              <w:tabs>
                <w:tab w:val="right" w:pos="1031"/>
              </w:tabs>
              <w:kinsoku w:val="0"/>
              <w:overflowPunct w:val="0"/>
              <w:ind w:left="24" w:hanging="24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water</w:t>
            </w:r>
          </w:p>
        </w:tc>
        <w:tc>
          <w:tcPr>
            <w:tcW w:w="822" w:type="dxa"/>
            <w:shd w:val="clear" w:color="auto" w:fill="auto"/>
            <w:noWrap/>
            <w:vAlign w:val="bottom"/>
            <w:hideMark/>
          </w:tcPr>
          <w:p w:rsidR="00D54F67" w:rsidRPr="009755A6" w:rsidRDefault="00D54F67" w:rsidP="00D54F67">
            <w:pPr>
              <w:pStyle w:val="TableParagraph"/>
              <w:kinsoku w:val="0"/>
              <w:overflowPunct w:val="0"/>
              <w:spacing w:before="130"/>
              <w:ind w:left="42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Hot , Cold water</w:t>
            </w:r>
          </w:p>
        </w:tc>
        <w:tc>
          <w:tcPr>
            <w:tcW w:w="990" w:type="dxa"/>
            <w:shd w:val="clear" w:color="auto" w:fill="auto"/>
            <w:noWrap/>
            <w:hideMark/>
          </w:tcPr>
          <w:p w:rsidR="00F60FDA" w:rsidRPr="009755A6" w:rsidRDefault="00F60FDA" w:rsidP="00B964FF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</w:p>
          <w:p w:rsidR="00D54F67" w:rsidRPr="009755A6" w:rsidRDefault="00D54F67" w:rsidP="00B964FF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Cold water</w:t>
            </w:r>
          </w:p>
        </w:tc>
        <w:tc>
          <w:tcPr>
            <w:tcW w:w="768" w:type="dxa"/>
            <w:shd w:val="clear" w:color="auto" w:fill="auto"/>
            <w:noWrap/>
            <w:hideMark/>
          </w:tcPr>
          <w:p w:rsidR="00F60FDA" w:rsidRPr="009755A6" w:rsidRDefault="00F60FDA" w:rsidP="00B964FF">
            <w:pPr>
              <w:pStyle w:val="TableParagraph"/>
              <w:tabs>
                <w:tab w:val="right" w:pos="1031"/>
              </w:tabs>
              <w:kinsoku w:val="0"/>
              <w:overflowPunct w:val="0"/>
              <w:ind w:left="24" w:hanging="24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</w:p>
          <w:p w:rsidR="00D54F67" w:rsidRPr="009755A6" w:rsidRDefault="00D54F67" w:rsidP="00B964FF">
            <w:pPr>
              <w:pStyle w:val="TableParagraph"/>
              <w:tabs>
                <w:tab w:val="right" w:pos="1031"/>
              </w:tabs>
              <w:kinsoku w:val="0"/>
              <w:overflowPunct w:val="0"/>
              <w:ind w:left="24" w:hanging="24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Hot water</w:t>
            </w:r>
          </w:p>
        </w:tc>
        <w:tc>
          <w:tcPr>
            <w:tcW w:w="882" w:type="dxa"/>
            <w:shd w:val="clear" w:color="auto" w:fill="auto"/>
            <w:noWrap/>
            <w:hideMark/>
          </w:tcPr>
          <w:p w:rsidR="00D54F67" w:rsidRPr="009755A6" w:rsidRDefault="00D54F67" w:rsidP="00532512">
            <w:pPr>
              <w:pStyle w:val="TableParagraph"/>
              <w:kinsoku w:val="0"/>
              <w:overflowPunct w:val="0"/>
              <w:spacing w:before="130"/>
              <w:ind w:left="42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Hot , Cold water</w:t>
            </w:r>
          </w:p>
        </w:tc>
      </w:tr>
      <w:tr w:rsidR="0090786B" w:rsidRPr="009755A6" w:rsidTr="00896E2A">
        <w:trPr>
          <w:trHeight w:val="198"/>
          <w:jc w:val="center"/>
        </w:trPr>
        <w:tc>
          <w:tcPr>
            <w:tcW w:w="1196" w:type="dxa"/>
            <w:shd w:val="clear" w:color="auto" w:fill="auto"/>
            <w:noWrap/>
            <w:vAlign w:val="bottom"/>
            <w:hideMark/>
          </w:tcPr>
          <w:p w:rsidR="00DB1E50" w:rsidRPr="009755A6" w:rsidRDefault="00DB1E50" w:rsidP="00DB1E50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 xml:space="preserve">Ground </w:t>
            </w:r>
          </w:p>
        </w:tc>
        <w:tc>
          <w:tcPr>
            <w:tcW w:w="706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</w:t>
            </w:r>
          </w:p>
        </w:tc>
        <w:tc>
          <w:tcPr>
            <w:tcW w:w="768" w:type="dxa"/>
            <w:shd w:val="clear" w:color="auto" w:fill="auto"/>
            <w:noWrap/>
            <w:hideMark/>
          </w:tcPr>
          <w:p w:rsidR="00DB1E50" w:rsidRPr="009755A6" w:rsidRDefault="00D26368" w:rsidP="00EB2923">
            <w:pPr>
              <w:pStyle w:val="TableParagraph"/>
              <w:kinsoku w:val="0"/>
              <w:overflowPunct w:val="0"/>
              <w:ind w:left="2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12</w:t>
            </w:r>
          </w:p>
        </w:tc>
        <w:tc>
          <w:tcPr>
            <w:tcW w:w="744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6</w:t>
            </w:r>
          </w:p>
        </w:tc>
        <w:tc>
          <w:tcPr>
            <w:tcW w:w="822" w:type="dxa"/>
            <w:shd w:val="clear" w:color="auto" w:fill="auto"/>
            <w:noWrap/>
            <w:hideMark/>
          </w:tcPr>
          <w:p w:rsidR="00DB1E50" w:rsidRPr="009755A6" w:rsidRDefault="00D26368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14</w:t>
            </w:r>
          </w:p>
        </w:tc>
        <w:tc>
          <w:tcPr>
            <w:tcW w:w="990" w:type="dxa"/>
            <w:shd w:val="clear" w:color="auto" w:fill="auto"/>
            <w:noWrap/>
            <w:hideMark/>
          </w:tcPr>
          <w:p w:rsidR="00DB1E50" w:rsidRPr="009755A6" w:rsidRDefault="00351B48" w:rsidP="00EB2923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9.2</w:t>
            </w:r>
          </w:p>
        </w:tc>
        <w:tc>
          <w:tcPr>
            <w:tcW w:w="768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5</w:t>
            </w:r>
          </w:p>
        </w:tc>
        <w:tc>
          <w:tcPr>
            <w:tcW w:w="882" w:type="dxa"/>
            <w:shd w:val="clear" w:color="auto" w:fill="auto"/>
            <w:noWrap/>
            <w:hideMark/>
          </w:tcPr>
          <w:p w:rsidR="00DB1E50" w:rsidRPr="009755A6" w:rsidRDefault="00087772" w:rsidP="00EB2923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10.4</w:t>
            </w:r>
          </w:p>
        </w:tc>
      </w:tr>
      <w:tr w:rsidR="0090786B" w:rsidRPr="009755A6" w:rsidTr="00896E2A">
        <w:trPr>
          <w:trHeight w:val="262"/>
          <w:jc w:val="center"/>
        </w:trPr>
        <w:tc>
          <w:tcPr>
            <w:tcW w:w="1196" w:type="dxa"/>
            <w:shd w:val="clear" w:color="auto" w:fill="auto"/>
            <w:noWrap/>
            <w:hideMark/>
          </w:tcPr>
          <w:p w:rsidR="00DB1E50" w:rsidRPr="009755A6" w:rsidRDefault="00DB1E50" w:rsidP="0031268C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 xml:space="preserve">First </w:t>
            </w:r>
          </w:p>
        </w:tc>
        <w:tc>
          <w:tcPr>
            <w:tcW w:w="706" w:type="dxa"/>
            <w:shd w:val="clear" w:color="auto" w:fill="auto"/>
            <w:noWrap/>
            <w:hideMark/>
          </w:tcPr>
          <w:p w:rsidR="00DB1E50" w:rsidRPr="009755A6" w:rsidRDefault="00DB1E50" w:rsidP="00532512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</w:t>
            </w:r>
          </w:p>
        </w:tc>
        <w:tc>
          <w:tcPr>
            <w:tcW w:w="768" w:type="dxa"/>
            <w:shd w:val="clear" w:color="auto" w:fill="auto"/>
            <w:noWrap/>
            <w:hideMark/>
          </w:tcPr>
          <w:p w:rsidR="00DB1E50" w:rsidRPr="009755A6" w:rsidRDefault="00D26368" w:rsidP="00EB2923">
            <w:pPr>
              <w:pStyle w:val="TableParagraph"/>
              <w:kinsoku w:val="0"/>
              <w:overflowPunct w:val="0"/>
              <w:ind w:left="2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12</w:t>
            </w:r>
          </w:p>
        </w:tc>
        <w:tc>
          <w:tcPr>
            <w:tcW w:w="744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6</w:t>
            </w:r>
          </w:p>
        </w:tc>
        <w:tc>
          <w:tcPr>
            <w:tcW w:w="822" w:type="dxa"/>
            <w:shd w:val="clear" w:color="auto" w:fill="auto"/>
            <w:noWrap/>
            <w:hideMark/>
          </w:tcPr>
          <w:p w:rsidR="00DB1E50" w:rsidRPr="009755A6" w:rsidRDefault="00D26368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14</w:t>
            </w:r>
          </w:p>
        </w:tc>
        <w:tc>
          <w:tcPr>
            <w:tcW w:w="990" w:type="dxa"/>
            <w:shd w:val="clear" w:color="auto" w:fill="auto"/>
            <w:noWrap/>
            <w:hideMark/>
          </w:tcPr>
          <w:p w:rsidR="00DB1E50" w:rsidRPr="009755A6" w:rsidRDefault="00351B48" w:rsidP="00EB2923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9.2</w:t>
            </w:r>
          </w:p>
        </w:tc>
        <w:tc>
          <w:tcPr>
            <w:tcW w:w="768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5</w:t>
            </w:r>
          </w:p>
        </w:tc>
        <w:tc>
          <w:tcPr>
            <w:tcW w:w="882" w:type="dxa"/>
            <w:shd w:val="clear" w:color="auto" w:fill="auto"/>
            <w:noWrap/>
            <w:hideMark/>
          </w:tcPr>
          <w:p w:rsidR="00DB1E50" w:rsidRPr="009755A6" w:rsidRDefault="00087772" w:rsidP="00EB2923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10.4</w:t>
            </w:r>
          </w:p>
        </w:tc>
      </w:tr>
      <w:tr w:rsidR="0090786B" w:rsidRPr="009755A6" w:rsidTr="00896E2A">
        <w:trPr>
          <w:trHeight w:val="220"/>
          <w:jc w:val="center"/>
        </w:trPr>
        <w:tc>
          <w:tcPr>
            <w:tcW w:w="1196" w:type="dxa"/>
            <w:vMerge w:val="restart"/>
            <w:shd w:val="clear" w:color="auto" w:fill="auto"/>
            <w:noWrap/>
            <w:hideMark/>
          </w:tcPr>
          <w:p w:rsidR="00DB1E50" w:rsidRPr="009755A6" w:rsidRDefault="00DB1E50" w:rsidP="0031268C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 xml:space="preserve">Second </w:t>
            </w:r>
          </w:p>
        </w:tc>
        <w:tc>
          <w:tcPr>
            <w:tcW w:w="706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A</w:t>
            </w:r>
          </w:p>
        </w:tc>
        <w:tc>
          <w:tcPr>
            <w:tcW w:w="768" w:type="dxa"/>
            <w:shd w:val="clear" w:color="auto" w:fill="auto"/>
            <w:noWrap/>
            <w:hideMark/>
          </w:tcPr>
          <w:p w:rsidR="00DB1E50" w:rsidRPr="009755A6" w:rsidRDefault="00D26368" w:rsidP="00EB2923">
            <w:pPr>
              <w:pStyle w:val="TableParagraph"/>
              <w:kinsoku w:val="0"/>
              <w:overflowPunct w:val="0"/>
              <w:ind w:left="2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12</w:t>
            </w:r>
          </w:p>
        </w:tc>
        <w:tc>
          <w:tcPr>
            <w:tcW w:w="744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6</w:t>
            </w:r>
          </w:p>
        </w:tc>
        <w:tc>
          <w:tcPr>
            <w:tcW w:w="822" w:type="dxa"/>
            <w:shd w:val="clear" w:color="auto" w:fill="auto"/>
            <w:noWrap/>
            <w:hideMark/>
          </w:tcPr>
          <w:p w:rsidR="00DB1E50" w:rsidRPr="009755A6" w:rsidRDefault="00D26368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14</w:t>
            </w:r>
          </w:p>
        </w:tc>
        <w:tc>
          <w:tcPr>
            <w:tcW w:w="990" w:type="dxa"/>
            <w:shd w:val="clear" w:color="auto" w:fill="auto"/>
            <w:noWrap/>
            <w:hideMark/>
          </w:tcPr>
          <w:p w:rsidR="00DB1E50" w:rsidRPr="009755A6" w:rsidRDefault="00351B48" w:rsidP="00EB2923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9.2</w:t>
            </w:r>
          </w:p>
        </w:tc>
        <w:tc>
          <w:tcPr>
            <w:tcW w:w="768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5</w:t>
            </w:r>
          </w:p>
        </w:tc>
        <w:tc>
          <w:tcPr>
            <w:tcW w:w="882" w:type="dxa"/>
            <w:shd w:val="clear" w:color="auto" w:fill="auto"/>
            <w:noWrap/>
            <w:hideMark/>
          </w:tcPr>
          <w:p w:rsidR="00DB1E50" w:rsidRPr="009755A6" w:rsidRDefault="00087772" w:rsidP="00EB2923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10.4</w:t>
            </w:r>
          </w:p>
        </w:tc>
      </w:tr>
      <w:tr w:rsidR="0090786B" w:rsidRPr="009755A6" w:rsidTr="00896E2A">
        <w:trPr>
          <w:trHeight w:val="174"/>
          <w:jc w:val="center"/>
        </w:trPr>
        <w:tc>
          <w:tcPr>
            <w:tcW w:w="1196" w:type="dxa"/>
            <w:vMerge/>
            <w:shd w:val="clear" w:color="auto" w:fill="auto"/>
            <w:noWrap/>
            <w:hideMark/>
          </w:tcPr>
          <w:p w:rsidR="00DB1E50" w:rsidRPr="009755A6" w:rsidRDefault="00DB1E50" w:rsidP="0031268C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</w:p>
        </w:tc>
        <w:tc>
          <w:tcPr>
            <w:tcW w:w="706" w:type="dxa"/>
            <w:shd w:val="clear" w:color="auto" w:fill="auto"/>
            <w:noWrap/>
            <w:hideMark/>
          </w:tcPr>
          <w:p w:rsidR="00DB1E50" w:rsidRPr="009755A6" w:rsidRDefault="00DB1E50" w:rsidP="00532512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  <w:rtl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</w:t>
            </w:r>
          </w:p>
        </w:tc>
        <w:tc>
          <w:tcPr>
            <w:tcW w:w="768" w:type="dxa"/>
            <w:shd w:val="clear" w:color="auto" w:fill="auto"/>
            <w:noWrap/>
            <w:hideMark/>
          </w:tcPr>
          <w:p w:rsidR="00DB1E50" w:rsidRPr="009755A6" w:rsidRDefault="00D26368" w:rsidP="00EB2923">
            <w:pPr>
              <w:pStyle w:val="TableParagraph"/>
              <w:kinsoku w:val="0"/>
              <w:overflowPunct w:val="0"/>
              <w:ind w:left="2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12</w:t>
            </w:r>
          </w:p>
        </w:tc>
        <w:tc>
          <w:tcPr>
            <w:tcW w:w="744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6</w:t>
            </w:r>
          </w:p>
        </w:tc>
        <w:tc>
          <w:tcPr>
            <w:tcW w:w="822" w:type="dxa"/>
            <w:shd w:val="clear" w:color="auto" w:fill="auto"/>
            <w:noWrap/>
            <w:hideMark/>
          </w:tcPr>
          <w:p w:rsidR="00DB1E50" w:rsidRPr="009755A6" w:rsidRDefault="00D26368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14</w:t>
            </w:r>
          </w:p>
        </w:tc>
        <w:tc>
          <w:tcPr>
            <w:tcW w:w="990" w:type="dxa"/>
            <w:shd w:val="clear" w:color="auto" w:fill="auto"/>
            <w:noWrap/>
            <w:hideMark/>
          </w:tcPr>
          <w:p w:rsidR="00DB1E50" w:rsidRPr="009755A6" w:rsidRDefault="00351B48" w:rsidP="00EB2923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9.2</w:t>
            </w:r>
          </w:p>
        </w:tc>
        <w:tc>
          <w:tcPr>
            <w:tcW w:w="768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5</w:t>
            </w:r>
          </w:p>
        </w:tc>
        <w:tc>
          <w:tcPr>
            <w:tcW w:w="882" w:type="dxa"/>
            <w:shd w:val="clear" w:color="auto" w:fill="auto"/>
            <w:noWrap/>
            <w:hideMark/>
          </w:tcPr>
          <w:p w:rsidR="00DB1E50" w:rsidRPr="009755A6" w:rsidRDefault="00087772" w:rsidP="00EB2923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10.4</w:t>
            </w:r>
          </w:p>
        </w:tc>
      </w:tr>
      <w:tr w:rsidR="0090786B" w:rsidRPr="009755A6" w:rsidTr="00896E2A">
        <w:trPr>
          <w:trHeight w:val="274"/>
          <w:jc w:val="center"/>
        </w:trPr>
        <w:tc>
          <w:tcPr>
            <w:tcW w:w="1196" w:type="dxa"/>
            <w:vMerge w:val="restart"/>
            <w:shd w:val="clear" w:color="auto" w:fill="auto"/>
            <w:noWrap/>
            <w:hideMark/>
          </w:tcPr>
          <w:p w:rsidR="00DB1E50" w:rsidRPr="009755A6" w:rsidRDefault="00DB1E50" w:rsidP="0031268C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 xml:space="preserve">Third </w:t>
            </w:r>
          </w:p>
        </w:tc>
        <w:tc>
          <w:tcPr>
            <w:tcW w:w="706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A</w:t>
            </w:r>
          </w:p>
        </w:tc>
        <w:tc>
          <w:tcPr>
            <w:tcW w:w="768" w:type="dxa"/>
            <w:shd w:val="clear" w:color="auto" w:fill="auto"/>
            <w:noWrap/>
            <w:hideMark/>
          </w:tcPr>
          <w:p w:rsidR="00DB1E50" w:rsidRPr="009755A6" w:rsidRDefault="00D26368" w:rsidP="00EB2923">
            <w:pPr>
              <w:pStyle w:val="TableParagraph"/>
              <w:kinsoku w:val="0"/>
              <w:overflowPunct w:val="0"/>
              <w:ind w:left="2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12</w:t>
            </w:r>
          </w:p>
        </w:tc>
        <w:tc>
          <w:tcPr>
            <w:tcW w:w="744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6</w:t>
            </w:r>
          </w:p>
        </w:tc>
        <w:tc>
          <w:tcPr>
            <w:tcW w:w="822" w:type="dxa"/>
            <w:shd w:val="clear" w:color="auto" w:fill="auto"/>
            <w:noWrap/>
            <w:hideMark/>
          </w:tcPr>
          <w:p w:rsidR="00DB1E50" w:rsidRPr="009755A6" w:rsidRDefault="00D26368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14</w:t>
            </w:r>
          </w:p>
        </w:tc>
        <w:tc>
          <w:tcPr>
            <w:tcW w:w="990" w:type="dxa"/>
            <w:shd w:val="clear" w:color="auto" w:fill="auto"/>
            <w:noWrap/>
            <w:hideMark/>
          </w:tcPr>
          <w:p w:rsidR="00DB1E50" w:rsidRPr="009755A6" w:rsidRDefault="00351B48" w:rsidP="00EB2923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9.2</w:t>
            </w:r>
          </w:p>
        </w:tc>
        <w:tc>
          <w:tcPr>
            <w:tcW w:w="768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5</w:t>
            </w:r>
          </w:p>
        </w:tc>
        <w:tc>
          <w:tcPr>
            <w:tcW w:w="882" w:type="dxa"/>
            <w:shd w:val="clear" w:color="auto" w:fill="auto"/>
            <w:noWrap/>
            <w:hideMark/>
          </w:tcPr>
          <w:p w:rsidR="00DB1E50" w:rsidRPr="009755A6" w:rsidRDefault="00087772" w:rsidP="00EB2923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10.4</w:t>
            </w:r>
          </w:p>
        </w:tc>
      </w:tr>
      <w:tr w:rsidR="0090786B" w:rsidRPr="009755A6" w:rsidTr="00896E2A">
        <w:trPr>
          <w:trHeight w:val="133"/>
          <w:jc w:val="center"/>
        </w:trPr>
        <w:tc>
          <w:tcPr>
            <w:tcW w:w="1196" w:type="dxa"/>
            <w:vMerge/>
            <w:shd w:val="clear" w:color="auto" w:fill="auto"/>
            <w:noWrap/>
            <w:hideMark/>
          </w:tcPr>
          <w:p w:rsidR="00DB1E50" w:rsidRPr="009755A6" w:rsidRDefault="00DB1E50" w:rsidP="0031268C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</w:p>
        </w:tc>
        <w:tc>
          <w:tcPr>
            <w:tcW w:w="706" w:type="dxa"/>
            <w:shd w:val="clear" w:color="auto" w:fill="auto"/>
            <w:noWrap/>
            <w:hideMark/>
          </w:tcPr>
          <w:p w:rsidR="00DB1E50" w:rsidRPr="009755A6" w:rsidRDefault="00DB1E50" w:rsidP="00532512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</w:t>
            </w:r>
          </w:p>
        </w:tc>
        <w:tc>
          <w:tcPr>
            <w:tcW w:w="768" w:type="dxa"/>
            <w:shd w:val="clear" w:color="auto" w:fill="auto"/>
            <w:noWrap/>
            <w:hideMark/>
          </w:tcPr>
          <w:p w:rsidR="00DB1E50" w:rsidRPr="009755A6" w:rsidRDefault="00D26368" w:rsidP="00EB2923">
            <w:pPr>
              <w:pStyle w:val="TableParagraph"/>
              <w:kinsoku w:val="0"/>
              <w:overflowPunct w:val="0"/>
              <w:ind w:left="2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12</w:t>
            </w:r>
          </w:p>
        </w:tc>
        <w:tc>
          <w:tcPr>
            <w:tcW w:w="744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6</w:t>
            </w:r>
          </w:p>
        </w:tc>
        <w:tc>
          <w:tcPr>
            <w:tcW w:w="822" w:type="dxa"/>
            <w:shd w:val="clear" w:color="auto" w:fill="auto"/>
            <w:noWrap/>
            <w:hideMark/>
          </w:tcPr>
          <w:p w:rsidR="00DB1E50" w:rsidRPr="009755A6" w:rsidRDefault="00D26368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14</w:t>
            </w:r>
          </w:p>
        </w:tc>
        <w:tc>
          <w:tcPr>
            <w:tcW w:w="990" w:type="dxa"/>
            <w:shd w:val="clear" w:color="auto" w:fill="auto"/>
            <w:noWrap/>
            <w:hideMark/>
          </w:tcPr>
          <w:p w:rsidR="00DB1E50" w:rsidRPr="009755A6" w:rsidRDefault="00351B48" w:rsidP="00EB2923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9.2</w:t>
            </w:r>
          </w:p>
        </w:tc>
        <w:tc>
          <w:tcPr>
            <w:tcW w:w="768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5</w:t>
            </w:r>
          </w:p>
        </w:tc>
        <w:tc>
          <w:tcPr>
            <w:tcW w:w="882" w:type="dxa"/>
            <w:shd w:val="clear" w:color="auto" w:fill="auto"/>
            <w:noWrap/>
            <w:hideMark/>
          </w:tcPr>
          <w:p w:rsidR="00DB1E50" w:rsidRPr="009755A6" w:rsidRDefault="00087772" w:rsidP="00EB2923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10.4</w:t>
            </w:r>
          </w:p>
        </w:tc>
      </w:tr>
      <w:tr w:rsidR="0090786B" w:rsidRPr="009755A6" w:rsidTr="00896E2A">
        <w:trPr>
          <w:trHeight w:val="231"/>
          <w:jc w:val="center"/>
        </w:trPr>
        <w:tc>
          <w:tcPr>
            <w:tcW w:w="1196" w:type="dxa"/>
            <w:vMerge w:val="restart"/>
            <w:shd w:val="clear" w:color="auto" w:fill="auto"/>
            <w:noWrap/>
            <w:hideMark/>
          </w:tcPr>
          <w:p w:rsidR="00DB1E50" w:rsidRPr="009755A6" w:rsidRDefault="00DB1E50" w:rsidP="0031268C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 xml:space="preserve">Fourth </w:t>
            </w:r>
          </w:p>
        </w:tc>
        <w:tc>
          <w:tcPr>
            <w:tcW w:w="706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A</w:t>
            </w:r>
          </w:p>
        </w:tc>
        <w:tc>
          <w:tcPr>
            <w:tcW w:w="768" w:type="dxa"/>
            <w:shd w:val="clear" w:color="auto" w:fill="auto"/>
            <w:noWrap/>
            <w:hideMark/>
          </w:tcPr>
          <w:p w:rsidR="00DB1E50" w:rsidRPr="009755A6" w:rsidRDefault="00D26368" w:rsidP="00EB2923">
            <w:pPr>
              <w:pStyle w:val="TableParagraph"/>
              <w:kinsoku w:val="0"/>
              <w:overflowPunct w:val="0"/>
              <w:ind w:left="2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12</w:t>
            </w:r>
          </w:p>
        </w:tc>
        <w:tc>
          <w:tcPr>
            <w:tcW w:w="744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6</w:t>
            </w:r>
          </w:p>
        </w:tc>
        <w:tc>
          <w:tcPr>
            <w:tcW w:w="822" w:type="dxa"/>
            <w:shd w:val="clear" w:color="auto" w:fill="auto"/>
            <w:noWrap/>
            <w:hideMark/>
          </w:tcPr>
          <w:p w:rsidR="00DB1E50" w:rsidRPr="009755A6" w:rsidRDefault="00D26368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14</w:t>
            </w:r>
          </w:p>
        </w:tc>
        <w:tc>
          <w:tcPr>
            <w:tcW w:w="990" w:type="dxa"/>
            <w:shd w:val="clear" w:color="auto" w:fill="auto"/>
            <w:noWrap/>
            <w:hideMark/>
          </w:tcPr>
          <w:p w:rsidR="00DB1E50" w:rsidRPr="009755A6" w:rsidRDefault="00351B48" w:rsidP="00EB2923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9.2</w:t>
            </w:r>
          </w:p>
        </w:tc>
        <w:tc>
          <w:tcPr>
            <w:tcW w:w="768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5</w:t>
            </w:r>
          </w:p>
        </w:tc>
        <w:tc>
          <w:tcPr>
            <w:tcW w:w="882" w:type="dxa"/>
            <w:shd w:val="clear" w:color="auto" w:fill="auto"/>
            <w:noWrap/>
            <w:hideMark/>
          </w:tcPr>
          <w:p w:rsidR="00DB1E50" w:rsidRPr="009755A6" w:rsidRDefault="00087772" w:rsidP="00EB2923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10.4</w:t>
            </w:r>
          </w:p>
        </w:tc>
      </w:tr>
      <w:tr w:rsidR="0090786B" w:rsidRPr="009755A6" w:rsidTr="00896E2A">
        <w:trPr>
          <w:trHeight w:val="177"/>
          <w:jc w:val="center"/>
        </w:trPr>
        <w:tc>
          <w:tcPr>
            <w:tcW w:w="1196" w:type="dxa"/>
            <w:vMerge/>
            <w:shd w:val="clear" w:color="auto" w:fill="auto"/>
            <w:noWrap/>
            <w:hideMark/>
          </w:tcPr>
          <w:p w:rsidR="00DB1E50" w:rsidRPr="009755A6" w:rsidRDefault="00DB1E50" w:rsidP="0031268C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</w:p>
        </w:tc>
        <w:tc>
          <w:tcPr>
            <w:tcW w:w="706" w:type="dxa"/>
            <w:shd w:val="clear" w:color="auto" w:fill="auto"/>
            <w:noWrap/>
            <w:hideMark/>
          </w:tcPr>
          <w:p w:rsidR="00DB1E50" w:rsidRPr="009755A6" w:rsidRDefault="00DB1E50" w:rsidP="00532512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</w:t>
            </w:r>
          </w:p>
        </w:tc>
        <w:tc>
          <w:tcPr>
            <w:tcW w:w="768" w:type="dxa"/>
            <w:shd w:val="clear" w:color="auto" w:fill="auto"/>
            <w:noWrap/>
            <w:hideMark/>
          </w:tcPr>
          <w:p w:rsidR="00DB1E50" w:rsidRPr="009755A6" w:rsidRDefault="00D26368" w:rsidP="00EB2923">
            <w:pPr>
              <w:pStyle w:val="TableParagraph"/>
              <w:kinsoku w:val="0"/>
              <w:overflowPunct w:val="0"/>
              <w:ind w:left="2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12</w:t>
            </w:r>
          </w:p>
        </w:tc>
        <w:tc>
          <w:tcPr>
            <w:tcW w:w="744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6</w:t>
            </w:r>
          </w:p>
        </w:tc>
        <w:tc>
          <w:tcPr>
            <w:tcW w:w="822" w:type="dxa"/>
            <w:shd w:val="clear" w:color="auto" w:fill="auto"/>
            <w:noWrap/>
            <w:hideMark/>
          </w:tcPr>
          <w:p w:rsidR="00DB1E50" w:rsidRPr="009755A6" w:rsidRDefault="00D26368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14</w:t>
            </w:r>
          </w:p>
        </w:tc>
        <w:tc>
          <w:tcPr>
            <w:tcW w:w="990" w:type="dxa"/>
            <w:shd w:val="clear" w:color="auto" w:fill="auto"/>
            <w:noWrap/>
            <w:hideMark/>
          </w:tcPr>
          <w:p w:rsidR="00DB1E50" w:rsidRPr="009755A6" w:rsidRDefault="00351B48" w:rsidP="00EB2923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9.2</w:t>
            </w:r>
          </w:p>
        </w:tc>
        <w:tc>
          <w:tcPr>
            <w:tcW w:w="768" w:type="dxa"/>
            <w:shd w:val="clear" w:color="auto" w:fill="auto"/>
            <w:noWrap/>
            <w:hideMark/>
          </w:tcPr>
          <w:p w:rsidR="00DB1E50" w:rsidRPr="009755A6" w:rsidRDefault="00DB1E50" w:rsidP="00EB2923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5</w:t>
            </w:r>
          </w:p>
        </w:tc>
        <w:tc>
          <w:tcPr>
            <w:tcW w:w="882" w:type="dxa"/>
            <w:shd w:val="clear" w:color="auto" w:fill="auto"/>
            <w:noWrap/>
            <w:hideMark/>
          </w:tcPr>
          <w:p w:rsidR="00DB1E50" w:rsidRPr="009755A6" w:rsidRDefault="00087772" w:rsidP="00EB2923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10.4</w:t>
            </w:r>
          </w:p>
        </w:tc>
      </w:tr>
      <w:tr w:rsidR="0090786B" w:rsidRPr="009755A6" w:rsidTr="00896E2A">
        <w:trPr>
          <w:trHeight w:val="107"/>
          <w:jc w:val="center"/>
        </w:trPr>
        <w:tc>
          <w:tcPr>
            <w:tcW w:w="1196" w:type="dxa"/>
            <w:shd w:val="clear" w:color="auto" w:fill="auto"/>
            <w:noWrap/>
            <w:vAlign w:val="bottom"/>
          </w:tcPr>
          <w:p w:rsidR="0033695E" w:rsidRPr="009755A6" w:rsidRDefault="009B1EE3" w:rsidP="009036D2">
            <w:pPr>
              <w:pStyle w:val="TableParagraph"/>
              <w:kinsoku w:val="0"/>
              <w:overflowPunct w:val="0"/>
              <w:spacing w:line="267" w:lineRule="exact"/>
              <w:ind w:left="99"/>
              <w:rPr>
                <w:rFonts w:asciiTheme="majorBidi" w:hAnsiTheme="majorBidi" w:cstheme="majorBidi"/>
                <w:color w:val="000000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Total</w:t>
            </w:r>
          </w:p>
        </w:tc>
        <w:tc>
          <w:tcPr>
            <w:tcW w:w="706" w:type="dxa"/>
            <w:shd w:val="clear" w:color="auto" w:fill="auto"/>
            <w:noWrap/>
          </w:tcPr>
          <w:p w:rsidR="0033695E" w:rsidRPr="009755A6" w:rsidRDefault="00DB1E50" w:rsidP="0033695E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--</w:t>
            </w:r>
          </w:p>
        </w:tc>
        <w:tc>
          <w:tcPr>
            <w:tcW w:w="768" w:type="dxa"/>
            <w:shd w:val="clear" w:color="auto" w:fill="auto"/>
            <w:noWrap/>
          </w:tcPr>
          <w:p w:rsidR="0033695E" w:rsidRPr="009755A6" w:rsidRDefault="00D26368" w:rsidP="0033695E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fldChar w:fldCharType="begin"/>
            </w:r>
            <w:r w:rsidRPr="009755A6">
              <w:rPr>
                <w:rFonts w:asciiTheme="majorBidi" w:hAnsiTheme="majorBidi" w:cstheme="majorBidi"/>
                <w:color w:val="0D0D0D"/>
              </w:rPr>
              <w:instrText xml:space="preserve"> =SUM(ABOVE) </w:instrText>
            </w:r>
            <w:r w:rsidRPr="009755A6">
              <w:rPr>
                <w:rFonts w:asciiTheme="majorBidi" w:hAnsiTheme="majorBidi" w:cstheme="majorBidi"/>
                <w:color w:val="0D0D0D"/>
              </w:rPr>
              <w:fldChar w:fldCharType="separate"/>
            </w:r>
            <w:r w:rsidRPr="009755A6">
              <w:rPr>
                <w:rFonts w:asciiTheme="majorBidi" w:hAnsiTheme="majorBidi" w:cstheme="majorBidi"/>
                <w:noProof/>
                <w:color w:val="0D0D0D"/>
              </w:rPr>
              <w:t>96</w:t>
            </w:r>
            <w:r w:rsidRPr="009755A6">
              <w:rPr>
                <w:rFonts w:asciiTheme="majorBidi" w:hAnsiTheme="majorBidi" w:cstheme="majorBidi"/>
                <w:color w:val="0D0D0D"/>
              </w:rPr>
              <w:fldChar w:fldCharType="end"/>
            </w:r>
          </w:p>
        </w:tc>
        <w:tc>
          <w:tcPr>
            <w:tcW w:w="744" w:type="dxa"/>
            <w:shd w:val="clear" w:color="auto" w:fill="auto"/>
            <w:noWrap/>
          </w:tcPr>
          <w:p w:rsidR="0033695E" w:rsidRPr="009755A6" w:rsidRDefault="001157A6" w:rsidP="0033695E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fldChar w:fldCharType="begin"/>
            </w:r>
            <w:r w:rsidR="00DB1E50" w:rsidRPr="009755A6">
              <w:rPr>
                <w:rFonts w:asciiTheme="majorBidi" w:hAnsiTheme="majorBidi" w:cstheme="majorBidi"/>
                <w:color w:val="0D0D0D"/>
              </w:rPr>
              <w:instrText xml:space="preserve"> =SUM(ABOVE) </w:instrText>
            </w:r>
            <w:r w:rsidRPr="009755A6">
              <w:rPr>
                <w:rFonts w:asciiTheme="majorBidi" w:hAnsiTheme="majorBidi" w:cstheme="majorBidi"/>
                <w:color w:val="0D0D0D"/>
              </w:rPr>
              <w:fldChar w:fldCharType="separate"/>
            </w:r>
            <w:r w:rsidR="00DB1E50" w:rsidRPr="009755A6">
              <w:rPr>
                <w:rFonts w:asciiTheme="majorBidi" w:hAnsiTheme="majorBidi" w:cstheme="majorBidi"/>
                <w:noProof/>
                <w:color w:val="0D0D0D"/>
              </w:rPr>
              <w:t>48</w:t>
            </w:r>
            <w:r w:rsidRPr="009755A6">
              <w:rPr>
                <w:rFonts w:asciiTheme="majorBidi" w:hAnsiTheme="majorBidi" w:cstheme="majorBidi"/>
                <w:color w:val="0D0D0D"/>
              </w:rPr>
              <w:fldChar w:fldCharType="end"/>
            </w:r>
          </w:p>
        </w:tc>
        <w:tc>
          <w:tcPr>
            <w:tcW w:w="822" w:type="dxa"/>
            <w:shd w:val="clear" w:color="auto" w:fill="auto"/>
            <w:noWrap/>
          </w:tcPr>
          <w:p w:rsidR="0033695E" w:rsidRPr="009755A6" w:rsidRDefault="00D26368" w:rsidP="0033695E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fldChar w:fldCharType="begin"/>
            </w:r>
            <w:r w:rsidRPr="009755A6">
              <w:rPr>
                <w:rFonts w:asciiTheme="majorBidi" w:hAnsiTheme="majorBidi" w:cstheme="majorBidi"/>
                <w:color w:val="0D0D0D"/>
              </w:rPr>
              <w:instrText xml:space="preserve"> =SUM(ABOVE) </w:instrText>
            </w:r>
            <w:r w:rsidRPr="009755A6">
              <w:rPr>
                <w:rFonts w:asciiTheme="majorBidi" w:hAnsiTheme="majorBidi" w:cstheme="majorBidi"/>
                <w:color w:val="0D0D0D"/>
              </w:rPr>
              <w:fldChar w:fldCharType="separate"/>
            </w:r>
            <w:r w:rsidRPr="009755A6">
              <w:rPr>
                <w:rFonts w:asciiTheme="majorBidi" w:hAnsiTheme="majorBidi" w:cstheme="majorBidi"/>
                <w:noProof/>
                <w:color w:val="0D0D0D"/>
              </w:rPr>
              <w:t>112</w:t>
            </w:r>
            <w:r w:rsidRPr="009755A6">
              <w:rPr>
                <w:rFonts w:asciiTheme="majorBidi" w:hAnsiTheme="majorBidi" w:cstheme="majorBidi"/>
                <w:color w:val="0D0D0D"/>
              </w:rPr>
              <w:fldChar w:fldCharType="end"/>
            </w:r>
          </w:p>
        </w:tc>
        <w:tc>
          <w:tcPr>
            <w:tcW w:w="990" w:type="dxa"/>
            <w:shd w:val="clear" w:color="auto" w:fill="A6A6A6" w:themeFill="background1" w:themeFillShade="A6"/>
            <w:noWrap/>
          </w:tcPr>
          <w:p w:rsidR="0033695E" w:rsidRPr="009755A6" w:rsidRDefault="00D26368" w:rsidP="0033695E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fldChar w:fldCharType="begin"/>
            </w:r>
            <w:r w:rsidRPr="009755A6">
              <w:rPr>
                <w:rFonts w:asciiTheme="majorBidi" w:hAnsiTheme="majorBidi" w:cstheme="majorBidi"/>
                <w:color w:val="0D0D0D"/>
              </w:rPr>
              <w:instrText xml:space="preserve"> =SUM(ABOVE) </w:instrText>
            </w:r>
            <w:r w:rsidRPr="009755A6">
              <w:rPr>
                <w:rFonts w:asciiTheme="majorBidi" w:hAnsiTheme="majorBidi" w:cstheme="majorBidi"/>
                <w:color w:val="0D0D0D"/>
              </w:rPr>
              <w:fldChar w:fldCharType="separate"/>
            </w:r>
            <w:r w:rsidRPr="009755A6">
              <w:rPr>
                <w:rFonts w:asciiTheme="majorBidi" w:hAnsiTheme="majorBidi" w:cstheme="majorBidi"/>
                <w:noProof/>
                <w:color w:val="0D0D0D"/>
              </w:rPr>
              <w:t>73.6</w:t>
            </w:r>
            <w:r w:rsidRPr="009755A6">
              <w:rPr>
                <w:rFonts w:asciiTheme="majorBidi" w:hAnsiTheme="majorBidi" w:cstheme="majorBidi"/>
                <w:color w:val="0D0D0D"/>
              </w:rPr>
              <w:fldChar w:fldCharType="end"/>
            </w:r>
          </w:p>
        </w:tc>
        <w:tc>
          <w:tcPr>
            <w:tcW w:w="768" w:type="dxa"/>
            <w:shd w:val="clear" w:color="auto" w:fill="A6A6A6" w:themeFill="background1" w:themeFillShade="A6"/>
            <w:noWrap/>
          </w:tcPr>
          <w:p w:rsidR="0033695E" w:rsidRPr="009755A6" w:rsidRDefault="009B1EE3" w:rsidP="0033695E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fldChar w:fldCharType="begin"/>
            </w:r>
            <w:r w:rsidRPr="009755A6">
              <w:rPr>
                <w:rFonts w:asciiTheme="majorBidi" w:hAnsiTheme="majorBidi" w:cstheme="majorBidi"/>
                <w:color w:val="0D0D0D"/>
              </w:rPr>
              <w:instrText xml:space="preserve"> =SUM(ABOVE) </w:instrText>
            </w:r>
            <w:r w:rsidRPr="009755A6">
              <w:rPr>
                <w:rFonts w:asciiTheme="majorBidi" w:hAnsiTheme="majorBidi" w:cstheme="majorBidi"/>
                <w:color w:val="0D0D0D"/>
              </w:rPr>
              <w:fldChar w:fldCharType="separate"/>
            </w:r>
            <w:r w:rsidRPr="009755A6">
              <w:rPr>
                <w:rFonts w:asciiTheme="majorBidi" w:hAnsiTheme="majorBidi" w:cstheme="majorBidi"/>
                <w:noProof/>
                <w:color w:val="0D0D0D"/>
              </w:rPr>
              <w:t>40</w:t>
            </w:r>
            <w:r w:rsidRPr="009755A6">
              <w:rPr>
                <w:rFonts w:asciiTheme="majorBidi" w:hAnsiTheme="majorBidi" w:cstheme="majorBidi"/>
                <w:color w:val="0D0D0D"/>
              </w:rPr>
              <w:fldChar w:fldCharType="end"/>
            </w:r>
          </w:p>
        </w:tc>
        <w:tc>
          <w:tcPr>
            <w:tcW w:w="882" w:type="dxa"/>
            <w:shd w:val="clear" w:color="auto" w:fill="A6A6A6" w:themeFill="background1" w:themeFillShade="A6"/>
            <w:noWrap/>
          </w:tcPr>
          <w:p w:rsidR="009036D2" w:rsidRPr="009755A6" w:rsidRDefault="00087772" w:rsidP="009036D2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fldChar w:fldCharType="begin"/>
            </w:r>
            <w:r w:rsidRPr="009755A6">
              <w:rPr>
                <w:rFonts w:asciiTheme="majorBidi" w:hAnsiTheme="majorBidi" w:cstheme="majorBidi"/>
                <w:color w:val="0D0D0D"/>
              </w:rPr>
              <w:instrText xml:space="preserve"> =SUM(ABOVE) </w:instrText>
            </w:r>
            <w:r w:rsidRPr="009755A6">
              <w:rPr>
                <w:rFonts w:asciiTheme="majorBidi" w:hAnsiTheme="majorBidi" w:cstheme="majorBidi"/>
                <w:color w:val="0D0D0D"/>
              </w:rPr>
              <w:fldChar w:fldCharType="separate"/>
            </w:r>
            <w:r w:rsidRPr="009755A6">
              <w:rPr>
                <w:rFonts w:asciiTheme="majorBidi" w:hAnsiTheme="majorBidi" w:cstheme="majorBidi"/>
                <w:noProof/>
                <w:color w:val="0D0D0D"/>
              </w:rPr>
              <w:t>83.2</w:t>
            </w:r>
            <w:r w:rsidRPr="009755A6">
              <w:rPr>
                <w:rFonts w:asciiTheme="majorBidi" w:hAnsiTheme="majorBidi" w:cstheme="majorBidi"/>
                <w:color w:val="0D0D0D"/>
              </w:rPr>
              <w:fldChar w:fldCharType="end"/>
            </w:r>
          </w:p>
        </w:tc>
      </w:tr>
    </w:tbl>
    <w:p w:rsidR="00532512" w:rsidRPr="009755A6" w:rsidRDefault="00532512" w:rsidP="0031268C">
      <w:pPr>
        <w:pStyle w:val="21"/>
        <w:tabs>
          <w:tab w:val="left" w:pos="479"/>
        </w:tabs>
        <w:kinsoku w:val="0"/>
        <w:overflowPunct w:val="0"/>
        <w:spacing w:before="50" w:line="360" w:lineRule="auto"/>
        <w:ind w:left="142" w:firstLine="0"/>
        <w:jc w:val="both"/>
        <w:outlineLvl w:val="9"/>
        <w:rPr>
          <w:rFonts w:asciiTheme="majorBidi" w:hAnsiTheme="majorBidi" w:cstheme="majorBidi"/>
          <w:color w:val="0D0D0D"/>
        </w:rPr>
      </w:pPr>
    </w:p>
    <w:p w:rsidR="00C4503C" w:rsidRPr="009755A6" w:rsidRDefault="00C4503C" w:rsidP="0031268C">
      <w:pPr>
        <w:pStyle w:val="21"/>
        <w:tabs>
          <w:tab w:val="left" w:pos="479"/>
        </w:tabs>
        <w:kinsoku w:val="0"/>
        <w:overflowPunct w:val="0"/>
        <w:spacing w:before="50" w:line="360" w:lineRule="auto"/>
        <w:ind w:left="142" w:firstLine="0"/>
        <w:jc w:val="both"/>
        <w:outlineLvl w:val="9"/>
        <w:rPr>
          <w:rFonts w:asciiTheme="majorBidi" w:hAnsiTheme="majorBidi" w:cstheme="majorBidi"/>
          <w:color w:val="0D0D0D"/>
          <w:sz w:val="8"/>
          <w:szCs w:val="8"/>
        </w:rPr>
      </w:pPr>
    </w:p>
    <w:p w:rsidR="0031268C" w:rsidRPr="009755A6" w:rsidRDefault="0031268C" w:rsidP="009036D2">
      <w:pPr>
        <w:pStyle w:val="21"/>
        <w:tabs>
          <w:tab w:val="left" w:pos="479"/>
        </w:tabs>
        <w:kinsoku w:val="0"/>
        <w:overflowPunct w:val="0"/>
        <w:spacing w:before="50" w:line="360" w:lineRule="auto"/>
        <w:ind w:left="142" w:firstLine="0"/>
        <w:jc w:val="both"/>
        <w:outlineLvl w:val="9"/>
        <w:rPr>
          <w:rFonts w:asciiTheme="majorBidi" w:hAnsiTheme="majorBidi" w:cstheme="majorBidi"/>
          <w:b w:val="0"/>
          <w:bCs w:val="0"/>
          <w:color w:val="000000"/>
          <w:sz w:val="28"/>
          <w:szCs w:val="28"/>
        </w:rPr>
      </w:pPr>
      <w:r w:rsidRPr="009755A6">
        <w:rPr>
          <w:rFonts w:asciiTheme="majorBidi" w:hAnsiTheme="majorBidi" w:cstheme="majorBidi"/>
          <w:color w:val="0D0D0D"/>
          <w:sz w:val="28"/>
          <w:szCs w:val="28"/>
        </w:rPr>
        <w:t>3.2.</w:t>
      </w:r>
      <w:r w:rsidR="009036D2" w:rsidRPr="009755A6">
        <w:rPr>
          <w:rFonts w:asciiTheme="majorBidi" w:hAnsiTheme="majorBidi" w:cstheme="majorBidi"/>
          <w:color w:val="0D0D0D"/>
          <w:sz w:val="28"/>
          <w:szCs w:val="28"/>
        </w:rPr>
        <w:t>3</w:t>
      </w:r>
      <w:r w:rsidRPr="009755A6">
        <w:rPr>
          <w:rFonts w:asciiTheme="majorBidi" w:hAnsiTheme="majorBidi" w:cstheme="majorBidi"/>
          <w:color w:val="0D0D0D"/>
          <w:sz w:val="28"/>
          <w:szCs w:val="28"/>
        </w:rPr>
        <w:t xml:space="preserve"> Pipe</w:t>
      </w:r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 xml:space="preserve"> </w:t>
      </w:r>
      <w:r w:rsidRPr="009755A6">
        <w:rPr>
          <w:rFonts w:asciiTheme="majorBidi" w:hAnsiTheme="majorBidi" w:cstheme="majorBidi"/>
          <w:color w:val="0D0D0D"/>
          <w:sz w:val="28"/>
          <w:szCs w:val="28"/>
        </w:rPr>
        <w:t>size</w:t>
      </w:r>
      <w:r w:rsidRPr="009755A6">
        <w:rPr>
          <w:rFonts w:asciiTheme="majorBidi" w:hAnsiTheme="majorBidi" w:cstheme="majorBidi"/>
          <w:color w:val="0D0D0D"/>
          <w:spacing w:val="-2"/>
          <w:sz w:val="28"/>
          <w:szCs w:val="28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>calculations:</w:t>
      </w:r>
    </w:p>
    <w:p w:rsidR="0031268C" w:rsidRPr="009755A6" w:rsidRDefault="0031268C" w:rsidP="0031268C">
      <w:pPr>
        <w:pStyle w:val="a3"/>
        <w:kinsoku w:val="0"/>
        <w:overflowPunct w:val="0"/>
        <w:spacing w:line="360" w:lineRule="auto"/>
        <w:ind w:left="0"/>
        <w:jc w:val="both"/>
        <w:rPr>
          <w:rFonts w:asciiTheme="majorBidi" w:hAnsiTheme="majorBidi" w:cstheme="majorBidi"/>
          <w:b/>
          <w:bCs/>
        </w:rPr>
      </w:pPr>
    </w:p>
    <w:p w:rsidR="0031268C" w:rsidRPr="009755A6" w:rsidRDefault="00C4503C" w:rsidP="00C4503C">
      <w:pPr>
        <w:pStyle w:val="a3"/>
        <w:kinsoku w:val="0"/>
        <w:overflowPunct w:val="0"/>
        <w:spacing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D0D0D"/>
        </w:rPr>
        <w:t xml:space="preserve">  </w:t>
      </w:r>
      <w:r w:rsidR="00CC0739" w:rsidRPr="009755A6">
        <w:rPr>
          <w:rFonts w:asciiTheme="majorBidi" w:hAnsiTheme="majorBidi" w:cstheme="majorBidi"/>
          <w:color w:val="0D0D0D"/>
        </w:rPr>
        <w:t>U</w:t>
      </w:r>
      <w:r w:rsidR="0031268C" w:rsidRPr="009755A6">
        <w:rPr>
          <w:rFonts w:asciiTheme="majorBidi" w:hAnsiTheme="majorBidi" w:cstheme="majorBidi"/>
          <w:color w:val="0D0D0D"/>
        </w:rPr>
        <w:t xml:space="preserve">sing </w:t>
      </w:r>
      <w:r w:rsidR="00CC0739" w:rsidRPr="009755A6">
        <w:rPr>
          <w:rFonts w:asciiTheme="majorBidi" w:hAnsiTheme="majorBidi" w:cstheme="majorBidi"/>
          <w:color w:val="0D0D0D"/>
        </w:rPr>
        <w:t>D</w:t>
      </w:r>
      <w:r w:rsidR="00EE7190" w:rsidRPr="009755A6">
        <w:rPr>
          <w:rFonts w:asciiTheme="majorBidi" w:hAnsiTheme="majorBidi" w:cstheme="majorBidi"/>
          <w:color w:val="0D0D0D"/>
        </w:rPr>
        <w:t>own feed</w:t>
      </w:r>
      <w:r w:rsidR="0031268C" w:rsidRPr="009755A6">
        <w:rPr>
          <w:rFonts w:asciiTheme="majorBidi" w:hAnsiTheme="majorBidi" w:cstheme="majorBidi"/>
          <w:color w:val="0D0D0D"/>
        </w:rPr>
        <w:t xml:space="preserve"> distribution </w:t>
      </w:r>
      <w:r w:rsidR="0031268C" w:rsidRPr="009755A6">
        <w:rPr>
          <w:rFonts w:asciiTheme="majorBidi" w:hAnsiTheme="majorBidi" w:cstheme="majorBidi"/>
          <w:color w:val="0D0D0D"/>
          <w:spacing w:val="-1"/>
        </w:rPr>
        <w:t>system</w:t>
      </w:r>
      <w:r w:rsidR="0031268C" w:rsidRPr="009755A6">
        <w:rPr>
          <w:rFonts w:asciiTheme="majorBidi" w:hAnsiTheme="majorBidi" w:cstheme="majorBidi"/>
          <w:color w:val="0D0D0D"/>
        </w:rPr>
        <w:t xml:space="preserve"> </w:t>
      </w:r>
      <w:r w:rsidR="00CC0739" w:rsidRPr="009755A6">
        <w:rPr>
          <w:rFonts w:asciiTheme="majorBidi" w:hAnsiTheme="majorBidi" w:cstheme="majorBidi"/>
          <w:color w:val="0D0D0D"/>
        </w:rPr>
        <w:t xml:space="preserve">where the water from the gravity tank on the roof serves the floor below by gravity </w:t>
      </w:r>
      <w:proofErr w:type="gramStart"/>
      <w:r w:rsidR="00CC0739" w:rsidRPr="009755A6">
        <w:rPr>
          <w:rFonts w:asciiTheme="majorBidi" w:hAnsiTheme="majorBidi" w:cstheme="majorBidi"/>
          <w:color w:val="0D0D0D"/>
        </w:rPr>
        <w:t>system .</w:t>
      </w:r>
      <w:proofErr w:type="gramEnd"/>
    </w:p>
    <w:p w:rsidR="00F04F85" w:rsidRPr="009755A6" w:rsidRDefault="00F04F85" w:rsidP="00C4503C">
      <w:pPr>
        <w:pStyle w:val="a3"/>
        <w:kinsoku w:val="0"/>
        <w:overflowPunct w:val="0"/>
        <w:spacing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 xml:space="preserve">In this </w:t>
      </w:r>
      <w:proofErr w:type="gramStart"/>
      <w:r w:rsidRPr="009755A6">
        <w:rPr>
          <w:rFonts w:asciiTheme="majorBidi" w:hAnsiTheme="majorBidi" w:cstheme="majorBidi"/>
          <w:color w:val="000000"/>
        </w:rPr>
        <w:t>system ,</w:t>
      </w:r>
      <w:proofErr w:type="gramEnd"/>
      <w:r w:rsidRPr="009755A6">
        <w:rPr>
          <w:rFonts w:asciiTheme="majorBidi" w:hAnsiTheme="majorBidi" w:cstheme="majorBidi"/>
          <w:color w:val="000000"/>
        </w:rPr>
        <w:t xml:space="preserve"> the static pressure will be the main pressure , and the equation of flow will be  : </w:t>
      </w:r>
    </w:p>
    <w:p w:rsidR="0031268C" w:rsidRPr="009755A6" w:rsidRDefault="00F04F85" w:rsidP="00472E3E">
      <w:pPr>
        <w:pStyle w:val="a3"/>
        <w:tabs>
          <w:tab w:val="right" w:pos="426"/>
        </w:tabs>
        <w:kinsoku w:val="0"/>
        <w:overflowPunct w:val="0"/>
        <w:spacing w:before="5" w:line="360" w:lineRule="auto"/>
        <w:ind w:left="567"/>
        <w:jc w:val="both"/>
        <w:rPr>
          <w:rFonts w:asciiTheme="majorBidi" w:hAnsiTheme="majorBidi" w:cstheme="majorBidi"/>
          <w:b/>
          <w:bCs/>
        </w:rPr>
      </w:pPr>
      <w:r w:rsidRPr="009755A6">
        <w:rPr>
          <w:rFonts w:asciiTheme="majorBidi" w:hAnsiTheme="majorBidi" w:cstheme="majorBidi"/>
        </w:rPr>
        <w:t>Static pressure=Friction head loss+ Minimum flow pressure…</w:t>
      </w:r>
      <w:r w:rsidR="00D05217" w:rsidRPr="009755A6">
        <w:rPr>
          <w:rFonts w:asciiTheme="majorBidi" w:hAnsiTheme="majorBidi" w:cstheme="majorBidi"/>
        </w:rPr>
        <w:t>….</w:t>
      </w:r>
      <w:r w:rsidRPr="009755A6">
        <w:rPr>
          <w:rFonts w:asciiTheme="majorBidi" w:hAnsiTheme="majorBidi" w:cstheme="majorBidi"/>
        </w:rPr>
        <w:t>……</w:t>
      </w:r>
      <w:r w:rsidR="00C4503C" w:rsidRPr="009755A6">
        <w:rPr>
          <w:rFonts w:asciiTheme="majorBidi" w:hAnsiTheme="majorBidi" w:cstheme="majorBidi"/>
        </w:rPr>
        <w:t>.</w:t>
      </w:r>
      <w:r w:rsidRPr="009755A6">
        <w:rPr>
          <w:rFonts w:asciiTheme="majorBidi" w:hAnsiTheme="majorBidi" w:cstheme="majorBidi"/>
        </w:rPr>
        <w:t>..</w:t>
      </w:r>
      <w:r w:rsidR="00553F7D" w:rsidRPr="009755A6">
        <w:rPr>
          <w:rFonts w:asciiTheme="majorBidi" w:hAnsiTheme="majorBidi" w:cstheme="majorBidi"/>
        </w:rPr>
        <w:t>....</w:t>
      </w:r>
      <w:r w:rsidRPr="009755A6">
        <w:rPr>
          <w:rFonts w:asciiTheme="majorBidi" w:hAnsiTheme="majorBidi" w:cstheme="majorBidi"/>
        </w:rPr>
        <w:t>.</w:t>
      </w:r>
      <w:proofErr w:type="gramStart"/>
      <w:r w:rsidRPr="009755A6">
        <w:rPr>
          <w:rFonts w:asciiTheme="majorBidi" w:hAnsiTheme="majorBidi" w:cstheme="majorBidi"/>
        </w:rPr>
        <w:t>…(</w:t>
      </w:r>
      <w:proofErr w:type="gramEnd"/>
      <w:r w:rsidRPr="009755A6">
        <w:rPr>
          <w:rFonts w:asciiTheme="majorBidi" w:hAnsiTheme="majorBidi" w:cstheme="majorBidi"/>
        </w:rPr>
        <w:t>3.1)</w:t>
      </w:r>
    </w:p>
    <w:p w:rsidR="00F04F85" w:rsidRPr="009755A6" w:rsidRDefault="00F04F85" w:rsidP="00F04F85">
      <w:pPr>
        <w:pStyle w:val="a3"/>
        <w:kinsoku w:val="0"/>
        <w:overflowPunct w:val="0"/>
        <w:spacing w:before="5" w:line="360" w:lineRule="auto"/>
        <w:ind w:left="0"/>
        <w:jc w:val="both"/>
        <w:rPr>
          <w:rFonts w:asciiTheme="majorBidi" w:hAnsiTheme="majorBidi" w:cstheme="majorBidi"/>
          <w:b/>
          <w:bCs/>
        </w:rPr>
      </w:pPr>
    </w:p>
    <w:p w:rsidR="0031268C" w:rsidRPr="009755A6" w:rsidRDefault="00D2457B" w:rsidP="00097E38">
      <w:pPr>
        <w:pStyle w:val="a3"/>
        <w:numPr>
          <w:ilvl w:val="2"/>
          <w:numId w:val="4"/>
        </w:numPr>
        <w:tabs>
          <w:tab w:val="left" w:pos="1559"/>
        </w:tabs>
        <w:kinsoku w:val="0"/>
        <w:overflowPunct w:val="0"/>
        <w:spacing w:line="360" w:lineRule="auto"/>
        <w:ind w:right="-2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D0D0D"/>
        </w:rPr>
        <w:t>U</w:t>
      </w:r>
      <w:r w:rsidR="0031268C" w:rsidRPr="009755A6">
        <w:rPr>
          <w:rFonts w:asciiTheme="majorBidi" w:hAnsiTheme="majorBidi" w:cstheme="majorBidi"/>
          <w:color w:val="0D0D0D"/>
        </w:rPr>
        <w:t xml:space="preserve">sing </w:t>
      </w:r>
      <w:r w:rsidR="002410E8" w:rsidRPr="009755A6">
        <w:rPr>
          <w:rFonts w:asciiTheme="majorBidi" w:hAnsiTheme="majorBidi" w:cstheme="majorBidi"/>
          <w:color w:val="0D0D0D"/>
        </w:rPr>
        <w:t xml:space="preserve">the Table </w:t>
      </w:r>
      <w:proofErr w:type="gramStart"/>
      <w:r w:rsidR="00097E38" w:rsidRPr="009755A6">
        <w:rPr>
          <w:rFonts w:asciiTheme="majorBidi" w:hAnsiTheme="majorBidi" w:cstheme="majorBidi"/>
          <w:color w:val="0D0D0D"/>
        </w:rPr>
        <w:t>A</w:t>
      </w:r>
      <w:r w:rsidR="002410E8" w:rsidRPr="009755A6">
        <w:rPr>
          <w:rFonts w:asciiTheme="majorBidi" w:hAnsiTheme="majorBidi" w:cstheme="majorBidi"/>
          <w:color w:val="0D0D0D"/>
        </w:rPr>
        <w:t>(</w:t>
      </w:r>
      <w:proofErr w:type="gramEnd"/>
      <w:r w:rsidR="002410E8" w:rsidRPr="009755A6">
        <w:rPr>
          <w:rFonts w:asciiTheme="majorBidi" w:hAnsiTheme="majorBidi" w:cstheme="majorBidi"/>
          <w:color w:val="0D0D0D"/>
        </w:rPr>
        <w:t>3.1)</w:t>
      </w:r>
      <w:r w:rsidRPr="009755A6">
        <w:rPr>
          <w:rFonts w:asciiTheme="majorBidi" w:hAnsiTheme="majorBidi" w:cstheme="majorBidi"/>
          <w:color w:val="0D0D0D"/>
        </w:rPr>
        <w:t xml:space="preserve"> Minimum pressure required by typical plumbing fixture </w:t>
      </w:r>
      <w:r w:rsidR="00C4503C" w:rsidRPr="009755A6">
        <w:rPr>
          <w:rFonts w:asciiTheme="majorBidi" w:hAnsiTheme="majorBidi" w:cstheme="majorBidi"/>
          <w:color w:val="0D0D0D"/>
        </w:rPr>
        <w:t xml:space="preserve">and </w:t>
      </w:r>
      <w:r w:rsidR="002410E8" w:rsidRPr="009755A6">
        <w:rPr>
          <w:rFonts w:asciiTheme="majorBidi" w:hAnsiTheme="majorBidi" w:cstheme="majorBidi"/>
          <w:color w:val="0D0D0D"/>
        </w:rPr>
        <w:t>the (</w:t>
      </w:r>
      <w:r w:rsidR="002410E8" w:rsidRPr="009755A6">
        <w:rPr>
          <w:rFonts w:asciiTheme="majorBidi" w:hAnsiTheme="majorBidi" w:cstheme="majorBidi"/>
          <w:color w:val="0D0D0D"/>
          <w:spacing w:val="-1"/>
        </w:rPr>
        <w:t>kitchen sink</w:t>
      </w:r>
      <w:r w:rsidR="002410E8" w:rsidRPr="009755A6">
        <w:rPr>
          <w:rFonts w:asciiTheme="majorBidi" w:hAnsiTheme="majorBidi" w:cstheme="majorBidi"/>
          <w:color w:val="0D0D0D"/>
        </w:rPr>
        <w:t xml:space="preserve">) is the </w:t>
      </w:r>
      <w:r w:rsidRPr="009755A6">
        <w:rPr>
          <w:rFonts w:asciiTheme="majorBidi" w:hAnsiTheme="majorBidi" w:cstheme="majorBidi"/>
          <w:color w:val="0D0D0D"/>
        </w:rPr>
        <w:t>critically</w:t>
      </w:r>
      <w:r w:rsidRPr="009755A6">
        <w:rPr>
          <w:rFonts w:asciiTheme="majorBidi" w:hAnsiTheme="majorBidi" w:cstheme="majorBidi"/>
          <w:color w:val="0D0D0D"/>
          <w:spacing w:val="45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>fixture unit,</w:t>
      </w:r>
      <w:r w:rsidR="00C4503C" w:rsidRPr="009755A6">
        <w:rPr>
          <w:rFonts w:asciiTheme="majorBidi" w:hAnsiTheme="majorBidi" w:cstheme="majorBidi"/>
          <w:color w:val="0D0D0D"/>
        </w:rPr>
        <w:t xml:space="preserve"> </w:t>
      </w:r>
      <w:r w:rsidR="0031268C" w:rsidRPr="009755A6">
        <w:rPr>
          <w:rFonts w:asciiTheme="majorBidi" w:hAnsiTheme="majorBidi" w:cstheme="majorBidi"/>
          <w:color w:val="0D0D0D"/>
        </w:rPr>
        <w:t>the</w:t>
      </w:r>
      <w:r w:rsidR="0031268C" w:rsidRPr="009755A6">
        <w:rPr>
          <w:rFonts w:asciiTheme="majorBidi" w:hAnsiTheme="majorBidi" w:cstheme="majorBidi"/>
          <w:color w:val="0D0D0D"/>
          <w:spacing w:val="1"/>
        </w:rPr>
        <w:t xml:space="preserve"> </w:t>
      </w:r>
      <w:r w:rsidR="0031268C" w:rsidRPr="009755A6">
        <w:rPr>
          <w:rFonts w:asciiTheme="majorBidi" w:hAnsiTheme="majorBidi" w:cstheme="majorBidi"/>
          <w:color w:val="0D0D0D"/>
        </w:rPr>
        <w:t xml:space="preserve">minimum flow </w:t>
      </w:r>
      <w:r w:rsidR="0031268C" w:rsidRPr="009755A6">
        <w:rPr>
          <w:rFonts w:asciiTheme="majorBidi" w:hAnsiTheme="majorBidi" w:cstheme="majorBidi"/>
          <w:color w:val="0D0D0D"/>
          <w:spacing w:val="-1"/>
        </w:rPr>
        <w:t>pressure</w:t>
      </w:r>
      <w:r w:rsidR="0031268C" w:rsidRPr="009755A6">
        <w:rPr>
          <w:rFonts w:asciiTheme="majorBidi" w:hAnsiTheme="majorBidi" w:cstheme="majorBidi"/>
          <w:color w:val="0D0D0D"/>
          <w:spacing w:val="-2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1"/>
        </w:rPr>
        <w:t>is</w:t>
      </w:r>
      <w:r w:rsidR="0031268C" w:rsidRPr="009755A6">
        <w:rPr>
          <w:rFonts w:asciiTheme="majorBidi" w:hAnsiTheme="majorBidi" w:cstheme="majorBidi"/>
          <w:color w:val="0D0D0D"/>
          <w:spacing w:val="-5"/>
        </w:rPr>
        <w:t xml:space="preserve"> </w:t>
      </w:r>
      <w:r w:rsidR="00783573" w:rsidRPr="009755A6">
        <w:rPr>
          <w:rFonts w:asciiTheme="majorBidi" w:hAnsiTheme="majorBidi" w:cstheme="majorBidi"/>
          <w:color w:val="0D0D0D"/>
        </w:rPr>
        <w:t>(</w:t>
      </w:r>
      <w:r w:rsidR="0031268C" w:rsidRPr="009755A6">
        <w:rPr>
          <w:rFonts w:asciiTheme="majorBidi" w:hAnsiTheme="majorBidi" w:cstheme="majorBidi"/>
          <w:color w:val="0D0D0D"/>
        </w:rPr>
        <w:t>8</w:t>
      </w:r>
      <w:r w:rsidR="0031268C" w:rsidRPr="009755A6">
        <w:rPr>
          <w:rFonts w:asciiTheme="majorBidi" w:hAnsiTheme="majorBidi" w:cstheme="majorBidi"/>
          <w:color w:val="0D0D0D"/>
          <w:spacing w:val="2"/>
        </w:rPr>
        <w:t xml:space="preserve"> </w:t>
      </w:r>
      <w:r w:rsidR="00783573" w:rsidRPr="009755A6">
        <w:rPr>
          <w:rFonts w:asciiTheme="majorBidi" w:hAnsiTheme="majorBidi" w:cstheme="majorBidi"/>
          <w:color w:val="0D0D0D"/>
          <w:spacing w:val="2"/>
        </w:rPr>
        <w:t>)</w:t>
      </w:r>
      <w:r w:rsidR="0031268C" w:rsidRPr="009755A6">
        <w:rPr>
          <w:rFonts w:asciiTheme="majorBidi" w:hAnsiTheme="majorBidi" w:cstheme="majorBidi"/>
          <w:color w:val="0D0D0D"/>
        </w:rPr>
        <w:t>psi</w:t>
      </w:r>
      <w:r w:rsidRPr="009755A6">
        <w:rPr>
          <w:rFonts w:asciiTheme="majorBidi" w:hAnsiTheme="majorBidi" w:cstheme="majorBidi"/>
          <w:color w:val="0D0D0D"/>
        </w:rPr>
        <w:t>.</w:t>
      </w:r>
    </w:p>
    <w:p w:rsidR="008B5F6F" w:rsidRPr="009755A6" w:rsidRDefault="008B5F6F" w:rsidP="0031268C">
      <w:pPr>
        <w:pStyle w:val="a3"/>
        <w:kinsoku w:val="0"/>
        <w:overflowPunct w:val="0"/>
        <w:spacing w:before="71"/>
        <w:ind w:left="107"/>
        <w:jc w:val="center"/>
        <w:rPr>
          <w:rFonts w:asciiTheme="majorBidi" w:hAnsiTheme="majorBidi" w:cstheme="majorBidi"/>
          <w:b/>
          <w:bCs/>
          <w:color w:val="0D0D0D"/>
        </w:rPr>
      </w:pPr>
    </w:p>
    <w:p w:rsidR="0031268C" w:rsidRPr="009755A6" w:rsidRDefault="0031268C" w:rsidP="00E82213">
      <w:pPr>
        <w:pStyle w:val="a3"/>
        <w:kinsoku w:val="0"/>
        <w:overflowPunct w:val="0"/>
        <w:ind w:left="567"/>
        <w:rPr>
          <w:rFonts w:asciiTheme="majorBidi" w:hAnsiTheme="majorBidi" w:cstheme="majorBidi"/>
        </w:rPr>
      </w:pPr>
      <w:proofErr w:type="gramStart"/>
      <w:r w:rsidRPr="009755A6">
        <w:rPr>
          <w:rFonts w:asciiTheme="majorBidi" w:hAnsiTheme="majorBidi" w:cstheme="majorBidi"/>
        </w:rPr>
        <w:t>static</w:t>
      </w:r>
      <w:proofErr w:type="gramEnd"/>
      <w:r w:rsidRPr="009755A6">
        <w:rPr>
          <w:rFonts w:asciiTheme="majorBidi" w:hAnsiTheme="majorBidi" w:cstheme="majorBidi"/>
        </w:rPr>
        <w:t xml:space="preserve"> pressure </w:t>
      </w:r>
      <w:r w:rsidRPr="009755A6">
        <w:rPr>
          <w:rFonts w:asciiTheme="majorBidi" w:hAnsiTheme="majorBidi" w:cstheme="majorBidi"/>
          <w:color w:val="0D0D0D"/>
          <w:spacing w:val="-1"/>
        </w:rPr>
        <w:t xml:space="preserve">= </w:t>
      </w:r>
      <m:oMath>
        <m:r>
          <m:rPr>
            <m:sty m:val="p"/>
          </m:rPr>
          <w:rPr>
            <w:rFonts w:ascii="Cambria Math" w:hAnsi="Cambria Math" w:cstheme="majorBidi"/>
            <w:color w:val="0D0D0D"/>
            <w:spacing w:val="-1"/>
          </w:rPr>
          <m:t>8m×</m:t>
        </m:r>
        <m:d>
          <m:dPr>
            <m:ctrlPr>
              <w:rPr>
                <w:rFonts w:ascii="Cambria Math" w:hAnsi="Cambria Math" w:cstheme="majorBidi"/>
                <w:color w:val="0D0D0D"/>
                <w:spacing w:val="-1"/>
              </w:rPr>
            </m:ctrlPr>
          </m:dPr>
          <m:e>
            <m:f>
              <m:fPr>
                <m:ctrlPr>
                  <w:rPr>
                    <w:rFonts w:ascii="Cambria Math" w:hAnsi="Cambria Math" w:cstheme="majorBidi"/>
                    <w:color w:val="0D0D0D"/>
                    <w:spacing w:val="-1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theme="majorBidi"/>
                    <w:color w:val="0D0D0D"/>
                    <w:spacing w:val="-1"/>
                  </w:rPr>
                  <m:t>1ft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theme="majorBidi"/>
                    <w:color w:val="0D0D0D"/>
                    <w:spacing w:val="-1"/>
                  </w:rPr>
                  <m:t>0.3048m</m:t>
                </m:r>
              </m:den>
            </m:f>
          </m:e>
        </m:d>
        <m:r>
          <m:rPr>
            <m:sty m:val="p"/>
          </m:rPr>
          <w:rPr>
            <w:rFonts w:ascii="Cambria Math" w:hAnsi="Cambria Math" w:cstheme="majorBidi"/>
            <w:color w:val="0D0D0D"/>
            <w:spacing w:val="-1"/>
          </w:rPr>
          <m:t>×</m:t>
        </m:r>
        <m:d>
          <m:dPr>
            <m:ctrlPr>
              <w:rPr>
                <w:rFonts w:ascii="Cambria Math" w:hAnsi="Cambria Math" w:cstheme="majorBidi"/>
                <w:color w:val="0D0D0D"/>
                <w:spacing w:val="-1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theme="majorBidi"/>
                <w:color w:val="0D0D0D"/>
                <w:spacing w:val="-1"/>
              </w:rPr>
              <m:t>0.433</m:t>
            </m:r>
            <m:f>
              <m:fPr>
                <m:ctrlPr>
                  <w:rPr>
                    <w:rFonts w:ascii="Cambria Math" w:hAnsi="Cambria Math" w:cstheme="majorBidi"/>
                    <w:color w:val="0D0D0D"/>
                    <w:spacing w:val="-1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theme="majorBidi"/>
                    <w:color w:val="0D0D0D"/>
                    <w:spacing w:val="-1"/>
                  </w:rPr>
                  <m:t>Psi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theme="majorBidi"/>
                    <w:color w:val="0D0D0D"/>
                    <w:spacing w:val="-1"/>
                  </w:rPr>
                  <m:t>1ft</m:t>
                </m:r>
              </m:den>
            </m:f>
          </m:e>
        </m:d>
        <m:r>
          <m:rPr>
            <m:sty m:val="p"/>
          </m:rPr>
          <w:rPr>
            <w:rFonts w:ascii="Cambria Math" w:hAnsi="Cambria Math" w:cstheme="majorBidi"/>
            <w:color w:val="0D0D0D"/>
            <w:spacing w:val="-1"/>
          </w:rPr>
          <m:t>=11.36 Psi</m:t>
        </m:r>
      </m:oMath>
    </w:p>
    <w:p w:rsidR="0031268C" w:rsidRPr="009755A6" w:rsidRDefault="0031268C" w:rsidP="0031268C">
      <w:pPr>
        <w:pStyle w:val="a3"/>
        <w:kinsoku w:val="0"/>
        <w:overflowPunct w:val="0"/>
        <w:ind w:left="0"/>
        <w:rPr>
          <w:rFonts w:asciiTheme="majorBidi" w:hAnsiTheme="majorBidi" w:cstheme="majorBidi"/>
        </w:rPr>
      </w:pPr>
    </w:p>
    <w:p w:rsidR="0031268C" w:rsidRPr="009755A6" w:rsidRDefault="0031268C" w:rsidP="00E82213">
      <w:pPr>
        <w:pStyle w:val="a3"/>
        <w:kinsoku w:val="0"/>
        <w:overflowPunct w:val="0"/>
        <w:ind w:left="567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Friction Head Loss </w:t>
      </w:r>
      <w:r w:rsidRPr="009755A6">
        <w:rPr>
          <w:rFonts w:ascii="Cambria Math" w:hAnsiTheme="majorBidi" w:cstheme="majorBidi"/>
          <w:i/>
        </w:rPr>
        <w:t>=</w:t>
      </w:r>
      <w:r w:rsidR="00D05217" w:rsidRPr="009755A6">
        <w:rPr>
          <w:rFonts w:ascii="Cambria Math" w:hAnsiTheme="majorBidi" w:cstheme="majorBidi"/>
          <w:i/>
        </w:rPr>
        <w:t xml:space="preserve"> </w:t>
      </w:r>
      <w:r w:rsidRPr="009755A6">
        <w:rPr>
          <w:rFonts w:asciiTheme="majorBidi" w:hAnsiTheme="majorBidi" w:cstheme="majorBidi"/>
        </w:rPr>
        <w:t>Static pressure - Min. Flow Pressure</w:t>
      </w:r>
    </w:p>
    <w:p w:rsidR="0031268C" w:rsidRPr="009755A6" w:rsidRDefault="0031268C" w:rsidP="0031268C">
      <w:pPr>
        <w:pStyle w:val="a3"/>
        <w:kinsoku w:val="0"/>
        <w:overflowPunct w:val="0"/>
        <w:ind w:left="426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                                </w:t>
      </w:r>
      <w:r w:rsidR="00D05217"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</w:rPr>
        <w:t xml:space="preserve"> </w:t>
      </w:r>
      <m:oMath>
        <m:r>
          <w:rPr>
            <w:rFonts w:ascii="Cambria Math" w:hAnsiTheme="majorBidi" w:cstheme="majorBidi"/>
          </w:rPr>
          <m:t xml:space="preserve">=11.36 </m:t>
        </m:r>
        <m:r>
          <w:rPr>
            <w:rFonts w:asciiTheme="majorBidi" w:hAnsiTheme="majorBidi" w:cstheme="majorBidi"/>
          </w:rPr>
          <m:t>-</m:t>
        </m:r>
        <m:r>
          <w:rPr>
            <w:rFonts w:ascii="Cambria Math" w:hAnsiTheme="majorBidi" w:cstheme="majorBidi"/>
          </w:rPr>
          <m:t xml:space="preserve">8=3.36 </m:t>
        </m:r>
        <m:r>
          <w:rPr>
            <w:rFonts w:ascii="Cambria Math" w:hAnsi="Cambria Math" w:cstheme="majorBidi"/>
          </w:rPr>
          <m:t>Psi</m:t>
        </m:r>
        <m:r>
          <w:rPr>
            <w:rFonts w:ascii="Cambria Math" w:hAnsiTheme="majorBidi" w:cstheme="majorBidi"/>
          </w:rPr>
          <m:t xml:space="preserve"> </m:t>
        </m:r>
      </m:oMath>
      <w:r w:rsidRPr="009755A6">
        <w:rPr>
          <w:rFonts w:asciiTheme="majorBidi" w:hAnsiTheme="majorBidi" w:cstheme="majorBidi"/>
        </w:rPr>
        <w:t xml:space="preserve">    </w:t>
      </w:r>
    </w:p>
    <w:p w:rsidR="0031268C" w:rsidRPr="009755A6" w:rsidRDefault="0031268C" w:rsidP="0031268C">
      <w:pPr>
        <w:pStyle w:val="a3"/>
        <w:kinsoku w:val="0"/>
        <w:overflowPunct w:val="0"/>
        <w:ind w:left="426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 </w:t>
      </w:r>
    </w:p>
    <w:p w:rsidR="0031268C" w:rsidRPr="009755A6" w:rsidRDefault="0031268C" w:rsidP="00E82213">
      <w:pPr>
        <w:pStyle w:val="a3"/>
        <w:kinsoku w:val="0"/>
        <w:overflowPunct w:val="0"/>
        <w:spacing w:line="360" w:lineRule="auto"/>
        <w:ind w:left="567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Equivalent Length = </w:t>
      </w:r>
      <m:oMath>
        <m:r>
          <m:rPr>
            <m:sty m:val="p"/>
          </m:rPr>
          <w:rPr>
            <w:rFonts w:ascii="Cambria Math" w:hAnsiTheme="majorBidi" w:cstheme="majorBidi"/>
          </w:rPr>
          <m:t>35 m</m:t>
        </m:r>
        <m:r>
          <m:rPr>
            <m:sty m:val="p"/>
          </m:rPr>
          <w:rPr>
            <w:rFonts w:asciiTheme="majorBidi" w:hAnsiTheme="majorBidi" w:cstheme="majorBidi"/>
          </w:rPr>
          <m:t>×</m:t>
        </m:r>
        <m:d>
          <m:dPr>
            <m:ctrlPr>
              <w:rPr>
                <w:rFonts w:ascii="Cambria Math" w:hAnsiTheme="majorBidi" w:cstheme="majorBidi"/>
              </w:rPr>
            </m:ctrlPr>
          </m:dPr>
          <m:e>
            <m:f>
              <m:fPr>
                <m:ctrlPr>
                  <w:rPr>
                    <w:rFonts w:ascii="Cambria Math" w:hAnsiTheme="majorBidi" w:cstheme="majorBidi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Theme="majorBidi" w:cstheme="majorBidi"/>
                  </w:rPr>
                  <m:t>1ft</m:t>
                </m:r>
              </m:num>
              <m:den>
                <m:r>
                  <m:rPr>
                    <m:sty m:val="p"/>
                  </m:rPr>
                  <w:rPr>
                    <w:rFonts w:ascii="Cambria Math" w:hAnsiTheme="majorBidi" w:cstheme="majorBidi"/>
                  </w:rPr>
                  <m:t>0.305m</m:t>
                </m:r>
              </m:den>
            </m:f>
          </m:e>
        </m:d>
        <m:r>
          <m:rPr>
            <m:sty m:val="p"/>
          </m:rPr>
          <w:rPr>
            <w:rFonts w:ascii="Cambria Math" w:hAnsiTheme="majorBidi" w:cstheme="majorBidi"/>
          </w:rPr>
          <m:t>=114.829ft</m:t>
        </m:r>
      </m:oMath>
    </w:p>
    <w:p w:rsidR="0031268C" w:rsidRPr="009755A6" w:rsidRDefault="0031268C" w:rsidP="00E82213">
      <w:pPr>
        <w:pStyle w:val="a3"/>
        <w:kinsoku w:val="0"/>
        <w:overflowPunct w:val="0"/>
        <w:spacing w:line="360" w:lineRule="auto"/>
        <w:ind w:left="567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TEL = </w:t>
      </w:r>
      <m:oMath>
        <m:r>
          <w:rPr>
            <w:rFonts w:ascii="Cambria Math" w:hAnsiTheme="majorBidi" w:cstheme="majorBidi"/>
          </w:rPr>
          <m:t>114.829</m:t>
        </m:r>
        <m:r>
          <m:rPr>
            <m:sty m:val="p"/>
          </m:rPr>
          <w:rPr>
            <w:rFonts w:asciiTheme="majorBidi" w:hAnsiTheme="majorBidi" w:cstheme="majorBidi"/>
          </w:rPr>
          <m:t>×</m:t>
        </m:r>
        <m:r>
          <m:rPr>
            <m:sty m:val="p"/>
          </m:rPr>
          <w:rPr>
            <w:rFonts w:ascii="Cambria Math" w:hAnsiTheme="majorBidi" w:cstheme="majorBidi"/>
          </w:rPr>
          <m:t>1.5=172.2ft</m:t>
        </m:r>
      </m:oMath>
    </w:p>
    <w:p w:rsidR="00D05217" w:rsidRPr="009755A6" w:rsidRDefault="00D05217" w:rsidP="00E82213">
      <w:pPr>
        <w:bidi w:val="0"/>
        <w:spacing w:line="360" w:lineRule="auto"/>
        <w:ind w:left="567"/>
        <w:rPr>
          <w:rFonts w:asciiTheme="majorBidi" w:hAnsiTheme="majorBidi" w:cstheme="majorBidi"/>
          <w:color w:val="0D0D0D"/>
          <w:spacing w:val="-1"/>
        </w:rPr>
      </w:pPr>
    </w:p>
    <w:p w:rsidR="0093238E" w:rsidRPr="009755A6" w:rsidRDefault="0093238E" w:rsidP="00D05217">
      <w:pPr>
        <w:bidi w:val="0"/>
        <w:spacing w:line="360" w:lineRule="auto"/>
        <w:ind w:left="567"/>
        <w:rPr>
          <w:rFonts w:asciiTheme="majorBidi" w:hAnsiTheme="majorBidi" w:cstheme="majorBidi"/>
          <w:color w:val="0D0D0D"/>
          <w:spacing w:val="-1"/>
        </w:rPr>
      </w:pPr>
    </w:p>
    <w:p w:rsidR="0031268C" w:rsidRPr="009755A6" w:rsidRDefault="0031268C" w:rsidP="0093238E">
      <w:pPr>
        <w:bidi w:val="0"/>
        <w:spacing w:line="360" w:lineRule="auto"/>
        <w:ind w:left="567"/>
        <w:rPr>
          <w:rFonts w:asciiTheme="majorBidi" w:eastAsiaTheme="minorEastAsia" w:hAnsiTheme="majorBidi" w:cstheme="majorBidi"/>
          <w:color w:val="0D0D0D"/>
          <w:sz w:val="24"/>
          <w:szCs w:val="24"/>
        </w:rPr>
      </w:pPr>
      <w:proofErr w:type="gramStart"/>
      <w:r w:rsidRPr="009755A6">
        <w:rPr>
          <w:rFonts w:asciiTheme="majorBidi" w:hAnsiTheme="majorBidi" w:cstheme="majorBidi"/>
          <w:color w:val="0D0D0D"/>
          <w:spacing w:val="-1"/>
        </w:rPr>
        <w:lastRenderedPageBreak/>
        <w:t>Then</w:t>
      </w:r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 xml:space="preserve"> :</w:t>
      </w:r>
      <w:proofErr w:type="gramEnd"/>
    </w:p>
    <w:p w:rsidR="0031268C" w:rsidRPr="009755A6" w:rsidRDefault="0031268C" w:rsidP="00E82213">
      <w:pPr>
        <w:bidi w:val="0"/>
        <w:spacing w:line="360" w:lineRule="auto"/>
        <w:ind w:left="567"/>
        <w:rPr>
          <w:rFonts w:asciiTheme="majorBidi" w:eastAsiaTheme="minorEastAsia" w:hAnsiTheme="majorBidi" w:cstheme="majorBidi"/>
          <w:color w:val="0D0D0D"/>
        </w:rPr>
      </w:pPr>
      <w:r w:rsidRPr="009755A6">
        <w:rPr>
          <w:rFonts w:asciiTheme="majorBidi" w:hAnsiTheme="majorBidi" w:cstheme="majorBidi"/>
        </w:rPr>
        <w:t xml:space="preserve">      </w:t>
      </w:r>
      <m:oMath>
        <m:r>
          <w:rPr>
            <w:rFonts w:ascii="Cambria Math" w:hAnsi="Cambria Math" w:cstheme="majorBidi"/>
            <w:sz w:val="24"/>
            <w:szCs w:val="24"/>
          </w:rPr>
          <m:t>friction</m:t>
        </m:r>
        <m:r>
          <w:rPr>
            <w:rFonts w:ascii="Cambria Math" w:hAnsiTheme="majorBidi" w:cstheme="majorBidi"/>
            <w:sz w:val="24"/>
            <w:szCs w:val="24"/>
          </w:rPr>
          <m:t xml:space="preserve"> </m:t>
        </m:r>
        <m:r>
          <w:rPr>
            <w:rFonts w:ascii="Cambria Math" w:hAnsi="Cambria Math" w:cstheme="majorBidi"/>
            <w:sz w:val="24"/>
            <w:szCs w:val="24"/>
          </w:rPr>
          <m:t>head</m:t>
        </m:r>
        <m:r>
          <w:rPr>
            <w:rFonts w:ascii="Cambria Math" w:hAnsiTheme="majorBidi" w:cstheme="majorBidi"/>
            <w:sz w:val="24"/>
            <w:szCs w:val="24"/>
          </w:rPr>
          <m:t xml:space="preserve"> </m:t>
        </m:r>
        <m:r>
          <w:rPr>
            <w:rFonts w:ascii="Cambria Math" w:hAnsi="Cambria Math" w:cstheme="majorBidi"/>
            <w:sz w:val="24"/>
            <w:szCs w:val="24"/>
          </w:rPr>
          <m:t>loss</m:t>
        </m:r>
        <m:r>
          <w:rPr>
            <w:rFonts w:ascii="Cambria Math" w:hAnsiTheme="majorBidi" w:cstheme="majorBidi"/>
            <w:sz w:val="24"/>
            <w:szCs w:val="24"/>
          </w:rPr>
          <m:t>=</m:t>
        </m:r>
        <m:f>
          <m:fPr>
            <m:ctrlPr>
              <w:rPr>
                <w:rFonts w:ascii="Cambria Math" w:hAnsiTheme="majorBidi" w:cstheme="majorBidi"/>
                <w:i/>
                <w:sz w:val="24"/>
                <w:szCs w:val="24"/>
              </w:rPr>
            </m:ctrlPr>
          </m:fPr>
          <m:num>
            <m:r>
              <w:rPr>
                <w:rFonts w:asciiTheme="majorBidi" w:hAnsiTheme="majorBidi" w:cstheme="majorBidi"/>
                <w:sz w:val="24"/>
                <w:szCs w:val="24"/>
              </w:rPr>
              <m:t>∆</m:t>
            </m:r>
            <m:r>
              <w:rPr>
                <w:rFonts w:ascii="Cambria Math" w:hAnsi="Cambria Math" w:cstheme="majorBidi"/>
                <w:sz w:val="24"/>
                <w:szCs w:val="24"/>
              </w:rPr>
              <m:t>P</m:t>
            </m:r>
          </m:num>
          <m:den>
            <m:r>
              <w:rPr>
                <w:rFonts w:ascii="Cambria Math" w:hAnsi="Cambria Math" w:cstheme="majorBidi"/>
                <w:sz w:val="24"/>
                <w:szCs w:val="24"/>
              </w:rPr>
              <m:t>TEL</m:t>
            </m:r>
          </m:den>
        </m:f>
        <m:r>
          <w:rPr>
            <w:rFonts w:ascii="Cambria Math" w:hAnsiTheme="majorBidi" w:cstheme="majorBidi"/>
            <w:sz w:val="24"/>
            <w:szCs w:val="24"/>
          </w:rPr>
          <m:t>=</m:t>
        </m:r>
        <m:f>
          <m:fPr>
            <m:ctrlPr>
              <w:rPr>
                <w:rFonts w:ascii="Cambria Math" w:hAnsiTheme="majorBidi" w:cstheme="majorBidi"/>
                <w:i/>
                <w:sz w:val="24"/>
                <w:szCs w:val="24"/>
              </w:rPr>
            </m:ctrlPr>
          </m:fPr>
          <m:num>
            <m:r>
              <w:rPr>
                <w:rFonts w:ascii="Cambria Math" w:hAnsiTheme="majorBidi" w:cstheme="majorBidi"/>
                <w:sz w:val="24"/>
                <w:szCs w:val="24"/>
              </w:rPr>
              <m:t xml:space="preserve">3.36 psi </m:t>
            </m:r>
            <m:r>
              <w:rPr>
                <w:rFonts w:ascii="Cambria Math" w:hAnsiTheme="majorBidi" w:cstheme="majorBidi"/>
                <w:sz w:val="24"/>
                <w:szCs w:val="24"/>
              </w:rPr>
              <m:t>×</m:t>
            </m:r>
            <m:r>
              <w:rPr>
                <w:rFonts w:ascii="Cambria Math" w:hAnsiTheme="majorBidi" w:cstheme="majorBidi"/>
                <w:sz w:val="24"/>
                <w:szCs w:val="24"/>
              </w:rPr>
              <m:t>100</m:t>
            </m:r>
          </m:num>
          <m:den>
            <m:r>
              <w:rPr>
                <w:rFonts w:ascii="Cambria Math" w:hAnsiTheme="majorBidi" w:cstheme="majorBidi"/>
                <w:sz w:val="24"/>
                <w:szCs w:val="24"/>
              </w:rPr>
              <m:t>(172.2)</m:t>
            </m:r>
            <m:r>
              <w:rPr>
                <w:rFonts w:ascii="Cambria Math" w:hAnsiTheme="majorBidi" w:cstheme="majorBidi"/>
                <w:sz w:val="24"/>
                <w:szCs w:val="24"/>
              </w:rPr>
              <m:t>×</m:t>
            </m:r>
            <m:r>
              <w:rPr>
                <w:rFonts w:ascii="Cambria Math" w:hAnsiTheme="majorBidi" w:cstheme="majorBidi"/>
                <w:sz w:val="24"/>
                <w:szCs w:val="24"/>
              </w:rPr>
              <m:t>100</m:t>
            </m:r>
            <m:r>
              <w:rPr>
                <w:rFonts w:ascii="Cambria Math" w:hAnsi="Cambria Math" w:cstheme="majorBidi"/>
                <w:sz w:val="24"/>
                <w:szCs w:val="24"/>
              </w:rPr>
              <m:t>ft</m:t>
            </m:r>
          </m:den>
        </m:f>
        <m:r>
          <w:rPr>
            <w:rFonts w:ascii="Cambria Math" w:hAnsiTheme="majorBidi" w:cstheme="majorBidi"/>
            <w:sz w:val="24"/>
            <w:szCs w:val="24"/>
          </w:rPr>
          <m:t xml:space="preserve">=1.95 </m:t>
        </m:r>
        <m:r>
          <w:rPr>
            <w:rFonts w:ascii="Cambria Math" w:hAnsi="Cambria Math" w:cstheme="majorBidi"/>
            <w:sz w:val="24"/>
            <w:szCs w:val="24"/>
          </w:rPr>
          <m:t>Psi</m:t>
        </m:r>
        <m:r>
          <w:rPr>
            <w:rFonts w:ascii="Cambria Math" w:hAnsiTheme="majorBidi" w:cstheme="majorBidi"/>
            <w:sz w:val="24"/>
            <w:szCs w:val="24"/>
          </w:rPr>
          <m:t>/100</m:t>
        </m:r>
        <m:r>
          <w:rPr>
            <w:rFonts w:ascii="Cambria Math" w:hAnsi="Cambria Math" w:cstheme="majorBidi"/>
            <w:sz w:val="24"/>
            <w:szCs w:val="24"/>
          </w:rPr>
          <m:t>ft</m:t>
        </m:r>
      </m:oMath>
    </w:p>
    <w:p w:rsidR="00896418" w:rsidRPr="009755A6" w:rsidRDefault="00896418" w:rsidP="00097E38">
      <w:pPr>
        <w:bidi w:val="0"/>
        <w:spacing w:line="240" w:lineRule="auto"/>
        <w:ind w:left="567"/>
        <w:jc w:val="center"/>
        <w:rPr>
          <w:rFonts w:asciiTheme="majorBidi" w:eastAsiaTheme="minorEastAsia" w:hAnsiTheme="majorBidi" w:cstheme="majorBidi"/>
          <w:b/>
          <w:bCs/>
          <w:color w:val="0D0D0D"/>
          <w:sz w:val="24"/>
          <w:szCs w:val="24"/>
        </w:rPr>
      </w:pPr>
      <w:r w:rsidRPr="009755A6">
        <w:rPr>
          <w:rFonts w:asciiTheme="majorBidi" w:eastAsiaTheme="minorEastAsia" w:hAnsiTheme="majorBidi" w:cstheme="majorBidi"/>
          <w:b/>
          <w:bCs/>
          <w:color w:val="0D0D0D"/>
          <w:sz w:val="24"/>
          <w:szCs w:val="24"/>
        </w:rPr>
        <w:t>Table (</w:t>
      </w:r>
      <w:r w:rsidR="00AC6142" w:rsidRPr="009755A6">
        <w:rPr>
          <w:rFonts w:asciiTheme="majorBidi" w:eastAsiaTheme="minorEastAsia" w:hAnsiTheme="majorBidi" w:cstheme="majorBidi"/>
          <w:b/>
          <w:bCs/>
          <w:color w:val="0D0D0D"/>
          <w:sz w:val="24"/>
          <w:szCs w:val="24"/>
        </w:rPr>
        <w:t>3.3</w:t>
      </w:r>
      <w:r w:rsidRPr="009755A6">
        <w:rPr>
          <w:rFonts w:asciiTheme="majorBidi" w:eastAsiaTheme="minorEastAsia" w:hAnsiTheme="majorBidi" w:cstheme="majorBidi"/>
          <w:b/>
          <w:bCs/>
          <w:color w:val="0D0D0D"/>
          <w:sz w:val="24"/>
          <w:szCs w:val="24"/>
        </w:rPr>
        <w:t>): Size of cold water pipes</w:t>
      </w:r>
    </w:p>
    <w:p w:rsidR="00896418" w:rsidRPr="009755A6" w:rsidRDefault="00896418" w:rsidP="00217241">
      <w:pPr>
        <w:bidi w:val="0"/>
        <w:spacing w:line="360" w:lineRule="auto"/>
        <w:ind w:left="567"/>
        <w:jc w:val="center"/>
        <w:rPr>
          <w:rFonts w:asciiTheme="majorBidi" w:eastAsiaTheme="minorEastAsia" w:hAnsiTheme="majorBidi" w:cstheme="majorBidi"/>
          <w:color w:val="0D0D0D"/>
        </w:rPr>
      </w:pPr>
      <w:r w:rsidRPr="009755A6">
        <w:rPr>
          <w:rFonts w:asciiTheme="majorBidi" w:eastAsiaTheme="minorEastAsia" w:hAnsiTheme="majorBidi" w:cstheme="majorBidi"/>
          <w:noProof/>
          <w:color w:val="0D0D0D"/>
        </w:rPr>
        <w:drawing>
          <wp:inline distT="0" distB="0" distL="0" distR="0">
            <wp:extent cx="3940690" cy="1208405"/>
            <wp:effectExtent l="0" t="0" r="3175" b="0"/>
            <wp:docPr id="8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8" t="18406" r="4211" b="9796"/>
                    <a:stretch/>
                  </pic:blipFill>
                  <pic:spPr bwMode="auto">
                    <a:xfrm>
                      <a:off x="0" y="0"/>
                      <a:ext cx="3978394" cy="1219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363B" w:rsidRPr="009755A6" w:rsidRDefault="00896418" w:rsidP="003D11A2">
      <w:pPr>
        <w:pStyle w:val="TableParagraph"/>
        <w:spacing w:line="360" w:lineRule="auto"/>
        <w:ind w:left="567"/>
        <w:jc w:val="both"/>
      </w:pPr>
      <w:r w:rsidRPr="009755A6">
        <w:t xml:space="preserve">It possible to choose the pipes size from </w:t>
      </w:r>
      <w:r w:rsidR="003D11A2" w:rsidRPr="009755A6">
        <w:t>above</w:t>
      </w:r>
      <w:r w:rsidRPr="009755A6">
        <w:t xml:space="preserve"> Table </w:t>
      </w:r>
      <w:r w:rsidR="0093238E" w:rsidRPr="009755A6">
        <w:t>(</w:t>
      </w:r>
      <w:proofErr w:type="gramStart"/>
      <w:r w:rsidR="00AC6142" w:rsidRPr="009755A6">
        <w:t>3.3</w:t>
      </w:r>
      <w:r w:rsidR="0093238E" w:rsidRPr="009755A6">
        <w:t xml:space="preserve"> )</w:t>
      </w:r>
      <w:proofErr w:type="gramEnd"/>
      <w:r w:rsidRPr="009755A6">
        <w:t xml:space="preserve"> </w:t>
      </w:r>
      <w:r w:rsidR="003D11A2" w:rsidRPr="009755A6">
        <w:t xml:space="preserve">, </w:t>
      </w:r>
      <w:r w:rsidRPr="009755A6">
        <w:t xml:space="preserve">or by using the chart </w:t>
      </w:r>
      <w:r w:rsidR="00217241" w:rsidRPr="009755A6">
        <w:t>from</w:t>
      </w:r>
      <w:r w:rsidRPr="009755A6">
        <w:t xml:space="preserve"> </w:t>
      </w:r>
      <w:r w:rsidR="003D11A2" w:rsidRPr="009755A6">
        <w:t xml:space="preserve">figure (3.1) </w:t>
      </w:r>
      <w:r w:rsidRPr="009755A6">
        <w:t>Appendix  B</w:t>
      </w:r>
      <w:r w:rsidR="0093238E" w:rsidRPr="009755A6">
        <w:t xml:space="preserve">  of </w:t>
      </w:r>
      <w:r w:rsidR="0093238E" w:rsidRPr="009755A6">
        <w:rPr>
          <w:rFonts w:hint="cs"/>
          <w:rtl/>
        </w:rPr>
        <w:t xml:space="preserve"> </w:t>
      </w:r>
      <w:r w:rsidR="0093238E" w:rsidRPr="009755A6">
        <w:t>Friction Head Loss for Water in commercial Steel Pipe (Schedule 40) .</w:t>
      </w:r>
    </w:p>
    <w:p w:rsidR="00217241" w:rsidRPr="009755A6" w:rsidRDefault="00217241" w:rsidP="00217241">
      <w:pPr>
        <w:pStyle w:val="TableParagraph"/>
        <w:spacing w:line="360" w:lineRule="auto"/>
      </w:pPr>
    </w:p>
    <w:p w:rsidR="00217241" w:rsidRPr="009755A6" w:rsidRDefault="00217241" w:rsidP="00217241">
      <w:pPr>
        <w:pStyle w:val="TableParagraph"/>
      </w:pPr>
    </w:p>
    <w:p w:rsidR="00EC2BC1" w:rsidRPr="009755A6" w:rsidRDefault="00AC63BA" w:rsidP="008208D6">
      <w:pPr>
        <w:bidi w:val="0"/>
        <w:spacing w:after="0" w:line="360" w:lineRule="auto"/>
        <w:rPr>
          <w:rFonts w:asciiTheme="majorBidi" w:eastAsiaTheme="minorEastAsia" w:hAnsiTheme="majorBidi" w:cstheme="majorBidi"/>
          <w:b/>
          <w:bCs/>
          <w:color w:val="0D0D0D"/>
          <w:sz w:val="24"/>
          <w:szCs w:val="24"/>
        </w:rPr>
      </w:pPr>
      <w:r w:rsidRPr="009755A6">
        <w:rPr>
          <w:rFonts w:asciiTheme="majorBidi" w:hAnsiTheme="majorBidi" w:cstheme="majorBidi"/>
          <w:b/>
          <w:bCs/>
          <w:noProof/>
          <w:color w:val="0D0D0D"/>
          <w:spacing w:val="-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218440</wp:posOffset>
                </wp:positionH>
                <wp:positionV relativeFrom="paragraph">
                  <wp:posOffset>3372485</wp:posOffset>
                </wp:positionV>
                <wp:extent cx="1558456" cy="373712"/>
                <wp:effectExtent l="0" t="0" r="22860" b="26670"/>
                <wp:wrapNone/>
                <wp:docPr id="2" name="مستطيل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8456" cy="373712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409158" id="مستطيل 2" o:spid="_x0000_s1026" style="position:absolute;left:0;text-align:left;margin-left:17.2pt;margin-top:265.55pt;width:122.7pt;height:29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" filled="f" strokecolor="#002060" strokeweight="1pt"/>
            </w:pict>
          </mc:Fallback>
        </mc:AlternateContent>
      </w:r>
      <w:r w:rsidR="003D11A2" w:rsidRPr="009755A6">
        <w:rPr>
          <w:rFonts w:asciiTheme="majorBidi" w:hAnsiTheme="majorBidi" w:cstheme="majorBidi"/>
          <w:b/>
          <w:bCs/>
          <w:color w:val="0D0D0D"/>
          <w:spacing w:val="-1"/>
        </w:rPr>
        <w:object w:dxaOrig="12630" w:dyaOrig="8924">
          <v:shape id="_x0000_i1026" type="#_x0000_t75" style="width:402.75pt;height:309.75pt" o:ole="">
            <v:imagedata r:id="rId17" o:title=""/>
          </v:shape>
          <o:OLEObject Type="Embed" ProgID="Acrobat.Document.11" ShapeID="_x0000_i1026" DrawAspect="Content" ObjectID="_1586032097" r:id="rId18"/>
        </w:object>
      </w:r>
      <w:r w:rsidR="00EC2BC1" w:rsidRPr="009755A6">
        <w:rPr>
          <w:rFonts w:asciiTheme="majorBidi" w:hAnsiTheme="majorBidi" w:cstheme="majorBidi"/>
          <w:b/>
          <w:bCs/>
          <w:color w:val="0D0D0D"/>
          <w:sz w:val="24"/>
          <w:szCs w:val="24"/>
        </w:rPr>
        <w:t xml:space="preserve"> Figure</w:t>
      </w:r>
      <w:r w:rsidR="00EC2BC1" w:rsidRPr="009755A6">
        <w:rPr>
          <w:rFonts w:asciiTheme="majorBidi" w:hAnsiTheme="majorBidi" w:cstheme="majorBidi"/>
          <w:b/>
          <w:bCs/>
          <w:color w:val="0D0D0D"/>
          <w:spacing w:val="-2"/>
          <w:sz w:val="24"/>
          <w:szCs w:val="24"/>
        </w:rPr>
        <w:t xml:space="preserve"> </w:t>
      </w:r>
      <w:r w:rsidR="00EC2BC1" w:rsidRPr="009755A6">
        <w:rPr>
          <w:rFonts w:asciiTheme="majorBidi" w:hAnsiTheme="majorBidi" w:cstheme="majorBidi"/>
          <w:b/>
          <w:bCs/>
          <w:color w:val="0D0D0D"/>
          <w:sz w:val="24"/>
          <w:szCs w:val="24"/>
        </w:rPr>
        <w:t>(3.3):</w:t>
      </w:r>
      <w:r w:rsidR="00EC2BC1" w:rsidRPr="009755A6">
        <w:rPr>
          <w:rFonts w:asciiTheme="majorBidi" w:hAnsiTheme="majorBidi" w:cstheme="majorBidi"/>
          <w:b/>
          <w:bCs/>
          <w:color w:val="0D0D0D"/>
          <w:spacing w:val="-2"/>
          <w:sz w:val="24"/>
          <w:szCs w:val="24"/>
        </w:rPr>
        <w:t xml:space="preserve"> </w:t>
      </w:r>
      <w:r w:rsidR="00EC2BC1" w:rsidRPr="009755A6">
        <w:rPr>
          <w:rFonts w:asciiTheme="majorBidi" w:hAnsiTheme="majorBidi" w:cstheme="majorBidi"/>
          <w:b/>
          <w:bCs/>
          <w:color w:val="000000"/>
          <w:spacing w:val="-1"/>
          <w:sz w:val="24"/>
          <w:szCs w:val="24"/>
        </w:rPr>
        <w:t>Cold</w:t>
      </w:r>
      <w:r w:rsidR="00EC2BC1" w:rsidRPr="009755A6">
        <w:rPr>
          <w:rFonts w:asciiTheme="majorBidi" w:hAnsiTheme="majorBidi" w:cstheme="majorBidi"/>
          <w:b/>
          <w:bCs/>
          <w:color w:val="000000"/>
          <w:sz w:val="24"/>
          <w:szCs w:val="24"/>
        </w:rPr>
        <w:t xml:space="preserve"> </w:t>
      </w:r>
      <w:r w:rsidR="00EC2BC1" w:rsidRPr="009755A6">
        <w:rPr>
          <w:rFonts w:asciiTheme="majorBidi" w:hAnsiTheme="majorBidi" w:cstheme="majorBidi"/>
          <w:b/>
          <w:bCs/>
          <w:color w:val="000000"/>
          <w:spacing w:val="-1"/>
          <w:sz w:val="24"/>
          <w:szCs w:val="24"/>
        </w:rPr>
        <w:t>Water</w:t>
      </w:r>
      <w:r w:rsidR="00EC2BC1" w:rsidRPr="009755A6">
        <w:rPr>
          <w:rFonts w:asciiTheme="majorBidi" w:hAnsiTheme="majorBidi" w:cstheme="majorBidi"/>
          <w:b/>
          <w:bCs/>
          <w:color w:val="000000"/>
          <w:sz w:val="24"/>
          <w:szCs w:val="24"/>
        </w:rPr>
        <w:t xml:space="preserve"> </w:t>
      </w:r>
      <w:r w:rsidR="00EC2BC1" w:rsidRPr="009755A6">
        <w:rPr>
          <w:rFonts w:asciiTheme="majorBidi" w:hAnsiTheme="majorBidi" w:cstheme="majorBidi"/>
          <w:b/>
          <w:bCs/>
          <w:color w:val="000000"/>
          <w:spacing w:val="-1"/>
          <w:sz w:val="24"/>
          <w:szCs w:val="24"/>
        </w:rPr>
        <w:t>Rise</w:t>
      </w:r>
      <w:r w:rsidR="00EC2BC1" w:rsidRPr="009755A6">
        <w:rPr>
          <w:rFonts w:asciiTheme="majorBidi" w:eastAsiaTheme="minorEastAsia" w:hAnsiTheme="majorBidi" w:cstheme="majorBidi"/>
          <w:b/>
          <w:bCs/>
          <w:color w:val="0D0D0D"/>
          <w:sz w:val="24"/>
          <w:szCs w:val="24"/>
        </w:rPr>
        <w:t>r</w:t>
      </w:r>
    </w:p>
    <w:p w:rsidR="000D70D0" w:rsidRPr="009755A6" w:rsidRDefault="000D70D0" w:rsidP="002410E8">
      <w:pPr>
        <w:pStyle w:val="a3"/>
        <w:kinsoku w:val="0"/>
        <w:overflowPunct w:val="0"/>
        <w:spacing w:before="72" w:line="360" w:lineRule="auto"/>
        <w:ind w:left="567"/>
        <w:rPr>
          <w:rFonts w:asciiTheme="majorBidi" w:hAnsiTheme="majorBidi" w:cstheme="majorBidi"/>
          <w:color w:val="0D0D0D"/>
          <w:spacing w:val="-1"/>
        </w:rPr>
      </w:pPr>
      <w:r w:rsidRPr="009755A6">
        <w:rPr>
          <w:rFonts w:asciiTheme="majorBidi" w:hAnsiTheme="majorBidi" w:cstheme="majorBidi"/>
          <w:color w:val="0D0D0D"/>
          <w:spacing w:val="-1"/>
        </w:rPr>
        <w:t xml:space="preserve">*See the (figure 3.25 </w:t>
      </w:r>
      <w:r w:rsidR="00AC63BA" w:rsidRPr="009755A6">
        <w:rPr>
          <w:rFonts w:asciiTheme="majorBidi" w:hAnsiTheme="majorBidi" w:cstheme="majorBidi"/>
          <w:color w:val="0D0D0D"/>
          <w:spacing w:val="-1"/>
        </w:rPr>
        <w:t xml:space="preserve">in </w:t>
      </w:r>
      <w:r w:rsidRPr="009755A6">
        <w:rPr>
          <w:rFonts w:asciiTheme="majorBidi" w:hAnsiTheme="majorBidi" w:cstheme="majorBidi"/>
          <w:color w:val="0D0D0D"/>
          <w:spacing w:val="-1"/>
        </w:rPr>
        <w:t xml:space="preserve">Appendix B) Cold water </w:t>
      </w:r>
      <w:r w:rsidR="002410E8" w:rsidRPr="009755A6">
        <w:rPr>
          <w:rFonts w:asciiTheme="majorBidi" w:hAnsiTheme="majorBidi" w:cstheme="majorBidi"/>
          <w:color w:val="0D0D0D"/>
          <w:spacing w:val="-1"/>
        </w:rPr>
        <w:t>R</w:t>
      </w:r>
      <w:r w:rsidRPr="009755A6">
        <w:rPr>
          <w:rFonts w:asciiTheme="majorBidi" w:hAnsiTheme="majorBidi" w:cstheme="majorBidi"/>
          <w:color w:val="0D0D0D"/>
          <w:spacing w:val="-1"/>
        </w:rPr>
        <w:t xml:space="preserve">iser </w:t>
      </w:r>
    </w:p>
    <w:p w:rsidR="00002F26" w:rsidRPr="009755A6" w:rsidRDefault="00002F26" w:rsidP="002410E8">
      <w:pPr>
        <w:pStyle w:val="a3"/>
        <w:kinsoku w:val="0"/>
        <w:overflowPunct w:val="0"/>
        <w:spacing w:before="72" w:line="360" w:lineRule="auto"/>
        <w:ind w:left="567"/>
        <w:rPr>
          <w:rFonts w:asciiTheme="majorBidi" w:hAnsiTheme="majorBidi" w:cstheme="majorBidi"/>
          <w:color w:val="0D0D0D"/>
          <w:spacing w:val="-1"/>
        </w:rPr>
      </w:pPr>
    </w:p>
    <w:p w:rsidR="000D70D0" w:rsidRPr="009755A6" w:rsidRDefault="000D70D0" w:rsidP="008208D6">
      <w:pPr>
        <w:pStyle w:val="a3"/>
        <w:kinsoku w:val="0"/>
        <w:overflowPunct w:val="0"/>
        <w:spacing w:before="72"/>
        <w:ind w:left="1985" w:hanging="875"/>
        <w:jc w:val="center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lastRenderedPageBreak/>
        <w:t>Table</w:t>
      </w:r>
      <w:r w:rsidRPr="009755A6">
        <w:rPr>
          <w:rFonts w:asciiTheme="majorBidi" w:hAnsiTheme="majorBidi" w:cstheme="majorBidi"/>
          <w:b/>
          <w:bCs/>
          <w:color w:val="0D0D0D"/>
          <w:spacing w:val="1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</w:rPr>
        <w:t>(3.</w:t>
      </w:r>
      <w:r w:rsidR="00AC6142" w:rsidRPr="009755A6">
        <w:rPr>
          <w:rFonts w:asciiTheme="majorBidi" w:hAnsiTheme="majorBidi" w:cstheme="majorBidi"/>
          <w:b/>
          <w:bCs/>
          <w:color w:val="0D0D0D"/>
        </w:rPr>
        <w:t>4</w:t>
      </w:r>
      <w:proofErr w:type="gramStart"/>
      <w:r w:rsidRPr="009755A6">
        <w:rPr>
          <w:rFonts w:asciiTheme="majorBidi" w:hAnsiTheme="majorBidi" w:cstheme="majorBidi"/>
          <w:b/>
          <w:bCs/>
          <w:color w:val="0D0D0D"/>
        </w:rPr>
        <w:t>)</w:t>
      </w:r>
      <w:r w:rsidRPr="009755A6">
        <w:rPr>
          <w:rFonts w:asciiTheme="majorBidi" w:hAnsiTheme="majorBidi" w:cstheme="majorBidi"/>
          <w:b/>
          <w:bCs/>
          <w:color w:val="0D0D0D"/>
          <w:spacing w:val="-3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</w:rPr>
        <w:t>:</w:t>
      </w:r>
      <w:proofErr w:type="gramEnd"/>
      <w:r w:rsidRPr="009755A6">
        <w:rPr>
          <w:rFonts w:asciiTheme="majorBidi" w:hAnsiTheme="majorBidi" w:cstheme="majorBidi"/>
          <w:b/>
          <w:bCs/>
          <w:color w:val="0D0D0D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The</w:t>
      </w:r>
      <w:r w:rsidRPr="009755A6">
        <w:rPr>
          <w:rFonts w:asciiTheme="majorBidi" w:hAnsiTheme="majorBidi" w:cstheme="majorBidi"/>
          <w:b/>
          <w:bCs/>
          <w:color w:val="0D0D0D"/>
          <w:spacing w:val="-3"/>
        </w:rPr>
        <w:t xml:space="preserve"> </w:t>
      </w:r>
      <w:r w:rsidR="00B50E4F" w:rsidRPr="009755A6">
        <w:rPr>
          <w:rFonts w:asciiTheme="majorBidi" w:hAnsiTheme="majorBidi" w:cstheme="majorBidi"/>
          <w:b/>
          <w:bCs/>
          <w:color w:val="0D0D0D"/>
          <w:spacing w:val="-1"/>
        </w:rPr>
        <w:t>total</w:t>
      </w:r>
      <w:r w:rsidRPr="009755A6">
        <w:rPr>
          <w:rFonts w:asciiTheme="majorBidi" w:hAnsiTheme="majorBidi" w:cstheme="majorBidi"/>
          <w:b/>
          <w:bCs/>
          <w:color w:val="0D0D0D"/>
          <w:spacing w:val="-2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calculation</w:t>
      </w:r>
      <w:r w:rsidRPr="009755A6">
        <w:rPr>
          <w:rFonts w:asciiTheme="majorBidi" w:hAnsiTheme="majorBidi" w:cstheme="majorBidi"/>
          <w:b/>
          <w:bCs/>
          <w:color w:val="0D0D0D"/>
          <w:spacing w:val="-3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</w:rPr>
        <w:t>for</w:t>
      </w:r>
      <w:r w:rsidRPr="009755A6">
        <w:rPr>
          <w:rFonts w:asciiTheme="majorBidi" w:hAnsiTheme="majorBidi" w:cstheme="majorBidi"/>
          <w:b/>
          <w:bCs/>
          <w:color w:val="0D0D0D"/>
          <w:spacing w:val="-2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The</w:t>
      </w:r>
      <w:r w:rsidRPr="009755A6">
        <w:rPr>
          <w:rFonts w:asciiTheme="majorBidi" w:hAnsiTheme="majorBidi" w:cstheme="majorBidi"/>
          <w:b/>
          <w:bCs/>
          <w:color w:val="0D0D0D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Riser</w:t>
      </w:r>
      <w:r w:rsidR="00087772" w:rsidRPr="009755A6">
        <w:rPr>
          <w:rFonts w:asciiTheme="majorBidi" w:hAnsiTheme="majorBidi" w:cstheme="majorBidi"/>
          <w:color w:val="000000"/>
        </w:rPr>
        <w:t>s</w:t>
      </w:r>
    </w:p>
    <w:p w:rsidR="0067363B" w:rsidRPr="009755A6" w:rsidRDefault="0067363B" w:rsidP="00087772">
      <w:pPr>
        <w:pStyle w:val="a3"/>
        <w:kinsoku w:val="0"/>
        <w:overflowPunct w:val="0"/>
        <w:spacing w:before="72"/>
        <w:ind w:left="2718" w:hanging="875"/>
        <w:jc w:val="both"/>
        <w:rPr>
          <w:rFonts w:asciiTheme="majorBidi" w:hAnsiTheme="majorBidi" w:cstheme="majorBidi"/>
          <w:color w:val="000000"/>
          <w:sz w:val="10"/>
          <w:szCs w:val="10"/>
        </w:rPr>
      </w:pPr>
    </w:p>
    <w:tbl>
      <w:tblPr>
        <w:tblStyle w:val="a5"/>
        <w:tblpPr w:leftFromText="180" w:rightFromText="180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8"/>
        <w:gridCol w:w="1428"/>
        <w:gridCol w:w="1314"/>
        <w:gridCol w:w="352"/>
        <w:gridCol w:w="1451"/>
        <w:gridCol w:w="1418"/>
      </w:tblGrid>
      <w:tr w:rsidR="0067363B" w:rsidRPr="009755A6" w:rsidTr="00CE147A">
        <w:trPr>
          <w:trHeight w:val="241"/>
        </w:trPr>
        <w:tc>
          <w:tcPr>
            <w:tcW w:w="1378" w:type="dxa"/>
            <w:vMerge w:val="restart"/>
          </w:tcPr>
          <w:p w:rsidR="0067363B" w:rsidRPr="009755A6" w:rsidRDefault="0067363B" w:rsidP="00D3254F">
            <w:pPr>
              <w:rPr>
                <w:rFonts w:asciiTheme="majorBidi" w:hAnsiTheme="majorBidi" w:cstheme="majorBidi"/>
                <w:b/>
                <w:bCs/>
                <w:color w:val="0D0D0D"/>
                <w:sz w:val="24"/>
                <w:szCs w:val="24"/>
              </w:rPr>
            </w:pPr>
          </w:p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b/>
                <w:bCs/>
                <w:color w:val="0D0D0D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z w:val="24"/>
                <w:szCs w:val="24"/>
              </w:rPr>
              <w:t xml:space="preserve">No.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  <w:sz w:val="24"/>
                <w:szCs w:val="24"/>
              </w:rPr>
              <w:t>Of</w:t>
            </w:r>
          </w:p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z w:val="24"/>
                <w:szCs w:val="24"/>
              </w:rPr>
              <w:t>Floor</w:t>
            </w:r>
          </w:p>
        </w:tc>
        <w:tc>
          <w:tcPr>
            <w:tcW w:w="2742" w:type="dxa"/>
            <w:gridSpan w:val="2"/>
            <w:tcBorders>
              <w:right w:val="single" w:sz="4" w:space="0" w:color="auto"/>
            </w:tcBorders>
          </w:tcPr>
          <w:p w:rsidR="0067363B" w:rsidRPr="009755A6" w:rsidRDefault="00B11B28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9755A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ZONE</w:t>
            </w:r>
            <w:r w:rsidR="0067363B" w:rsidRPr="009755A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A</w:t>
            </w:r>
          </w:p>
        </w:tc>
        <w:tc>
          <w:tcPr>
            <w:tcW w:w="3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7363B" w:rsidRPr="009755A6" w:rsidRDefault="0067363B" w:rsidP="00D3254F">
            <w:pPr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869" w:type="dxa"/>
            <w:gridSpan w:val="2"/>
            <w:tcBorders>
              <w:left w:val="single" w:sz="4" w:space="0" w:color="auto"/>
            </w:tcBorders>
          </w:tcPr>
          <w:p w:rsidR="0067363B" w:rsidRPr="009755A6" w:rsidRDefault="00B11B28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ZONE</w:t>
            </w:r>
            <w:r w:rsidR="0067363B" w:rsidRPr="009755A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B</w:t>
            </w:r>
          </w:p>
        </w:tc>
      </w:tr>
      <w:tr w:rsidR="0067363B" w:rsidRPr="009755A6" w:rsidTr="00CE147A">
        <w:trPr>
          <w:trHeight w:val="130"/>
        </w:trPr>
        <w:tc>
          <w:tcPr>
            <w:tcW w:w="1378" w:type="dxa"/>
            <w:vMerge/>
          </w:tcPr>
          <w:p w:rsidR="0067363B" w:rsidRPr="009755A6" w:rsidRDefault="0067363B" w:rsidP="00D3254F">
            <w:pPr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8" w:type="dxa"/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  <w:sz w:val="24"/>
                <w:szCs w:val="24"/>
              </w:rPr>
              <w:t>Total</w:t>
            </w:r>
            <w:r w:rsidRPr="009755A6">
              <w:rPr>
                <w:rFonts w:asciiTheme="majorBidi" w:hAnsiTheme="majorBidi" w:cstheme="majorBidi"/>
                <w:color w:val="0D0D0D"/>
                <w:sz w:val="24"/>
                <w:szCs w:val="24"/>
              </w:rPr>
              <w:t xml:space="preserve"> no. Of</w:t>
            </w:r>
            <w:r w:rsidRPr="009755A6">
              <w:rPr>
                <w:rFonts w:asciiTheme="majorBidi" w:hAnsiTheme="majorBidi" w:cstheme="majorBidi"/>
                <w:color w:val="0D0D0D"/>
                <w:spacing w:val="24"/>
                <w:sz w:val="24"/>
                <w:szCs w:val="24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z w:val="24"/>
                <w:szCs w:val="24"/>
              </w:rPr>
              <w:t xml:space="preserve">FU For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  <w:sz w:val="24"/>
                <w:szCs w:val="24"/>
              </w:rPr>
              <w:t>cold</w:t>
            </w:r>
          </w:p>
        </w:tc>
        <w:tc>
          <w:tcPr>
            <w:tcW w:w="1314" w:type="dxa"/>
            <w:tcBorders>
              <w:right w:val="single" w:sz="4" w:space="0" w:color="auto"/>
            </w:tcBorders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  <w:sz w:val="24"/>
                <w:szCs w:val="24"/>
              </w:rPr>
              <w:t>Total</w:t>
            </w:r>
            <w:r w:rsidRPr="009755A6">
              <w:rPr>
                <w:rFonts w:asciiTheme="majorBidi" w:hAnsiTheme="majorBidi" w:cstheme="majorBidi"/>
                <w:color w:val="0D0D0D"/>
                <w:sz w:val="24"/>
                <w:szCs w:val="24"/>
              </w:rPr>
              <w:t xml:space="preserve"> no. Of</w:t>
            </w:r>
            <w:r w:rsidRPr="009755A6">
              <w:rPr>
                <w:rFonts w:asciiTheme="majorBidi" w:hAnsiTheme="majorBidi" w:cstheme="majorBidi"/>
                <w:color w:val="0D0D0D"/>
                <w:spacing w:val="24"/>
                <w:sz w:val="24"/>
                <w:szCs w:val="24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z w:val="24"/>
                <w:szCs w:val="24"/>
              </w:rPr>
              <w:t xml:space="preserve">FU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  <w:sz w:val="24"/>
                <w:szCs w:val="24"/>
              </w:rPr>
              <w:t xml:space="preserve">for </w:t>
            </w:r>
            <w:r w:rsidRPr="009755A6">
              <w:rPr>
                <w:rFonts w:asciiTheme="majorBidi" w:hAnsiTheme="majorBidi" w:cstheme="majorBidi"/>
                <w:color w:val="0D0D0D"/>
                <w:sz w:val="24"/>
                <w:szCs w:val="24"/>
              </w:rPr>
              <w:t>hot</w:t>
            </w:r>
          </w:p>
        </w:tc>
        <w:tc>
          <w:tcPr>
            <w:tcW w:w="3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51" w:type="dxa"/>
            <w:tcBorders>
              <w:left w:val="single" w:sz="4" w:space="0" w:color="auto"/>
            </w:tcBorders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  <w:sz w:val="24"/>
                <w:szCs w:val="24"/>
              </w:rPr>
              <w:t>Total</w:t>
            </w:r>
            <w:r w:rsidRPr="009755A6">
              <w:rPr>
                <w:rFonts w:asciiTheme="majorBidi" w:hAnsiTheme="majorBidi" w:cstheme="majorBidi"/>
                <w:color w:val="0D0D0D"/>
                <w:sz w:val="24"/>
                <w:szCs w:val="24"/>
              </w:rPr>
              <w:t xml:space="preserve"> no. Of</w:t>
            </w:r>
            <w:r w:rsidRPr="009755A6">
              <w:rPr>
                <w:rFonts w:asciiTheme="majorBidi" w:hAnsiTheme="majorBidi" w:cstheme="majorBidi"/>
                <w:color w:val="0D0D0D"/>
                <w:spacing w:val="24"/>
                <w:sz w:val="24"/>
                <w:szCs w:val="24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z w:val="24"/>
                <w:szCs w:val="24"/>
              </w:rPr>
              <w:t xml:space="preserve">FU For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  <w:sz w:val="24"/>
                <w:szCs w:val="24"/>
              </w:rPr>
              <w:t>cold</w:t>
            </w:r>
          </w:p>
        </w:tc>
        <w:tc>
          <w:tcPr>
            <w:tcW w:w="1418" w:type="dxa"/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  <w:sz w:val="24"/>
                <w:szCs w:val="24"/>
              </w:rPr>
              <w:t>Total</w:t>
            </w:r>
            <w:r w:rsidRPr="009755A6">
              <w:rPr>
                <w:rFonts w:asciiTheme="majorBidi" w:hAnsiTheme="majorBidi" w:cstheme="majorBidi"/>
                <w:color w:val="0D0D0D"/>
                <w:sz w:val="24"/>
                <w:szCs w:val="24"/>
              </w:rPr>
              <w:t xml:space="preserve"> no. Of</w:t>
            </w:r>
            <w:r w:rsidRPr="009755A6">
              <w:rPr>
                <w:rFonts w:asciiTheme="majorBidi" w:hAnsiTheme="majorBidi" w:cstheme="majorBidi"/>
                <w:color w:val="0D0D0D"/>
                <w:spacing w:val="24"/>
                <w:sz w:val="24"/>
                <w:szCs w:val="24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z w:val="24"/>
                <w:szCs w:val="24"/>
              </w:rPr>
              <w:t xml:space="preserve">FU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  <w:sz w:val="24"/>
                <w:szCs w:val="24"/>
              </w:rPr>
              <w:t xml:space="preserve">for </w:t>
            </w:r>
            <w:r w:rsidRPr="009755A6">
              <w:rPr>
                <w:rFonts w:asciiTheme="majorBidi" w:hAnsiTheme="majorBidi" w:cstheme="majorBidi"/>
                <w:color w:val="0D0D0D"/>
                <w:sz w:val="24"/>
                <w:szCs w:val="24"/>
              </w:rPr>
              <w:t>hot</w:t>
            </w:r>
          </w:p>
        </w:tc>
      </w:tr>
      <w:tr w:rsidR="0067363B" w:rsidRPr="009755A6" w:rsidTr="00CE147A">
        <w:trPr>
          <w:trHeight w:val="130"/>
        </w:trPr>
        <w:tc>
          <w:tcPr>
            <w:tcW w:w="1378" w:type="dxa"/>
          </w:tcPr>
          <w:p w:rsidR="0067363B" w:rsidRPr="009755A6" w:rsidRDefault="0067363B" w:rsidP="00D3254F">
            <w:pPr>
              <w:bidi w:val="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  <w:sz w:val="24"/>
                <w:szCs w:val="24"/>
              </w:rPr>
              <w:t>Ground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z w:val="24"/>
                <w:szCs w:val="24"/>
              </w:rPr>
              <w:t xml:space="preserve"> </w:t>
            </w:r>
          </w:p>
        </w:tc>
        <w:tc>
          <w:tcPr>
            <w:tcW w:w="1428" w:type="dxa"/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0</w:t>
            </w:r>
          </w:p>
        </w:tc>
        <w:tc>
          <w:tcPr>
            <w:tcW w:w="1314" w:type="dxa"/>
            <w:tcBorders>
              <w:right w:val="single" w:sz="4" w:space="0" w:color="auto"/>
            </w:tcBorders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0</w:t>
            </w:r>
          </w:p>
        </w:tc>
        <w:tc>
          <w:tcPr>
            <w:tcW w:w="3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51" w:type="dxa"/>
            <w:tcBorders>
              <w:left w:val="single" w:sz="4" w:space="0" w:color="auto"/>
            </w:tcBorders>
          </w:tcPr>
          <w:p w:rsidR="0067363B" w:rsidRPr="009755A6" w:rsidRDefault="00E6714D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12</w:t>
            </w:r>
          </w:p>
        </w:tc>
        <w:tc>
          <w:tcPr>
            <w:tcW w:w="1418" w:type="dxa"/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6</w:t>
            </w:r>
          </w:p>
        </w:tc>
      </w:tr>
      <w:tr w:rsidR="0067363B" w:rsidRPr="009755A6" w:rsidTr="00CE147A">
        <w:trPr>
          <w:trHeight w:val="241"/>
        </w:trPr>
        <w:tc>
          <w:tcPr>
            <w:tcW w:w="1378" w:type="dxa"/>
          </w:tcPr>
          <w:p w:rsidR="0067363B" w:rsidRPr="009755A6" w:rsidRDefault="0067363B" w:rsidP="00D3254F">
            <w:pPr>
              <w:bidi w:val="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z w:val="24"/>
                <w:szCs w:val="24"/>
              </w:rPr>
              <w:t xml:space="preserve">First </w:t>
            </w:r>
          </w:p>
        </w:tc>
        <w:tc>
          <w:tcPr>
            <w:tcW w:w="1428" w:type="dxa"/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0</w:t>
            </w:r>
          </w:p>
        </w:tc>
        <w:tc>
          <w:tcPr>
            <w:tcW w:w="1314" w:type="dxa"/>
            <w:tcBorders>
              <w:right w:val="single" w:sz="4" w:space="0" w:color="auto"/>
            </w:tcBorders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0</w:t>
            </w:r>
          </w:p>
        </w:tc>
        <w:tc>
          <w:tcPr>
            <w:tcW w:w="3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51" w:type="dxa"/>
            <w:tcBorders>
              <w:left w:val="single" w:sz="4" w:space="0" w:color="auto"/>
            </w:tcBorders>
          </w:tcPr>
          <w:p w:rsidR="0067363B" w:rsidRPr="009755A6" w:rsidRDefault="00E6714D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12</w:t>
            </w:r>
          </w:p>
        </w:tc>
        <w:tc>
          <w:tcPr>
            <w:tcW w:w="1418" w:type="dxa"/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6</w:t>
            </w:r>
          </w:p>
        </w:tc>
      </w:tr>
      <w:tr w:rsidR="0067363B" w:rsidRPr="009755A6" w:rsidTr="00CE147A">
        <w:trPr>
          <w:trHeight w:val="241"/>
        </w:trPr>
        <w:tc>
          <w:tcPr>
            <w:tcW w:w="1378" w:type="dxa"/>
          </w:tcPr>
          <w:p w:rsidR="0067363B" w:rsidRPr="009755A6" w:rsidRDefault="0067363B" w:rsidP="00D3254F">
            <w:pPr>
              <w:bidi w:val="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  <w:sz w:val="24"/>
                <w:szCs w:val="24"/>
              </w:rPr>
              <w:t>Second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z w:val="24"/>
                <w:szCs w:val="24"/>
              </w:rPr>
              <w:t xml:space="preserve"> </w:t>
            </w:r>
          </w:p>
        </w:tc>
        <w:tc>
          <w:tcPr>
            <w:tcW w:w="1428" w:type="dxa"/>
          </w:tcPr>
          <w:p w:rsidR="0067363B" w:rsidRPr="009755A6" w:rsidRDefault="00E6714D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12</w:t>
            </w:r>
          </w:p>
        </w:tc>
        <w:tc>
          <w:tcPr>
            <w:tcW w:w="1314" w:type="dxa"/>
            <w:tcBorders>
              <w:right w:val="single" w:sz="4" w:space="0" w:color="auto"/>
            </w:tcBorders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6</w:t>
            </w:r>
          </w:p>
        </w:tc>
        <w:tc>
          <w:tcPr>
            <w:tcW w:w="3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51" w:type="dxa"/>
            <w:tcBorders>
              <w:left w:val="single" w:sz="4" w:space="0" w:color="auto"/>
            </w:tcBorders>
          </w:tcPr>
          <w:p w:rsidR="0067363B" w:rsidRPr="009755A6" w:rsidRDefault="00E6714D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12</w:t>
            </w:r>
          </w:p>
        </w:tc>
        <w:tc>
          <w:tcPr>
            <w:tcW w:w="1418" w:type="dxa"/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6</w:t>
            </w:r>
          </w:p>
        </w:tc>
      </w:tr>
      <w:tr w:rsidR="0067363B" w:rsidRPr="009755A6" w:rsidTr="00CE147A">
        <w:trPr>
          <w:trHeight w:val="241"/>
        </w:trPr>
        <w:tc>
          <w:tcPr>
            <w:tcW w:w="1378" w:type="dxa"/>
          </w:tcPr>
          <w:p w:rsidR="0067363B" w:rsidRPr="009755A6" w:rsidRDefault="0067363B" w:rsidP="00D3254F">
            <w:pPr>
              <w:bidi w:val="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z w:val="24"/>
                <w:szCs w:val="24"/>
              </w:rPr>
              <w:t xml:space="preserve">Third </w:t>
            </w:r>
          </w:p>
        </w:tc>
        <w:tc>
          <w:tcPr>
            <w:tcW w:w="1428" w:type="dxa"/>
          </w:tcPr>
          <w:p w:rsidR="0067363B" w:rsidRPr="009755A6" w:rsidRDefault="00E6714D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12</w:t>
            </w:r>
          </w:p>
        </w:tc>
        <w:tc>
          <w:tcPr>
            <w:tcW w:w="1314" w:type="dxa"/>
            <w:tcBorders>
              <w:right w:val="single" w:sz="4" w:space="0" w:color="auto"/>
            </w:tcBorders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6</w:t>
            </w:r>
          </w:p>
        </w:tc>
        <w:tc>
          <w:tcPr>
            <w:tcW w:w="3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51" w:type="dxa"/>
            <w:tcBorders>
              <w:left w:val="single" w:sz="4" w:space="0" w:color="auto"/>
            </w:tcBorders>
          </w:tcPr>
          <w:p w:rsidR="0067363B" w:rsidRPr="009755A6" w:rsidRDefault="00E6714D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12</w:t>
            </w:r>
          </w:p>
        </w:tc>
        <w:tc>
          <w:tcPr>
            <w:tcW w:w="1418" w:type="dxa"/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6</w:t>
            </w:r>
          </w:p>
        </w:tc>
      </w:tr>
      <w:tr w:rsidR="0067363B" w:rsidRPr="009755A6" w:rsidTr="00CE147A">
        <w:trPr>
          <w:trHeight w:val="241"/>
        </w:trPr>
        <w:tc>
          <w:tcPr>
            <w:tcW w:w="1378" w:type="dxa"/>
            <w:tcBorders>
              <w:bottom w:val="single" w:sz="4" w:space="0" w:color="auto"/>
            </w:tcBorders>
          </w:tcPr>
          <w:p w:rsidR="0067363B" w:rsidRPr="009755A6" w:rsidRDefault="0067363B" w:rsidP="00D3254F">
            <w:pPr>
              <w:bidi w:val="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z w:val="24"/>
                <w:szCs w:val="24"/>
              </w:rPr>
              <w:t xml:space="preserve">Fourth </w:t>
            </w:r>
          </w:p>
        </w:tc>
        <w:tc>
          <w:tcPr>
            <w:tcW w:w="1428" w:type="dxa"/>
            <w:tcBorders>
              <w:bottom w:val="single" w:sz="4" w:space="0" w:color="auto"/>
            </w:tcBorders>
          </w:tcPr>
          <w:p w:rsidR="0067363B" w:rsidRPr="009755A6" w:rsidRDefault="00E6714D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12</w:t>
            </w:r>
          </w:p>
        </w:tc>
        <w:tc>
          <w:tcPr>
            <w:tcW w:w="1314" w:type="dxa"/>
            <w:tcBorders>
              <w:bottom w:val="single" w:sz="4" w:space="0" w:color="auto"/>
              <w:right w:val="single" w:sz="4" w:space="0" w:color="auto"/>
            </w:tcBorders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6</w:t>
            </w:r>
          </w:p>
        </w:tc>
        <w:tc>
          <w:tcPr>
            <w:tcW w:w="3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51" w:type="dxa"/>
            <w:tcBorders>
              <w:left w:val="single" w:sz="4" w:space="0" w:color="auto"/>
              <w:bottom w:val="single" w:sz="4" w:space="0" w:color="auto"/>
            </w:tcBorders>
          </w:tcPr>
          <w:p w:rsidR="0067363B" w:rsidRPr="009755A6" w:rsidRDefault="00E6714D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12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6</w:t>
            </w:r>
          </w:p>
        </w:tc>
      </w:tr>
      <w:tr w:rsidR="0067363B" w:rsidRPr="009755A6" w:rsidTr="00CE147A">
        <w:trPr>
          <w:trHeight w:val="241"/>
        </w:trPr>
        <w:tc>
          <w:tcPr>
            <w:tcW w:w="1378" w:type="dxa"/>
            <w:tcBorders>
              <w:bottom w:val="single" w:sz="4" w:space="0" w:color="auto"/>
            </w:tcBorders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z w:val="24"/>
                <w:szCs w:val="24"/>
              </w:rPr>
              <w:t>∑ WSFU</w:t>
            </w:r>
          </w:p>
        </w:tc>
        <w:tc>
          <w:tcPr>
            <w:tcW w:w="1428" w:type="dxa"/>
            <w:tcBorders>
              <w:bottom w:val="single" w:sz="4" w:space="0" w:color="auto"/>
            </w:tcBorders>
          </w:tcPr>
          <w:p w:rsidR="0067363B" w:rsidRPr="009755A6" w:rsidRDefault="00E6714D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fldChar w:fldCharType="begin"/>
            </w:r>
            <w:r w:rsidRPr="009755A6">
              <w:rPr>
                <w:rFonts w:asciiTheme="majorBidi" w:hAnsiTheme="majorBidi" w:cstheme="majorBidi"/>
                <w:sz w:val="24"/>
                <w:szCs w:val="24"/>
              </w:rPr>
              <w:instrText xml:space="preserve"> =SUM(ABOVE) </w:instrText>
            </w:r>
            <w:r w:rsidRPr="009755A6">
              <w:rPr>
                <w:rFonts w:asciiTheme="majorBidi" w:hAnsiTheme="majorBidi" w:cstheme="majorBidi"/>
                <w:sz w:val="24"/>
                <w:szCs w:val="24"/>
              </w:rPr>
              <w:fldChar w:fldCharType="separate"/>
            </w:r>
            <w:r w:rsidRPr="009755A6">
              <w:rPr>
                <w:rFonts w:asciiTheme="majorBidi" w:hAnsiTheme="majorBidi" w:cstheme="majorBidi"/>
                <w:noProof/>
                <w:sz w:val="24"/>
                <w:szCs w:val="24"/>
              </w:rPr>
              <w:t>36</w:t>
            </w:r>
            <w:r w:rsidRPr="009755A6">
              <w:rPr>
                <w:rFonts w:asciiTheme="majorBidi" w:hAnsiTheme="majorBidi" w:cstheme="majorBidi"/>
                <w:sz w:val="24"/>
                <w:szCs w:val="24"/>
              </w:rPr>
              <w:fldChar w:fldCharType="end"/>
            </w:r>
          </w:p>
        </w:tc>
        <w:tc>
          <w:tcPr>
            <w:tcW w:w="1314" w:type="dxa"/>
            <w:tcBorders>
              <w:bottom w:val="single" w:sz="4" w:space="0" w:color="auto"/>
              <w:right w:val="single" w:sz="4" w:space="0" w:color="auto"/>
            </w:tcBorders>
          </w:tcPr>
          <w:p w:rsidR="0067363B" w:rsidRPr="009755A6" w:rsidRDefault="001157A6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fldChar w:fldCharType="begin"/>
            </w:r>
            <w:r w:rsidR="0067363B" w:rsidRPr="009755A6">
              <w:rPr>
                <w:rFonts w:asciiTheme="majorBidi" w:hAnsiTheme="majorBidi" w:cstheme="majorBidi"/>
                <w:sz w:val="24"/>
                <w:szCs w:val="24"/>
              </w:rPr>
              <w:instrText xml:space="preserve"> =SUM(ABOVE) </w:instrText>
            </w:r>
            <w:r w:rsidRPr="009755A6">
              <w:rPr>
                <w:rFonts w:asciiTheme="majorBidi" w:hAnsiTheme="majorBidi" w:cstheme="majorBidi"/>
                <w:sz w:val="24"/>
                <w:szCs w:val="24"/>
              </w:rPr>
              <w:fldChar w:fldCharType="separate"/>
            </w:r>
            <w:r w:rsidR="0067363B" w:rsidRPr="009755A6">
              <w:rPr>
                <w:rFonts w:asciiTheme="majorBidi" w:hAnsiTheme="majorBidi" w:cstheme="majorBidi"/>
                <w:noProof/>
                <w:sz w:val="24"/>
                <w:szCs w:val="24"/>
              </w:rPr>
              <w:t>18</w:t>
            </w:r>
            <w:r w:rsidRPr="009755A6">
              <w:rPr>
                <w:rFonts w:asciiTheme="majorBidi" w:hAnsiTheme="majorBidi" w:cstheme="majorBidi"/>
                <w:sz w:val="24"/>
                <w:szCs w:val="24"/>
              </w:rPr>
              <w:fldChar w:fldCharType="end"/>
            </w:r>
          </w:p>
        </w:tc>
        <w:tc>
          <w:tcPr>
            <w:tcW w:w="3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7363B" w:rsidRPr="009755A6" w:rsidRDefault="0067363B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51" w:type="dxa"/>
            <w:tcBorders>
              <w:left w:val="single" w:sz="4" w:space="0" w:color="auto"/>
              <w:bottom w:val="single" w:sz="4" w:space="0" w:color="auto"/>
            </w:tcBorders>
          </w:tcPr>
          <w:p w:rsidR="0067363B" w:rsidRPr="009755A6" w:rsidRDefault="00E6714D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fldChar w:fldCharType="begin"/>
            </w:r>
            <w:r w:rsidRPr="009755A6">
              <w:rPr>
                <w:rFonts w:asciiTheme="majorBidi" w:hAnsiTheme="majorBidi" w:cstheme="majorBidi"/>
                <w:sz w:val="24"/>
                <w:szCs w:val="24"/>
              </w:rPr>
              <w:instrText xml:space="preserve"> =SUM(ABOVE) </w:instrText>
            </w:r>
            <w:r w:rsidRPr="009755A6">
              <w:rPr>
                <w:rFonts w:asciiTheme="majorBidi" w:hAnsiTheme="majorBidi" w:cstheme="majorBidi"/>
                <w:sz w:val="24"/>
                <w:szCs w:val="24"/>
              </w:rPr>
              <w:fldChar w:fldCharType="separate"/>
            </w:r>
            <w:r w:rsidRPr="009755A6">
              <w:rPr>
                <w:rFonts w:asciiTheme="majorBidi" w:hAnsiTheme="majorBidi" w:cstheme="majorBidi"/>
                <w:noProof/>
                <w:sz w:val="24"/>
                <w:szCs w:val="24"/>
              </w:rPr>
              <w:t>60</w:t>
            </w:r>
            <w:r w:rsidRPr="009755A6">
              <w:rPr>
                <w:rFonts w:asciiTheme="majorBidi" w:hAnsiTheme="majorBidi" w:cstheme="majorBidi"/>
                <w:sz w:val="24"/>
                <w:szCs w:val="24"/>
              </w:rPr>
              <w:fldChar w:fldCharType="end"/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67363B" w:rsidRPr="009755A6" w:rsidRDefault="001157A6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fldChar w:fldCharType="begin"/>
            </w:r>
            <w:r w:rsidR="0067363B" w:rsidRPr="009755A6">
              <w:rPr>
                <w:rFonts w:asciiTheme="majorBidi" w:hAnsiTheme="majorBidi" w:cstheme="majorBidi"/>
                <w:sz w:val="24"/>
                <w:szCs w:val="24"/>
              </w:rPr>
              <w:instrText xml:space="preserve"> =SUM(ABOVE) </w:instrText>
            </w:r>
            <w:r w:rsidRPr="009755A6">
              <w:rPr>
                <w:rFonts w:asciiTheme="majorBidi" w:hAnsiTheme="majorBidi" w:cstheme="majorBidi"/>
                <w:sz w:val="24"/>
                <w:szCs w:val="24"/>
              </w:rPr>
              <w:fldChar w:fldCharType="separate"/>
            </w:r>
            <w:r w:rsidR="0067363B" w:rsidRPr="009755A6">
              <w:rPr>
                <w:rFonts w:asciiTheme="majorBidi" w:hAnsiTheme="majorBidi" w:cstheme="majorBidi"/>
                <w:noProof/>
                <w:sz w:val="24"/>
                <w:szCs w:val="24"/>
              </w:rPr>
              <w:t>30</w:t>
            </w:r>
            <w:r w:rsidRPr="009755A6">
              <w:rPr>
                <w:rFonts w:asciiTheme="majorBidi" w:hAnsiTheme="majorBidi" w:cstheme="majorBidi"/>
                <w:sz w:val="24"/>
                <w:szCs w:val="24"/>
              </w:rPr>
              <w:fldChar w:fldCharType="end"/>
            </w:r>
          </w:p>
        </w:tc>
      </w:tr>
      <w:tr w:rsidR="00D3254F" w:rsidRPr="009755A6" w:rsidTr="00CE147A">
        <w:trPr>
          <w:trHeight w:val="275"/>
        </w:trPr>
        <w:tc>
          <w:tcPr>
            <w:tcW w:w="1378" w:type="dxa"/>
            <w:vMerge w:val="restart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3254F" w:rsidRPr="009755A6" w:rsidRDefault="00D3254F" w:rsidP="00D3254F">
            <w:pPr>
              <w:jc w:val="center"/>
              <w:rPr>
                <w:rFonts w:asciiTheme="majorBidi" w:hAnsiTheme="majorBidi" w:cstheme="majorBidi"/>
                <w:b/>
                <w:bCs/>
                <w:color w:val="0D0D0D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z w:val="24"/>
                <w:szCs w:val="24"/>
              </w:rPr>
              <w:t xml:space="preserve">∑ WSFU for cold </w:t>
            </w:r>
          </w:p>
        </w:tc>
        <w:tc>
          <w:tcPr>
            <w:tcW w:w="1428" w:type="dxa"/>
            <w:vMerge w:val="restart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3254F" w:rsidRPr="009755A6" w:rsidRDefault="00E6714D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96</w:t>
            </w:r>
            <w:r w:rsidR="00D3254F" w:rsidRPr="009755A6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proofErr w:type="spellStart"/>
            <w:r w:rsidR="00D3254F" w:rsidRPr="009755A6">
              <w:rPr>
                <w:rFonts w:asciiTheme="majorBidi" w:hAnsiTheme="majorBidi" w:cstheme="majorBidi"/>
                <w:sz w:val="24"/>
                <w:szCs w:val="24"/>
              </w:rPr>
              <w:t>fu</w:t>
            </w:r>
            <w:proofErr w:type="spellEnd"/>
          </w:p>
        </w:tc>
        <w:tc>
          <w:tcPr>
            <w:tcW w:w="1314" w:type="dxa"/>
            <w:vMerge w:val="restart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3254F" w:rsidRPr="009755A6" w:rsidRDefault="00E6714D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73.6</w:t>
            </w:r>
            <w:r w:rsidR="00D3254F" w:rsidRPr="009755A6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proofErr w:type="spellStart"/>
            <w:r w:rsidR="00D3254F" w:rsidRPr="009755A6">
              <w:rPr>
                <w:rFonts w:asciiTheme="majorBidi" w:hAnsiTheme="majorBidi" w:cstheme="majorBidi"/>
                <w:sz w:val="24"/>
                <w:szCs w:val="24"/>
              </w:rPr>
              <w:t>gpm</w:t>
            </w:r>
            <w:proofErr w:type="spellEnd"/>
            <w:r w:rsidR="00D3254F" w:rsidRPr="009755A6">
              <w:rPr>
                <w:rFonts w:asciiTheme="majorBidi" w:hAnsiTheme="majorBidi" w:cstheme="majorBidi" w:hint="cs"/>
                <w:sz w:val="24"/>
                <w:szCs w:val="24"/>
                <w:rtl/>
              </w:rPr>
              <w:t>=</w:t>
            </w:r>
          </w:p>
        </w:tc>
        <w:tc>
          <w:tcPr>
            <w:tcW w:w="352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D3254F" w:rsidRPr="009755A6" w:rsidRDefault="00D3254F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3254F" w:rsidRPr="009755A6" w:rsidRDefault="00E6714D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16.7</w:t>
            </w:r>
            <w:r w:rsidR="00D3254F" w:rsidRPr="009755A6">
              <w:rPr>
                <w:rFonts w:asciiTheme="majorBidi" w:hAnsiTheme="majorBidi" w:cstheme="majorBidi"/>
                <w:sz w:val="24"/>
                <w:szCs w:val="24"/>
              </w:rPr>
              <w:t xml:space="preserve"> m³/h</w:t>
            </w:r>
            <w:r w:rsidR="00D3254F" w:rsidRPr="009755A6"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 = 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3254F" w:rsidRPr="009755A6" w:rsidRDefault="00D3254F" w:rsidP="00E6714D">
            <w:pPr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 xml:space="preserve">=  </w:t>
            </w:r>
            <w:r w:rsidR="00E6714D" w:rsidRPr="009755A6">
              <w:rPr>
                <w:rFonts w:asciiTheme="majorBidi" w:hAnsiTheme="majorBidi" w:cstheme="majorBidi"/>
                <w:sz w:val="24"/>
                <w:szCs w:val="24"/>
              </w:rPr>
              <w:t>4.64</w:t>
            </w:r>
            <w:r w:rsidRPr="009755A6">
              <w:rPr>
                <w:rFonts w:asciiTheme="majorBidi" w:hAnsiTheme="majorBidi" w:cstheme="majorBidi"/>
                <w:sz w:val="24"/>
                <w:szCs w:val="24"/>
              </w:rPr>
              <w:t xml:space="preserve"> l/s</w:t>
            </w:r>
          </w:p>
        </w:tc>
      </w:tr>
      <w:tr w:rsidR="00D3254F" w:rsidRPr="009755A6" w:rsidTr="00CE147A">
        <w:trPr>
          <w:gridAfter w:val="2"/>
          <w:wAfter w:w="2869" w:type="dxa"/>
          <w:trHeight w:val="288"/>
        </w:trPr>
        <w:tc>
          <w:tcPr>
            <w:tcW w:w="137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D3254F" w:rsidRPr="009755A6" w:rsidRDefault="00D3254F" w:rsidP="00D3254F">
            <w:pPr>
              <w:jc w:val="center"/>
              <w:rPr>
                <w:rFonts w:asciiTheme="majorBidi" w:hAnsiTheme="majorBidi" w:cstheme="majorBidi"/>
                <w:b/>
                <w:bCs/>
                <w:color w:val="0D0D0D"/>
                <w:sz w:val="24"/>
                <w:szCs w:val="24"/>
              </w:rPr>
            </w:pPr>
          </w:p>
        </w:tc>
        <w:tc>
          <w:tcPr>
            <w:tcW w:w="142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D3254F" w:rsidRPr="009755A6" w:rsidRDefault="00D3254F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14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D3254F" w:rsidRPr="009755A6" w:rsidRDefault="00D3254F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52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D3254F" w:rsidRPr="009755A6" w:rsidRDefault="00D3254F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</w:tr>
      <w:tr w:rsidR="00D3254F" w:rsidRPr="009755A6" w:rsidTr="00CE147A">
        <w:trPr>
          <w:trHeight w:val="288"/>
        </w:trPr>
        <w:tc>
          <w:tcPr>
            <w:tcW w:w="1378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D3254F" w:rsidRPr="009755A6" w:rsidRDefault="00D3254F" w:rsidP="00D3254F">
            <w:pPr>
              <w:jc w:val="center"/>
              <w:rPr>
                <w:rFonts w:asciiTheme="majorBidi" w:hAnsiTheme="majorBidi" w:cstheme="majorBidi"/>
                <w:b/>
                <w:bCs/>
                <w:color w:val="0D0D0D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z w:val="24"/>
                <w:szCs w:val="24"/>
              </w:rPr>
              <w:t>∑ WSFU for hot</w:t>
            </w:r>
          </w:p>
        </w:tc>
        <w:tc>
          <w:tcPr>
            <w:tcW w:w="1428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D3254F" w:rsidRPr="009755A6" w:rsidRDefault="00D3254F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 xml:space="preserve">48 </w:t>
            </w:r>
            <w:proofErr w:type="spellStart"/>
            <w:r w:rsidRPr="009755A6">
              <w:rPr>
                <w:rFonts w:asciiTheme="majorBidi" w:hAnsiTheme="majorBidi" w:cstheme="majorBidi"/>
                <w:sz w:val="24"/>
                <w:szCs w:val="24"/>
              </w:rPr>
              <w:t>fu</w:t>
            </w:r>
            <w:proofErr w:type="spellEnd"/>
          </w:p>
        </w:tc>
        <w:tc>
          <w:tcPr>
            <w:tcW w:w="131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D3254F" w:rsidRPr="009755A6" w:rsidRDefault="00E6714D" w:rsidP="005F59E0">
            <w:pPr>
              <w:jc w:val="right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40</w:t>
            </w:r>
            <w:r w:rsidR="00D3254F" w:rsidRPr="009755A6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proofErr w:type="spellStart"/>
            <w:r w:rsidR="00D3254F" w:rsidRPr="009755A6">
              <w:rPr>
                <w:rFonts w:asciiTheme="majorBidi" w:hAnsiTheme="majorBidi" w:cstheme="majorBidi"/>
                <w:sz w:val="24"/>
                <w:szCs w:val="24"/>
              </w:rPr>
              <w:t>gpm</w:t>
            </w:r>
            <w:proofErr w:type="spellEnd"/>
            <w:r w:rsidR="00D3254F" w:rsidRPr="009755A6">
              <w:rPr>
                <w:rFonts w:asciiTheme="majorBidi" w:hAnsiTheme="majorBidi" w:cstheme="majorBidi" w:hint="cs"/>
                <w:sz w:val="24"/>
                <w:szCs w:val="24"/>
                <w:rtl/>
              </w:rPr>
              <w:t>=</w:t>
            </w:r>
          </w:p>
        </w:tc>
        <w:tc>
          <w:tcPr>
            <w:tcW w:w="352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D3254F" w:rsidRPr="009755A6" w:rsidRDefault="00D3254F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51" w:type="dxa"/>
            <w:tcBorders>
              <w:top w:val="nil"/>
              <w:left w:val="nil"/>
              <w:bottom w:val="nil"/>
              <w:right w:val="nil"/>
            </w:tcBorders>
          </w:tcPr>
          <w:p w:rsidR="00D3254F" w:rsidRPr="009755A6" w:rsidRDefault="00D3254F" w:rsidP="00951645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 xml:space="preserve">= </w:t>
            </w:r>
            <w:r w:rsidR="00951645" w:rsidRPr="009755A6">
              <w:rPr>
                <w:rFonts w:asciiTheme="majorBidi" w:hAnsiTheme="majorBidi" w:cstheme="majorBidi"/>
                <w:sz w:val="24"/>
                <w:szCs w:val="24"/>
              </w:rPr>
              <w:t>9.08</w:t>
            </w:r>
            <w:r w:rsidRPr="009755A6">
              <w:rPr>
                <w:rFonts w:asciiTheme="majorBidi" w:hAnsiTheme="majorBidi" w:cstheme="majorBidi"/>
                <w:sz w:val="24"/>
                <w:szCs w:val="24"/>
              </w:rPr>
              <w:t xml:space="preserve"> m³/h 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D3254F" w:rsidRPr="009755A6" w:rsidRDefault="00D3254F" w:rsidP="00E6714D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 xml:space="preserve">= </w:t>
            </w:r>
            <w:r w:rsidR="00E6714D" w:rsidRPr="009755A6">
              <w:rPr>
                <w:rFonts w:asciiTheme="majorBidi" w:hAnsiTheme="majorBidi" w:cstheme="majorBidi"/>
                <w:sz w:val="24"/>
                <w:szCs w:val="24"/>
              </w:rPr>
              <w:t>2.52</w:t>
            </w:r>
            <w:r w:rsidRPr="009755A6">
              <w:rPr>
                <w:rFonts w:asciiTheme="majorBidi" w:hAnsiTheme="majorBidi" w:cstheme="majorBidi"/>
                <w:sz w:val="24"/>
                <w:szCs w:val="24"/>
              </w:rPr>
              <w:t xml:space="preserve"> l/s</w:t>
            </w:r>
          </w:p>
        </w:tc>
      </w:tr>
      <w:tr w:rsidR="00D3254F" w:rsidRPr="009755A6" w:rsidTr="00CE147A">
        <w:trPr>
          <w:trHeight w:val="251"/>
        </w:trPr>
        <w:tc>
          <w:tcPr>
            <w:tcW w:w="137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D3254F" w:rsidRPr="009755A6" w:rsidRDefault="00D3254F" w:rsidP="00D3254F">
            <w:pPr>
              <w:jc w:val="center"/>
              <w:rPr>
                <w:rFonts w:asciiTheme="majorBidi" w:hAnsiTheme="majorBidi" w:cstheme="majorBidi"/>
                <w:b/>
                <w:bCs/>
                <w:color w:val="0D0D0D"/>
                <w:sz w:val="24"/>
                <w:szCs w:val="24"/>
              </w:rPr>
            </w:pPr>
          </w:p>
        </w:tc>
        <w:tc>
          <w:tcPr>
            <w:tcW w:w="142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D3254F" w:rsidRPr="009755A6" w:rsidRDefault="00D3254F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14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D3254F" w:rsidRPr="009755A6" w:rsidRDefault="00D3254F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52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D3254F" w:rsidRPr="009755A6" w:rsidRDefault="00D3254F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451" w:type="dxa"/>
            <w:tcBorders>
              <w:top w:val="nil"/>
              <w:left w:val="nil"/>
              <w:bottom w:val="nil"/>
              <w:right w:val="nil"/>
            </w:tcBorders>
          </w:tcPr>
          <w:p w:rsidR="00D3254F" w:rsidRPr="009755A6" w:rsidRDefault="00D3254F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D3254F" w:rsidRPr="009755A6" w:rsidRDefault="00D3254F" w:rsidP="00D3254F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</w:tbl>
    <w:p w:rsidR="00D3254F" w:rsidRPr="009755A6" w:rsidRDefault="00D3254F" w:rsidP="00D3254F">
      <w:pPr>
        <w:pStyle w:val="a3"/>
        <w:kinsoku w:val="0"/>
        <w:overflowPunct w:val="0"/>
        <w:ind w:left="567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br w:type="textWrapping" w:clear="all"/>
      </w:r>
    </w:p>
    <w:p w:rsidR="00D3254F" w:rsidRPr="009755A6" w:rsidRDefault="00D3254F" w:rsidP="00D3254F">
      <w:pPr>
        <w:pStyle w:val="a3"/>
        <w:kinsoku w:val="0"/>
        <w:overflowPunct w:val="0"/>
        <w:ind w:left="567"/>
        <w:rPr>
          <w:rFonts w:asciiTheme="majorBidi" w:hAnsiTheme="majorBidi" w:cstheme="majorBidi"/>
        </w:rPr>
      </w:pPr>
    </w:p>
    <w:p w:rsidR="005976A0" w:rsidRPr="009755A6" w:rsidRDefault="000263BE" w:rsidP="00D3254F">
      <w:pPr>
        <w:pStyle w:val="a3"/>
        <w:kinsoku w:val="0"/>
        <w:overflowPunct w:val="0"/>
        <w:ind w:left="567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>C</w:t>
      </w:r>
      <w:r w:rsidR="005976A0" w:rsidRPr="009755A6">
        <w:rPr>
          <w:rFonts w:asciiTheme="majorBidi" w:hAnsiTheme="majorBidi" w:cstheme="majorBidi"/>
        </w:rPr>
        <w:t xml:space="preserve">onvert from </w:t>
      </w:r>
      <w:proofErr w:type="spellStart"/>
      <w:r w:rsidR="005976A0" w:rsidRPr="009755A6">
        <w:rPr>
          <w:rFonts w:asciiTheme="majorBidi" w:hAnsiTheme="majorBidi" w:cstheme="majorBidi"/>
        </w:rPr>
        <w:t>gpm</w:t>
      </w:r>
      <w:proofErr w:type="spellEnd"/>
      <w:r w:rsidR="005976A0" w:rsidRPr="009755A6">
        <w:rPr>
          <w:rFonts w:asciiTheme="majorBidi" w:hAnsiTheme="majorBidi" w:cstheme="majorBidi"/>
        </w:rPr>
        <w:t xml:space="preserve"> to m³/</w:t>
      </w:r>
      <w:proofErr w:type="spellStart"/>
      <w:r w:rsidR="00C4684D" w:rsidRPr="009755A6">
        <w:rPr>
          <w:rFonts w:asciiTheme="majorBidi" w:hAnsiTheme="majorBidi" w:cstheme="majorBidi"/>
        </w:rPr>
        <w:t>hr</w:t>
      </w:r>
      <w:proofErr w:type="spellEnd"/>
    </w:p>
    <w:p w:rsidR="007F1E87" w:rsidRPr="009755A6" w:rsidRDefault="007F1E87" w:rsidP="00C4684D">
      <w:pPr>
        <w:pStyle w:val="a3"/>
        <w:kinsoku w:val="0"/>
        <w:overflowPunct w:val="0"/>
        <w:ind w:left="426"/>
        <w:rPr>
          <w:rFonts w:asciiTheme="majorBidi" w:hAnsiTheme="majorBidi" w:cstheme="majorBidi"/>
        </w:rPr>
      </w:pPr>
    </w:p>
    <w:p w:rsidR="00B11B28" w:rsidRPr="009755A6" w:rsidRDefault="009B5E1D" w:rsidP="00E6714D">
      <w:pPr>
        <w:pStyle w:val="a3"/>
        <w:kinsoku w:val="0"/>
        <w:overflowPunct w:val="0"/>
        <w:ind w:left="567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  <w:b/>
          <w:bCs/>
          <w:color w:val="0D0D0D"/>
        </w:rPr>
        <w:t>∑ WSFU for cold</w:t>
      </w:r>
      <w:r w:rsidR="007F1E87" w:rsidRPr="009755A6">
        <w:rPr>
          <w:rFonts w:asciiTheme="majorBidi" w:hAnsiTheme="majorBidi" w:cstheme="majorBidi"/>
          <w:b/>
          <w:bCs/>
          <w:color w:val="0D0D0D"/>
        </w:rPr>
        <w:t xml:space="preserve"> </w:t>
      </w:r>
      <w:r w:rsidR="006803F1" w:rsidRPr="009755A6">
        <w:rPr>
          <w:rFonts w:asciiTheme="majorBidi" w:hAnsiTheme="majorBidi" w:cstheme="majorBidi"/>
          <w:b/>
          <w:bCs/>
          <w:color w:val="0D0D0D"/>
        </w:rPr>
        <w:t>water R</w:t>
      </w:r>
      <w:r w:rsidR="007F1E87" w:rsidRPr="009755A6">
        <w:rPr>
          <w:rFonts w:asciiTheme="majorBidi" w:hAnsiTheme="majorBidi" w:cstheme="majorBidi"/>
          <w:b/>
          <w:bCs/>
          <w:color w:val="0D0D0D"/>
        </w:rPr>
        <w:t>iser</w:t>
      </w:r>
      <w:r w:rsidRPr="009755A6">
        <w:rPr>
          <w:rFonts w:asciiTheme="majorBidi" w:hAnsiTheme="majorBidi" w:cstheme="majorBidi"/>
          <w:b/>
          <w:bCs/>
          <w:color w:val="0D0D0D"/>
        </w:rPr>
        <w:t xml:space="preserve"> </w:t>
      </w:r>
      <w:r w:rsidR="00586626" w:rsidRPr="009755A6">
        <w:rPr>
          <w:rFonts w:asciiTheme="majorBidi" w:hAnsiTheme="majorBidi" w:cstheme="majorBidi"/>
        </w:rPr>
        <w:t xml:space="preserve">= </w:t>
      </w:r>
      <m:oMath>
        <m:d>
          <m:dPr>
            <m:ctrlPr>
              <w:rPr>
                <w:rFonts w:ascii="Cambria Math" w:hAnsiTheme="majorBidi" w:cstheme="majorBidi"/>
              </w:rPr>
            </m:ctrlPr>
          </m:dPr>
          <m:e>
            <m:r>
              <w:rPr>
                <w:rFonts w:ascii="Cambria Math" w:hAnsiTheme="majorBidi" w:cstheme="majorBidi"/>
              </w:rPr>
              <m:t>73.6</m:t>
            </m:r>
            <m:f>
              <m:fPr>
                <m:ctrlPr>
                  <w:rPr>
                    <w:rFonts w:ascii="Cambria Math" w:hAnsiTheme="majorBidi" w:cstheme="majorBidi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Theme="majorBidi" w:cstheme="majorBidi"/>
                  </w:rPr>
                  <m:t>galon</m:t>
                </m:r>
              </m:num>
              <m:den>
                <m:r>
                  <m:rPr>
                    <m:sty m:val="p"/>
                  </m:rPr>
                  <w:rPr>
                    <w:rFonts w:ascii="Cambria Math" w:hAnsiTheme="majorBidi" w:cstheme="majorBidi"/>
                  </w:rPr>
                  <m:t>minute</m:t>
                </m:r>
              </m:den>
            </m:f>
          </m:e>
        </m:d>
        <m:r>
          <m:rPr>
            <m:sty m:val="p"/>
          </m:rPr>
          <w:rPr>
            <w:rFonts w:asciiTheme="majorBidi" w:hAnsiTheme="majorBidi" w:cstheme="majorBidi"/>
          </w:rPr>
          <m:t>×</m:t>
        </m:r>
        <m:d>
          <m:dPr>
            <m:ctrlPr>
              <w:rPr>
                <w:rFonts w:ascii="Cambria Math" w:hAnsiTheme="majorBidi" w:cstheme="majorBidi"/>
              </w:rPr>
            </m:ctrlPr>
          </m:dPr>
          <m:e>
            <m:r>
              <w:rPr>
                <w:rFonts w:ascii="Cambria Math" w:hAnsiTheme="majorBidi" w:cstheme="majorBidi"/>
              </w:rPr>
              <m:t>0.227124707</m:t>
            </m:r>
            <m:f>
              <m:fPr>
                <m:ctrlPr>
                  <w:rPr>
                    <w:rFonts w:ascii="Cambria Math" w:hAnsiTheme="majorBidi" w:cstheme="majorBidi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 w:cstheme="majorBidi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theme="majorBidi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theme="majorBidi"/>
                      </w:rPr>
                      <m:t>3</m:t>
                    </m:r>
                  </m:sup>
                </m:sSup>
              </m:num>
              <m:den>
                <m:r>
                  <m:rPr>
                    <m:sty m:val="p"/>
                  </m:rPr>
                  <w:rPr>
                    <w:rFonts w:ascii="Cambria Math" w:hAnsiTheme="majorBidi" w:cstheme="majorBidi"/>
                  </w:rPr>
                  <m:t>hr</m:t>
                </m:r>
              </m:den>
            </m:f>
          </m:e>
        </m:d>
      </m:oMath>
    </w:p>
    <w:p w:rsidR="00586626" w:rsidRPr="009755A6" w:rsidRDefault="00B11B28" w:rsidP="00E6714D">
      <w:pPr>
        <w:pStyle w:val="a3"/>
        <w:kinsoku w:val="0"/>
        <w:overflowPunct w:val="0"/>
        <w:ind w:left="567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  <w:b/>
          <w:bCs/>
          <w:color w:val="0D0D0D"/>
        </w:rPr>
        <w:t xml:space="preserve">                                                        =</w:t>
      </w:r>
      <m:oMath>
        <m:r>
          <m:rPr>
            <m:sty m:val="p"/>
          </m:rPr>
          <w:rPr>
            <w:rFonts w:ascii="Cambria Math" w:hAnsiTheme="majorBidi" w:cstheme="majorBidi"/>
          </w:rPr>
          <m:t>16.7</m:t>
        </m:r>
        <m:r>
          <m:rPr>
            <m:sty m:val="p"/>
          </m:rPr>
          <w:rPr>
            <w:rFonts w:ascii="Cambria Math" w:hAnsi="Cambria Math" w:cstheme="majorBidi"/>
          </w:rPr>
          <m:t>m³/h</m:t>
        </m:r>
      </m:oMath>
    </w:p>
    <w:p w:rsidR="009B5E1D" w:rsidRPr="009755A6" w:rsidRDefault="009B5E1D" w:rsidP="00405791">
      <w:pPr>
        <w:pStyle w:val="a3"/>
        <w:kinsoku w:val="0"/>
        <w:overflowPunct w:val="0"/>
        <w:ind w:left="567"/>
        <w:rPr>
          <w:rFonts w:asciiTheme="majorBidi" w:hAnsiTheme="majorBidi" w:cstheme="majorBidi"/>
        </w:rPr>
      </w:pPr>
    </w:p>
    <w:p w:rsidR="009B5E1D" w:rsidRPr="009755A6" w:rsidRDefault="009B5E1D" w:rsidP="00951645">
      <w:pPr>
        <w:pStyle w:val="a3"/>
        <w:kinsoku w:val="0"/>
        <w:overflowPunct w:val="0"/>
        <w:ind w:left="567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  <w:b/>
          <w:bCs/>
          <w:color w:val="0D0D0D"/>
        </w:rPr>
        <w:t xml:space="preserve">∑ WSFU for hot </w:t>
      </w:r>
      <w:r w:rsidRPr="009755A6">
        <w:rPr>
          <w:rFonts w:asciiTheme="majorBidi" w:hAnsiTheme="majorBidi" w:cstheme="majorBidi"/>
        </w:rPr>
        <w:t xml:space="preserve">= </w:t>
      </w:r>
      <m:oMath>
        <m:d>
          <m:dPr>
            <m:ctrlPr>
              <w:rPr>
                <w:rFonts w:ascii="Cambria Math" w:hAnsiTheme="majorBidi" w:cstheme="majorBidi"/>
              </w:rPr>
            </m:ctrlPr>
          </m:dPr>
          <m:e>
            <m:r>
              <w:rPr>
                <w:rFonts w:ascii="Cambria Math" w:hAnsiTheme="majorBidi" w:cstheme="majorBidi"/>
              </w:rPr>
              <m:t>40</m:t>
            </m:r>
            <m:f>
              <m:fPr>
                <m:ctrlPr>
                  <w:rPr>
                    <w:rFonts w:ascii="Cambria Math" w:hAnsiTheme="majorBidi" w:cstheme="majorBidi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Theme="majorBidi" w:cstheme="majorBidi"/>
                  </w:rPr>
                  <m:t>galon</m:t>
                </m:r>
              </m:num>
              <m:den>
                <m:r>
                  <m:rPr>
                    <m:sty m:val="p"/>
                  </m:rPr>
                  <w:rPr>
                    <w:rFonts w:ascii="Cambria Math" w:hAnsiTheme="majorBidi" w:cstheme="majorBidi"/>
                  </w:rPr>
                  <m:t>minute</m:t>
                </m:r>
              </m:den>
            </m:f>
          </m:e>
        </m:d>
        <m:r>
          <m:rPr>
            <m:sty m:val="p"/>
          </m:rPr>
          <w:rPr>
            <w:rFonts w:asciiTheme="majorBidi" w:hAnsiTheme="majorBidi" w:cstheme="majorBidi"/>
          </w:rPr>
          <m:t>×</m:t>
        </m:r>
        <m:d>
          <m:dPr>
            <m:ctrlPr>
              <w:rPr>
                <w:rFonts w:ascii="Cambria Math" w:hAnsiTheme="majorBidi" w:cstheme="majorBidi"/>
              </w:rPr>
            </m:ctrlPr>
          </m:dPr>
          <m:e>
            <m:r>
              <w:rPr>
                <w:rFonts w:ascii="Cambria Math" w:hAnsiTheme="majorBidi" w:cstheme="majorBidi"/>
              </w:rPr>
              <m:t>0.227124707</m:t>
            </m:r>
            <m:f>
              <m:fPr>
                <m:ctrlPr>
                  <w:rPr>
                    <w:rFonts w:ascii="Cambria Math" w:hAnsiTheme="majorBidi" w:cstheme="majorBidi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theme="majorBidi"/>
                  </w:rPr>
                  <m:t>m³</m:t>
                </m:r>
              </m:num>
              <m:den>
                <m:r>
                  <m:rPr>
                    <m:sty m:val="p"/>
                  </m:rPr>
                  <w:rPr>
                    <w:rFonts w:ascii="Cambria Math" w:hAnsiTheme="majorBidi" w:cstheme="majorBidi"/>
                  </w:rPr>
                  <m:t>hr</m:t>
                </m:r>
              </m:den>
            </m:f>
          </m:e>
        </m:d>
        <m:r>
          <m:rPr>
            <m:sty m:val="p"/>
          </m:rPr>
          <w:rPr>
            <w:rFonts w:ascii="Cambria Math" w:hAnsiTheme="majorBidi" w:cstheme="majorBidi"/>
          </w:rPr>
          <m:t>=9.08</m:t>
        </m:r>
        <m:r>
          <m:rPr>
            <m:sty m:val="p"/>
          </m:rPr>
          <w:rPr>
            <w:rFonts w:ascii="Cambria Math" w:hAnsi="Cambria Math" w:cstheme="majorBidi"/>
          </w:rPr>
          <m:t>m³/h</m:t>
        </m:r>
      </m:oMath>
    </w:p>
    <w:p w:rsidR="0031268C" w:rsidRPr="009755A6" w:rsidRDefault="0031268C" w:rsidP="00405791">
      <w:pPr>
        <w:bidi w:val="0"/>
        <w:spacing w:line="360" w:lineRule="auto"/>
        <w:ind w:left="567"/>
        <w:jc w:val="center"/>
        <w:rPr>
          <w:rFonts w:asciiTheme="majorBidi" w:eastAsiaTheme="minorEastAsia" w:hAnsiTheme="majorBidi" w:cstheme="majorBidi"/>
          <w:color w:val="0D0D0D"/>
          <w:sz w:val="24"/>
          <w:szCs w:val="24"/>
        </w:rPr>
      </w:pPr>
    </w:p>
    <w:p w:rsidR="00E47CBD" w:rsidRPr="009755A6" w:rsidRDefault="00190FD5" w:rsidP="00E6714D">
      <w:pPr>
        <w:pStyle w:val="a3"/>
        <w:kinsoku w:val="0"/>
        <w:overflowPunct w:val="0"/>
        <w:spacing w:before="48" w:line="359" w:lineRule="auto"/>
        <w:ind w:left="567"/>
        <w:jc w:val="both"/>
        <w:rPr>
          <w:rFonts w:asciiTheme="majorBidi" w:hAnsiTheme="majorBidi" w:cstheme="majorBidi"/>
          <w:color w:val="0D0D0D"/>
        </w:rPr>
      </w:pPr>
      <w:r w:rsidRPr="009755A6">
        <w:rPr>
          <w:rFonts w:asciiTheme="majorBidi" w:hAnsiTheme="majorBidi" w:cstheme="majorBidi"/>
          <w:color w:val="0D0D0D"/>
        </w:rPr>
        <w:t>The total amount of water required which is</w:t>
      </w:r>
      <w:r w:rsidR="006803F1" w:rsidRPr="009755A6">
        <w:rPr>
          <w:rFonts w:asciiTheme="majorBidi" w:hAnsiTheme="majorBidi" w:cstheme="majorBidi"/>
          <w:color w:val="0D0D0D"/>
        </w:rPr>
        <w:t xml:space="preserve"> </w:t>
      </w:r>
      <w:r w:rsidR="00E6714D" w:rsidRPr="009755A6">
        <w:rPr>
          <w:rFonts w:asciiTheme="majorBidi" w:hAnsiTheme="majorBidi" w:cstheme="majorBidi"/>
          <w:color w:val="0D0D0D"/>
        </w:rPr>
        <w:t>73.6</w:t>
      </w:r>
      <w:r w:rsidR="006803F1" w:rsidRPr="009755A6">
        <w:rPr>
          <w:rFonts w:asciiTheme="majorBidi" w:hAnsiTheme="majorBidi" w:cstheme="majorBidi"/>
          <w:color w:val="0D0D0D"/>
        </w:rPr>
        <w:t xml:space="preserve"> </w:t>
      </w:r>
      <w:proofErr w:type="spellStart"/>
      <w:r w:rsidR="006803F1" w:rsidRPr="009755A6">
        <w:rPr>
          <w:rFonts w:asciiTheme="majorBidi" w:hAnsiTheme="majorBidi" w:cstheme="majorBidi"/>
          <w:color w:val="0D0D0D"/>
        </w:rPr>
        <w:t>gpm</w:t>
      </w:r>
      <w:proofErr w:type="spellEnd"/>
      <w:r w:rsidR="006803F1" w:rsidRPr="009755A6">
        <w:rPr>
          <w:rFonts w:asciiTheme="majorBidi" w:hAnsiTheme="majorBidi" w:cstheme="majorBidi"/>
          <w:color w:val="0D0D0D"/>
        </w:rPr>
        <w:t xml:space="preserve"> about </w:t>
      </w:r>
      <w:r w:rsidR="00E6714D" w:rsidRPr="009755A6">
        <w:rPr>
          <w:rFonts w:asciiTheme="majorBidi" w:hAnsiTheme="majorBidi" w:cstheme="majorBidi"/>
        </w:rPr>
        <w:t>16.7</w:t>
      </w:r>
      <w:r w:rsidR="007801DB" w:rsidRPr="009755A6">
        <w:rPr>
          <w:rFonts w:asciiTheme="majorBidi" w:hAnsiTheme="majorBidi" w:cstheme="majorBidi"/>
        </w:rPr>
        <w:t xml:space="preserve"> </w:t>
      </w:r>
      <w:r w:rsidR="006803F1" w:rsidRPr="009755A6">
        <w:rPr>
          <w:rFonts w:asciiTheme="majorBidi" w:hAnsiTheme="majorBidi" w:cstheme="majorBidi"/>
        </w:rPr>
        <w:t>m³/h</w:t>
      </w:r>
      <w:r w:rsidR="006803F1" w:rsidRPr="009755A6">
        <w:rPr>
          <w:rFonts w:asciiTheme="majorBidi" w:hAnsiTheme="majorBidi" w:cstheme="majorBidi"/>
          <w:color w:val="0D0D0D"/>
        </w:rPr>
        <w:t xml:space="preserve"> for cold water Ri</w:t>
      </w:r>
      <w:r w:rsidR="00C91A40" w:rsidRPr="009755A6">
        <w:rPr>
          <w:rFonts w:asciiTheme="majorBidi" w:hAnsiTheme="majorBidi" w:cstheme="majorBidi"/>
          <w:color w:val="0D0D0D"/>
        </w:rPr>
        <w:t>s</w:t>
      </w:r>
      <w:r w:rsidR="006803F1" w:rsidRPr="009755A6">
        <w:rPr>
          <w:rFonts w:asciiTheme="majorBidi" w:hAnsiTheme="majorBidi" w:cstheme="majorBidi"/>
          <w:color w:val="0D0D0D"/>
        </w:rPr>
        <w:t xml:space="preserve">er and </w:t>
      </w:r>
      <w:r w:rsidR="00E6714D" w:rsidRPr="009755A6">
        <w:rPr>
          <w:rFonts w:asciiTheme="majorBidi" w:hAnsiTheme="majorBidi" w:cstheme="majorBidi"/>
          <w:color w:val="0D0D0D"/>
        </w:rPr>
        <w:t>40</w:t>
      </w:r>
      <w:r w:rsidR="006803F1" w:rsidRPr="009755A6">
        <w:rPr>
          <w:rFonts w:asciiTheme="majorBidi" w:hAnsiTheme="majorBidi" w:cstheme="majorBidi"/>
          <w:color w:val="0D0D0D"/>
        </w:rPr>
        <w:t xml:space="preserve"> </w:t>
      </w:r>
      <w:proofErr w:type="spellStart"/>
      <w:r w:rsidR="006803F1" w:rsidRPr="009755A6">
        <w:rPr>
          <w:rFonts w:asciiTheme="majorBidi" w:hAnsiTheme="majorBidi" w:cstheme="majorBidi"/>
          <w:color w:val="0D0D0D"/>
        </w:rPr>
        <w:t>gpm</w:t>
      </w:r>
      <w:proofErr w:type="spellEnd"/>
      <w:r w:rsidR="006803F1" w:rsidRPr="009755A6">
        <w:rPr>
          <w:rFonts w:asciiTheme="majorBidi" w:hAnsiTheme="majorBidi" w:cstheme="majorBidi"/>
          <w:color w:val="0D0D0D"/>
        </w:rPr>
        <w:t xml:space="preserve"> about </w:t>
      </w:r>
      <m:oMath>
        <m:r>
          <m:rPr>
            <m:sty m:val="p"/>
          </m:rPr>
          <w:rPr>
            <w:rFonts w:ascii="Cambria Math" w:hAnsiTheme="majorBidi" w:cstheme="majorBidi"/>
          </w:rPr>
          <m:t>9</m:t>
        </m:r>
        <m:r>
          <m:rPr>
            <m:sty m:val="p"/>
          </m:rPr>
          <w:rPr>
            <w:rFonts w:ascii="Cambria Math" w:hAnsi="Cambria Math" w:cstheme="majorBidi"/>
          </w:rPr>
          <m:t xml:space="preserve"> m³/h</m:t>
        </m:r>
      </m:oMath>
      <w:r w:rsidR="006803F1" w:rsidRPr="009755A6">
        <w:rPr>
          <w:rFonts w:asciiTheme="majorBidi" w:hAnsiTheme="majorBidi" w:cstheme="majorBidi"/>
          <w:color w:val="0D0D0D"/>
        </w:rPr>
        <w:t xml:space="preserve"> for hot water supply Ri</w:t>
      </w:r>
      <w:proofErr w:type="spellStart"/>
      <w:r w:rsidR="00C91A40" w:rsidRPr="009755A6">
        <w:rPr>
          <w:rFonts w:asciiTheme="majorBidi" w:hAnsiTheme="majorBidi" w:cstheme="majorBidi"/>
          <w:color w:val="0D0D0D"/>
        </w:rPr>
        <w:t>s</w:t>
      </w:r>
      <w:r w:rsidR="006803F1" w:rsidRPr="009755A6">
        <w:rPr>
          <w:rFonts w:asciiTheme="majorBidi" w:hAnsiTheme="majorBidi" w:cstheme="majorBidi"/>
          <w:color w:val="0D0D0D"/>
        </w:rPr>
        <w:t>er</w:t>
      </w:r>
      <w:proofErr w:type="spellEnd"/>
      <w:r w:rsidR="006803F1" w:rsidRPr="009755A6">
        <w:rPr>
          <w:rFonts w:asciiTheme="majorBidi" w:hAnsiTheme="majorBidi" w:cstheme="majorBidi"/>
          <w:color w:val="0D0D0D"/>
        </w:rPr>
        <w:t xml:space="preserve"> . </w:t>
      </w:r>
    </w:p>
    <w:tbl>
      <w:tblPr>
        <w:tblStyle w:val="a5"/>
        <w:tblpPr w:leftFromText="180" w:rightFromText="180" w:vertAnchor="text" w:horzAnchor="margin" w:tblpXSpec="center" w:tblpY="227"/>
        <w:tblW w:w="6272" w:type="dxa"/>
        <w:tblLayout w:type="fixed"/>
        <w:tblLook w:val="04A0" w:firstRow="1" w:lastRow="0" w:firstColumn="1" w:lastColumn="0" w:noHBand="0" w:noVBand="1"/>
      </w:tblPr>
      <w:tblGrid>
        <w:gridCol w:w="1273"/>
        <w:gridCol w:w="888"/>
        <w:gridCol w:w="851"/>
        <w:gridCol w:w="1701"/>
        <w:gridCol w:w="1559"/>
      </w:tblGrid>
      <w:tr w:rsidR="0067363B" w:rsidRPr="009755A6" w:rsidTr="006803F1">
        <w:trPr>
          <w:trHeight w:val="435"/>
        </w:trPr>
        <w:tc>
          <w:tcPr>
            <w:tcW w:w="627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7363B" w:rsidRPr="009755A6" w:rsidRDefault="0067363B" w:rsidP="00AC6142">
            <w:pPr>
              <w:pStyle w:val="a3"/>
              <w:kinsoku w:val="0"/>
              <w:overflowPunct w:val="0"/>
              <w:spacing w:before="148"/>
              <w:ind w:left="2127" w:hanging="1961"/>
              <w:jc w:val="center"/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Table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1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(3.</w:t>
            </w:r>
            <w:r w:rsidR="00AC6142" w:rsidRPr="009755A6">
              <w:rPr>
                <w:rFonts w:asciiTheme="majorBidi" w:hAnsiTheme="majorBidi" w:cstheme="majorBidi"/>
                <w:b/>
                <w:bCs/>
                <w:color w:val="0D0D0D"/>
              </w:rPr>
              <w:t>5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3"/>
              </w:rPr>
              <w:t xml:space="preserve">)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: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1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Properties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of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cold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3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water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r w:rsidR="006803F1"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R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iser</w:t>
            </w:r>
          </w:p>
          <w:p w:rsidR="00C91A40" w:rsidRPr="009755A6" w:rsidRDefault="00C91A40" w:rsidP="00C8018F">
            <w:pPr>
              <w:pStyle w:val="a3"/>
              <w:kinsoku w:val="0"/>
              <w:overflowPunct w:val="0"/>
              <w:spacing w:before="148"/>
              <w:ind w:left="2127" w:hanging="1961"/>
              <w:jc w:val="center"/>
              <w:rPr>
                <w:rFonts w:asciiTheme="majorBidi" w:hAnsiTheme="majorBidi" w:cstheme="majorBidi"/>
                <w:color w:val="000000"/>
                <w:sz w:val="2"/>
                <w:szCs w:val="2"/>
              </w:rPr>
            </w:pPr>
          </w:p>
        </w:tc>
      </w:tr>
      <w:tr w:rsidR="006803F1" w:rsidRPr="009755A6" w:rsidTr="006803F1">
        <w:trPr>
          <w:trHeight w:val="396"/>
        </w:trPr>
        <w:tc>
          <w:tcPr>
            <w:tcW w:w="1273" w:type="dxa"/>
            <w:vMerge w:val="restart"/>
            <w:tcBorders>
              <w:top w:val="single" w:sz="4" w:space="0" w:color="auto"/>
            </w:tcBorders>
          </w:tcPr>
          <w:p w:rsidR="006803F1" w:rsidRPr="009755A6" w:rsidRDefault="006803F1" w:rsidP="006803F1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Riser with two zone</w:t>
            </w: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</w:tcPr>
          <w:p w:rsidR="006803F1" w:rsidRPr="009755A6" w:rsidRDefault="006803F1" w:rsidP="0067363B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WSFU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:rsidR="006803F1" w:rsidRPr="009755A6" w:rsidRDefault="006803F1" w:rsidP="0067363B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GPM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6803F1" w:rsidRPr="009755A6" w:rsidRDefault="006803F1" w:rsidP="0067363B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Diameter</w:t>
            </w:r>
            <w:r w:rsidRPr="009755A6">
              <w:rPr>
                <w:rFonts w:asciiTheme="majorBidi" w:hAnsiTheme="majorBidi" w:cstheme="majorBidi"/>
                <w:color w:val="000000"/>
              </w:rPr>
              <w:t>[Inch]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6803F1" w:rsidRPr="009755A6" w:rsidRDefault="006803F1" w:rsidP="0067363B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 xml:space="preserve">Velocity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[fps]</w:t>
            </w:r>
          </w:p>
        </w:tc>
      </w:tr>
      <w:tr w:rsidR="006803F1" w:rsidRPr="009755A6" w:rsidTr="006803F1">
        <w:tc>
          <w:tcPr>
            <w:tcW w:w="1273" w:type="dxa"/>
            <w:vMerge/>
          </w:tcPr>
          <w:p w:rsidR="006803F1" w:rsidRPr="009755A6" w:rsidRDefault="006803F1" w:rsidP="0067363B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888" w:type="dxa"/>
          </w:tcPr>
          <w:p w:rsidR="006803F1" w:rsidRPr="009755A6" w:rsidRDefault="00E6714D" w:rsidP="0067363B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00000"/>
              </w:rPr>
            </w:pPr>
            <w:r w:rsidRPr="009755A6">
              <w:rPr>
                <w:rFonts w:asciiTheme="majorBidi" w:hAnsiTheme="majorBidi" w:cstheme="majorBidi"/>
                <w:color w:val="000000"/>
              </w:rPr>
              <w:t>96</w:t>
            </w:r>
          </w:p>
        </w:tc>
        <w:tc>
          <w:tcPr>
            <w:tcW w:w="851" w:type="dxa"/>
          </w:tcPr>
          <w:p w:rsidR="006803F1" w:rsidRPr="009755A6" w:rsidRDefault="00E6714D" w:rsidP="0067363B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00000"/>
              </w:rPr>
            </w:pPr>
            <w:r w:rsidRPr="009755A6">
              <w:rPr>
                <w:rFonts w:asciiTheme="majorBidi" w:hAnsiTheme="majorBidi" w:cstheme="majorBidi"/>
                <w:color w:val="000000"/>
              </w:rPr>
              <w:t>73.6</w:t>
            </w:r>
          </w:p>
        </w:tc>
        <w:tc>
          <w:tcPr>
            <w:tcW w:w="1701" w:type="dxa"/>
          </w:tcPr>
          <w:p w:rsidR="006803F1" w:rsidRPr="009755A6" w:rsidRDefault="006803F1" w:rsidP="0067363B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00000"/>
              </w:rPr>
            </w:pPr>
            <w:r w:rsidRPr="009755A6">
              <w:rPr>
                <w:rFonts w:asciiTheme="majorBidi" w:hAnsiTheme="majorBidi" w:cstheme="majorBidi"/>
                <w:color w:val="000000"/>
              </w:rPr>
              <w:t>2 1/2</w:t>
            </w:r>
          </w:p>
        </w:tc>
        <w:tc>
          <w:tcPr>
            <w:tcW w:w="1559" w:type="dxa"/>
          </w:tcPr>
          <w:p w:rsidR="006803F1" w:rsidRPr="009755A6" w:rsidRDefault="006803F1" w:rsidP="0067363B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00000"/>
              </w:rPr>
            </w:pPr>
            <w:r w:rsidRPr="009755A6">
              <w:rPr>
                <w:rFonts w:asciiTheme="majorBidi" w:hAnsiTheme="majorBidi" w:cstheme="majorBidi"/>
                <w:color w:val="000000"/>
              </w:rPr>
              <w:t>4</w:t>
            </w:r>
          </w:p>
        </w:tc>
      </w:tr>
    </w:tbl>
    <w:p w:rsidR="0067363B" w:rsidRPr="009755A6" w:rsidRDefault="0067363B" w:rsidP="0067363B">
      <w:pPr>
        <w:pStyle w:val="a3"/>
        <w:kinsoku w:val="0"/>
        <w:overflowPunct w:val="0"/>
        <w:spacing w:before="148"/>
        <w:ind w:left="2127" w:hanging="1961"/>
        <w:jc w:val="center"/>
        <w:rPr>
          <w:rFonts w:asciiTheme="majorBidi" w:hAnsiTheme="majorBidi" w:cstheme="majorBidi"/>
          <w:color w:val="000000"/>
        </w:rPr>
      </w:pPr>
    </w:p>
    <w:p w:rsidR="0067363B" w:rsidRPr="009755A6" w:rsidRDefault="0067363B" w:rsidP="0067363B">
      <w:pPr>
        <w:pStyle w:val="a3"/>
        <w:kinsoku w:val="0"/>
        <w:overflowPunct w:val="0"/>
        <w:spacing w:before="48" w:line="359" w:lineRule="auto"/>
        <w:jc w:val="both"/>
        <w:rPr>
          <w:rFonts w:asciiTheme="majorBidi" w:hAnsiTheme="majorBidi" w:cstheme="majorBidi"/>
          <w:color w:val="0D0D0D"/>
        </w:rPr>
      </w:pPr>
    </w:p>
    <w:p w:rsidR="0067363B" w:rsidRPr="009755A6" w:rsidRDefault="0067363B" w:rsidP="0067363B">
      <w:pPr>
        <w:pStyle w:val="a3"/>
        <w:kinsoku w:val="0"/>
        <w:overflowPunct w:val="0"/>
        <w:spacing w:before="48" w:line="359" w:lineRule="auto"/>
        <w:jc w:val="both"/>
        <w:rPr>
          <w:rFonts w:asciiTheme="majorBidi" w:hAnsiTheme="majorBidi" w:cstheme="majorBidi"/>
          <w:color w:val="0D0D0D"/>
        </w:rPr>
      </w:pPr>
    </w:p>
    <w:p w:rsidR="0067363B" w:rsidRPr="009755A6" w:rsidRDefault="0067363B" w:rsidP="00EC2BC1">
      <w:pPr>
        <w:pStyle w:val="a3"/>
        <w:kinsoku w:val="0"/>
        <w:overflowPunct w:val="0"/>
        <w:ind w:left="0"/>
        <w:rPr>
          <w:rFonts w:asciiTheme="majorBidi" w:hAnsiTheme="majorBidi" w:cstheme="majorBidi"/>
          <w:b/>
          <w:bCs/>
          <w:color w:val="0D0D0D"/>
          <w:spacing w:val="-1"/>
        </w:rPr>
      </w:pPr>
    </w:p>
    <w:tbl>
      <w:tblPr>
        <w:tblStyle w:val="a5"/>
        <w:tblpPr w:leftFromText="180" w:rightFromText="180" w:vertAnchor="text" w:horzAnchor="margin" w:tblpXSpec="center" w:tblpY="227"/>
        <w:tblW w:w="6272" w:type="dxa"/>
        <w:tblLayout w:type="fixed"/>
        <w:tblLook w:val="04A0" w:firstRow="1" w:lastRow="0" w:firstColumn="1" w:lastColumn="0" w:noHBand="0" w:noVBand="1"/>
      </w:tblPr>
      <w:tblGrid>
        <w:gridCol w:w="1273"/>
        <w:gridCol w:w="888"/>
        <w:gridCol w:w="851"/>
        <w:gridCol w:w="1701"/>
        <w:gridCol w:w="1559"/>
      </w:tblGrid>
      <w:tr w:rsidR="0067363B" w:rsidRPr="009755A6" w:rsidTr="00EC2BC1">
        <w:trPr>
          <w:trHeight w:val="435"/>
        </w:trPr>
        <w:tc>
          <w:tcPr>
            <w:tcW w:w="627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B61C3" w:rsidRPr="009755A6" w:rsidRDefault="00AB61C3" w:rsidP="00C8018F">
            <w:pPr>
              <w:pStyle w:val="a3"/>
              <w:kinsoku w:val="0"/>
              <w:overflowPunct w:val="0"/>
              <w:ind w:left="0"/>
              <w:jc w:val="center"/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</w:pPr>
          </w:p>
          <w:p w:rsidR="0067363B" w:rsidRPr="009755A6" w:rsidRDefault="0067363B" w:rsidP="00AC6142">
            <w:pPr>
              <w:pStyle w:val="a3"/>
              <w:kinsoku w:val="0"/>
              <w:overflowPunct w:val="0"/>
              <w:ind w:left="0"/>
              <w:jc w:val="center"/>
              <w:rPr>
                <w:rFonts w:asciiTheme="majorBidi" w:hAnsiTheme="majorBidi" w:cstheme="majorBidi"/>
                <w:color w:val="000000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Table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1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(3.</w:t>
            </w:r>
            <w:r w:rsidR="00AC6142"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6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)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: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Properties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2"/>
              </w:rPr>
              <w:t xml:space="preserve">of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hot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2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water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riser</w:t>
            </w:r>
          </w:p>
          <w:p w:rsidR="008208D6" w:rsidRPr="009755A6" w:rsidRDefault="008208D6" w:rsidP="00AC6142">
            <w:pPr>
              <w:pStyle w:val="a3"/>
              <w:kinsoku w:val="0"/>
              <w:overflowPunct w:val="0"/>
              <w:ind w:left="0"/>
              <w:jc w:val="center"/>
              <w:rPr>
                <w:rFonts w:asciiTheme="majorBidi" w:hAnsiTheme="majorBidi" w:cstheme="majorBidi"/>
                <w:color w:val="000000"/>
                <w:sz w:val="14"/>
                <w:szCs w:val="14"/>
              </w:rPr>
            </w:pPr>
          </w:p>
          <w:p w:rsidR="00C91A40" w:rsidRPr="009755A6" w:rsidRDefault="00C91A40" w:rsidP="00C8018F">
            <w:pPr>
              <w:pStyle w:val="a3"/>
              <w:kinsoku w:val="0"/>
              <w:overflowPunct w:val="0"/>
              <w:ind w:left="0"/>
              <w:jc w:val="center"/>
              <w:rPr>
                <w:rFonts w:asciiTheme="majorBidi" w:hAnsiTheme="majorBidi" w:cstheme="majorBidi"/>
                <w:color w:val="000000"/>
                <w:sz w:val="2"/>
                <w:szCs w:val="2"/>
              </w:rPr>
            </w:pPr>
          </w:p>
        </w:tc>
      </w:tr>
      <w:tr w:rsidR="00EC2BC1" w:rsidRPr="009755A6" w:rsidTr="00EC2BC1">
        <w:trPr>
          <w:trHeight w:val="396"/>
        </w:trPr>
        <w:tc>
          <w:tcPr>
            <w:tcW w:w="1273" w:type="dxa"/>
            <w:vMerge w:val="restart"/>
            <w:tcBorders>
              <w:top w:val="single" w:sz="4" w:space="0" w:color="auto"/>
            </w:tcBorders>
          </w:tcPr>
          <w:p w:rsidR="00EC2BC1" w:rsidRPr="009755A6" w:rsidRDefault="00EC2BC1" w:rsidP="004F6E9D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Riser with two zone</w:t>
            </w: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</w:tcPr>
          <w:p w:rsidR="00EC2BC1" w:rsidRPr="009755A6" w:rsidRDefault="00EC2BC1" w:rsidP="004F6E9D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WSFU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:rsidR="00EC2BC1" w:rsidRPr="009755A6" w:rsidRDefault="00EC2BC1" w:rsidP="004F6E9D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GPM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EC2BC1" w:rsidRPr="009755A6" w:rsidRDefault="00EC2BC1" w:rsidP="004F6E9D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Diameter</w:t>
            </w:r>
            <w:r w:rsidRPr="009755A6">
              <w:rPr>
                <w:rFonts w:asciiTheme="majorBidi" w:hAnsiTheme="majorBidi" w:cstheme="majorBidi"/>
                <w:color w:val="000000"/>
              </w:rPr>
              <w:t>[Inch]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EC2BC1" w:rsidRPr="009755A6" w:rsidRDefault="00EC2BC1" w:rsidP="004F6E9D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 xml:space="preserve">Velocity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[fps]</w:t>
            </w:r>
          </w:p>
        </w:tc>
      </w:tr>
      <w:tr w:rsidR="00EC2BC1" w:rsidRPr="009755A6" w:rsidTr="00EC2BC1">
        <w:tc>
          <w:tcPr>
            <w:tcW w:w="1273" w:type="dxa"/>
            <w:vMerge/>
          </w:tcPr>
          <w:p w:rsidR="00EC2BC1" w:rsidRPr="009755A6" w:rsidRDefault="00EC2BC1" w:rsidP="004F6E9D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888" w:type="dxa"/>
          </w:tcPr>
          <w:p w:rsidR="00EC2BC1" w:rsidRPr="009755A6" w:rsidRDefault="00EC2BC1" w:rsidP="004F6E9D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00000"/>
              </w:rPr>
            </w:pPr>
            <w:r w:rsidRPr="009755A6">
              <w:rPr>
                <w:rFonts w:asciiTheme="majorBidi" w:hAnsiTheme="majorBidi" w:cstheme="majorBidi"/>
                <w:color w:val="000000"/>
              </w:rPr>
              <w:t>48</w:t>
            </w:r>
          </w:p>
        </w:tc>
        <w:tc>
          <w:tcPr>
            <w:tcW w:w="851" w:type="dxa"/>
          </w:tcPr>
          <w:p w:rsidR="00EC2BC1" w:rsidRPr="009755A6" w:rsidRDefault="00E6714D" w:rsidP="004F6E9D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00000"/>
              </w:rPr>
            </w:pPr>
            <w:r w:rsidRPr="009755A6">
              <w:rPr>
                <w:rFonts w:asciiTheme="majorBidi" w:hAnsiTheme="majorBidi" w:cstheme="majorBidi"/>
                <w:color w:val="000000"/>
              </w:rPr>
              <w:t>40</w:t>
            </w:r>
          </w:p>
        </w:tc>
        <w:tc>
          <w:tcPr>
            <w:tcW w:w="1701" w:type="dxa"/>
          </w:tcPr>
          <w:p w:rsidR="00EC2BC1" w:rsidRPr="009755A6" w:rsidRDefault="00EC2BC1" w:rsidP="00EC2BC1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00000"/>
              </w:rPr>
            </w:pPr>
            <w:r w:rsidRPr="009755A6">
              <w:rPr>
                <w:rFonts w:asciiTheme="majorBidi" w:hAnsiTheme="majorBidi" w:cstheme="majorBidi"/>
                <w:color w:val="000000"/>
              </w:rPr>
              <w:t>2</w:t>
            </w:r>
          </w:p>
        </w:tc>
        <w:tc>
          <w:tcPr>
            <w:tcW w:w="1559" w:type="dxa"/>
          </w:tcPr>
          <w:p w:rsidR="00EC2BC1" w:rsidRPr="009755A6" w:rsidRDefault="00EC2BC1" w:rsidP="004F6E9D">
            <w:pPr>
              <w:pStyle w:val="a3"/>
              <w:kinsoku w:val="0"/>
              <w:overflowPunct w:val="0"/>
              <w:spacing w:before="148"/>
              <w:ind w:left="0"/>
              <w:jc w:val="center"/>
              <w:rPr>
                <w:rFonts w:asciiTheme="majorBidi" w:hAnsiTheme="majorBidi" w:cstheme="majorBidi"/>
                <w:color w:val="000000"/>
              </w:rPr>
            </w:pPr>
            <w:r w:rsidRPr="009755A6">
              <w:rPr>
                <w:rFonts w:asciiTheme="majorBidi" w:hAnsiTheme="majorBidi" w:cstheme="majorBidi"/>
                <w:color w:val="000000"/>
              </w:rPr>
              <w:t>3</w:t>
            </w:r>
          </w:p>
        </w:tc>
      </w:tr>
    </w:tbl>
    <w:p w:rsidR="0067363B" w:rsidRPr="009755A6" w:rsidRDefault="0067363B" w:rsidP="0067363B">
      <w:pPr>
        <w:pStyle w:val="a3"/>
        <w:kinsoku w:val="0"/>
        <w:overflowPunct w:val="0"/>
        <w:ind w:left="3366" w:hanging="389"/>
        <w:rPr>
          <w:rFonts w:asciiTheme="majorBidi" w:hAnsiTheme="majorBidi" w:cstheme="majorBidi"/>
          <w:b/>
          <w:bCs/>
          <w:color w:val="0D0D0D"/>
          <w:spacing w:val="-1"/>
        </w:rPr>
      </w:pPr>
    </w:p>
    <w:p w:rsidR="0067363B" w:rsidRPr="009755A6" w:rsidRDefault="0067363B" w:rsidP="0067363B">
      <w:pPr>
        <w:pStyle w:val="a3"/>
        <w:kinsoku w:val="0"/>
        <w:overflowPunct w:val="0"/>
        <w:ind w:left="3366" w:hanging="389"/>
        <w:rPr>
          <w:rFonts w:asciiTheme="majorBidi" w:hAnsiTheme="majorBidi" w:cstheme="majorBidi"/>
          <w:b/>
          <w:bCs/>
          <w:color w:val="0D0D0D"/>
          <w:spacing w:val="-1"/>
        </w:rPr>
      </w:pPr>
    </w:p>
    <w:p w:rsidR="0067363B" w:rsidRPr="009755A6" w:rsidRDefault="0067363B" w:rsidP="0067363B">
      <w:pPr>
        <w:pStyle w:val="a3"/>
        <w:kinsoku w:val="0"/>
        <w:overflowPunct w:val="0"/>
        <w:ind w:left="3366" w:hanging="389"/>
        <w:rPr>
          <w:rFonts w:asciiTheme="majorBidi" w:hAnsiTheme="majorBidi" w:cstheme="majorBidi"/>
          <w:b/>
          <w:bCs/>
          <w:color w:val="0D0D0D"/>
          <w:spacing w:val="-1"/>
        </w:rPr>
      </w:pPr>
    </w:p>
    <w:p w:rsidR="0067363B" w:rsidRPr="009755A6" w:rsidRDefault="0067363B" w:rsidP="0067363B">
      <w:pPr>
        <w:pStyle w:val="a3"/>
        <w:kinsoku w:val="0"/>
        <w:overflowPunct w:val="0"/>
        <w:ind w:left="3366" w:hanging="389"/>
        <w:rPr>
          <w:rFonts w:asciiTheme="majorBidi" w:hAnsiTheme="majorBidi" w:cstheme="majorBidi"/>
          <w:b/>
          <w:bCs/>
          <w:color w:val="0D0D0D"/>
          <w:spacing w:val="-1"/>
        </w:rPr>
      </w:pPr>
    </w:p>
    <w:p w:rsidR="0067363B" w:rsidRPr="009755A6" w:rsidRDefault="0067363B" w:rsidP="0067363B">
      <w:pPr>
        <w:pStyle w:val="a3"/>
        <w:kinsoku w:val="0"/>
        <w:overflowPunct w:val="0"/>
        <w:ind w:left="3366" w:hanging="389"/>
        <w:rPr>
          <w:rFonts w:asciiTheme="majorBidi" w:hAnsiTheme="majorBidi" w:cstheme="majorBidi"/>
          <w:color w:val="000000"/>
        </w:rPr>
      </w:pPr>
    </w:p>
    <w:p w:rsidR="0067363B" w:rsidRPr="009755A6" w:rsidRDefault="0067363B" w:rsidP="00E82213">
      <w:pPr>
        <w:bidi w:val="0"/>
        <w:spacing w:line="360" w:lineRule="auto"/>
        <w:rPr>
          <w:rFonts w:asciiTheme="majorBidi" w:eastAsiaTheme="minorEastAsia" w:hAnsiTheme="majorBidi" w:cstheme="majorBidi"/>
          <w:color w:val="0D0D0D"/>
          <w:sz w:val="24"/>
          <w:szCs w:val="24"/>
        </w:rPr>
      </w:pPr>
    </w:p>
    <w:p w:rsidR="00BB4079" w:rsidRPr="009755A6" w:rsidRDefault="00515208" w:rsidP="00EC2BC1">
      <w:pPr>
        <w:bidi w:val="0"/>
        <w:spacing w:after="0" w:line="360" w:lineRule="auto"/>
        <w:jc w:val="center"/>
        <w:rPr>
          <w:rFonts w:asciiTheme="majorBidi" w:hAnsiTheme="majorBidi" w:cstheme="majorBidi"/>
          <w:b/>
          <w:bCs/>
          <w:color w:val="0D0D0D"/>
          <w:sz w:val="24"/>
          <w:szCs w:val="24"/>
        </w:rPr>
      </w:pPr>
      <w:r w:rsidRPr="009755A6">
        <w:rPr>
          <w:rFonts w:asciiTheme="majorBidi" w:eastAsiaTheme="minorEastAsia" w:hAnsiTheme="majorBidi" w:cstheme="majorBidi"/>
          <w:noProof/>
          <w:color w:val="0D0D0D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349250</wp:posOffset>
                </wp:positionH>
                <wp:positionV relativeFrom="paragraph">
                  <wp:posOffset>3319145</wp:posOffset>
                </wp:positionV>
                <wp:extent cx="1419225" cy="419100"/>
                <wp:effectExtent l="0" t="0" r="28575" b="19050"/>
                <wp:wrapNone/>
                <wp:docPr id="7" name="مستطيل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9225" cy="41910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B8869F9" id="مستطيل 7" o:spid="_x0000_s1026" style="position:absolute;left:0;text-align:left;margin-left:27.5pt;margin-top:261.35pt;width:111.75pt;height:33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" filled="f" strokecolor="#243f60 [1604]" strokeweight="2pt"/>
            </w:pict>
          </mc:Fallback>
        </mc:AlternateContent>
      </w:r>
      <w:r w:rsidR="003D11A2"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object w:dxaOrig="12630" w:dyaOrig="8924">
          <v:shape id="_x0000_i1027" type="#_x0000_t75" style="width:402.75pt;height:295.5pt" o:ole="">
            <v:imagedata r:id="rId19" o:title=""/>
          </v:shape>
          <o:OLEObject Type="Embed" ProgID="Acrobat.Document.11" ShapeID="_x0000_i1027" DrawAspect="Content" ObjectID="_1586032098" r:id="rId20"/>
        </w:object>
      </w:r>
    </w:p>
    <w:p w:rsidR="0067363B" w:rsidRPr="009755A6" w:rsidRDefault="0067363B" w:rsidP="008208D6">
      <w:pPr>
        <w:bidi w:val="0"/>
        <w:spacing w:after="0" w:line="360" w:lineRule="auto"/>
        <w:ind w:left="567"/>
        <w:rPr>
          <w:rFonts w:asciiTheme="majorBidi" w:eastAsiaTheme="minorEastAsia" w:hAnsiTheme="majorBidi" w:cstheme="majorBidi"/>
          <w:b/>
          <w:bCs/>
          <w:color w:val="0D0D0D"/>
          <w:sz w:val="24"/>
          <w:szCs w:val="24"/>
        </w:rPr>
      </w:pPr>
      <w:r w:rsidRPr="009755A6">
        <w:rPr>
          <w:rFonts w:asciiTheme="majorBidi" w:hAnsiTheme="majorBidi" w:cstheme="majorBidi"/>
          <w:b/>
          <w:bCs/>
          <w:color w:val="0D0D0D"/>
          <w:sz w:val="24"/>
          <w:szCs w:val="24"/>
        </w:rPr>
        <w:t>Figure</w:t>
      </w:r>
      <w:r w:rsidRPr="009755A6">
        <w:rPr>
          <w:rFonts w:asciiTheme="majorBidi" w:hAnsiTheme="majorBidi" w:cstheme="majorBidi"/>
          <w:b/>
          <w:bCs/>
          <w:color w:val="0D0D0D"/>
          <w:spacing w:val="-2"/>
          <w:sz w:val="24"/>
          <w:szCs w:val="24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z w:val="24"/>
          <w:szCs w:val="24"/>
        </w:rPr>
        <w:t>(3.</w:t>
      </w:r>
      <w:r w:rsidR="00EC2BC1" w:rsidRPr="009755A6">
        <w:rPr>
          <w:rFonts w:asciiTheme="majorBidi" w:hAnsiTheme="majorBidi" w:cstheme="majorBidi"/>
          <w:b/>
          <w:bCs/>
          <w:color w:val="0D0D0D"/>
          <w:sz w:val="24"/>
          <w:szCs w:val="24"/>
        </w:rPr>
        <w:t>4</w:t>
      </w:r>
      <w:r w:rsidRPr="009755A6">
        <w:rPr>
          <w:rFonts w:asciiTheme="majorBidi" w:hAnsiTheme="majorBidi" w:cstheme="majorBidi"/>
          <w:b/>
          <w:bCs/>
          <w:color w:val="0D0D0D"/>
          <w:sz w:val="24"/>
          <w:szCs w:val="24"/>
        </w:rPr>
        <w:t>):</w:t>
      </w:r>
      <w:r w:rsidRPr="009755A6">
        <w:rPr>
          <w:rFonts w:asciiTheme="majorBidi" w:hAnsiTheme="majorBidi" w:cstheme="majorBidi"/>
          <w:b/>
          <w:bCs/>
          <w:color w:val="0D0D0D"/>
          <w:spacing w:val="-2"/>
          <w:sz w:val="24"/>
          <w:szCs w:val="24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00000"/>
          <w:spacing w:val="-1"/>
          <w:sz w:val="24"/>
          <w:szCs w:val="24"/>
        </w:rPr>
        <w:t>Hot</w:t>
      </w:r>
      <w:r w:rsidRPr="009755A6">
        <w:rPr>
          <w:rFonts w:asciiTheme="majorBidi" w:hAnsiTheme="majorBidi" w:cstheme="majorBidi"/>
          <w:b/>
          <w:bCs/>
          <w:color w:val="000000"/>
          <w:sz w:val="24"/>
          <w:szCs w:val="24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00000"/>
          <w:spacing w:val="-1"/>
          <w:sz w:val="24"/>
          <w:szCs w:val="24"/>
        </w:rPr>
        <w:t>Water</w:t>
      </w:r>
      <w:r w:rsidRPr="009755A6">
        <w:rPr>
          <w:rFonts w:asciiTheme="majorBidi" w:hAnsiTheme="majorBidi" w:cstheme="majorBidi"/>
          <w:b/>
          <w:bCs/>
          <w:color w:val="000000"/>
          <w:sz w:val="24"/>
          <w:szCs w:val="24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00000"/>
          <w:spacing w:val="-1"/>
          <w:sz w:val="24"/>
          <w:szCs w:val="24"/>
        </w:rPr>
        <w:t>Rise</w:t>
      </w:r>
      <w:r w:rsidRPr="009755A6">
        <w:rPr>
          <w:rFonts w:asciiTheme="majorBidi" w:eastAsiaTheme="minorEastAsia" w:hAnsiTheme="majorBidi" w:cstheme="majorBidi"/>
          <w:b/>
          <w:bCs/>
          <w:color w:val="0D0D0D"/>
          <w:sz w:val="24"/>
          <w:szCs w:val="24"/>
        </w:rPr>
        <w:t>rs</w:t>
      </w:r>
      <w:r w:rsidR="00F15802" w:rsidRPr="009755A6">
        <w:rPr>
          <w:rFonts w:asciiTheme="majorBidi" w:eastAsiaTheme="minorEastAsia" w:hAnsiTheme="majorBidi" w:cstheme="majorBidi"/>
          <w:b/>
          <w:bCs/>
          <w:color w:val="0D0D0D"/>
          <w:sz w:val="24"/>
          <w:szCs w:val="24"/>
        </w:rPr>
        <w:t xml:space="preserve"> </w:t>
      </w:r>
      <w:r w:rsidR="00B50E4F" w:rsidRPr="009755A6">
        <w:rPr>
          <w:rFonts w:asciiTheme="majorBidi" w:eastAsiaTheme="minorEastAsia" w:hAnsiTheme="majorBidi" w:cstheme="majorBidi"/>
          <w:b/>
          <w:bCs/>
          <w:color w:val="0D0D0D"/>
          <w:sz w:val="24"/>
          <w:szCs w:val="24"/>
        </w:rPr>
        <w:t>and</w:t>
      </w:r>
      <w:r w:rsidR="00F15802" w:rsidRPr="009755A6">
        <w:rPr>
          <w:rFonts w:asciiTheme="majorBidi" w:eastAsiaTheme="minorEastAsia" w:hAnsiTheme="majorBidi" w:cstheme="majorBidi"/>
          <w:b/>
          <w:bCs/>
          <w:color w:val="0D0D0D"/>
          <w:sz w:val="24"/>
          <w:szCs w:val="24"/>
        </w:rPr>
        <w:t xml:space="preserve"> Solar Heating System</w:t>
      </w:r>
    </w:p>
    <w:p w:rsidR="00C91A40" w:rsidRPr="009755A6" w:rsidRDefault="00C91A40" w:rsidP="00C91A40">
      <w:pPr>
        <w:pStyle w:val="a3"/>
        <w:kinsoku w:val="0"/>
        <w:overflowPunct w:val="0"/>
        <w:spacing w:before="72" w:line="360" w:lineRule="auto"/>
        <w:ind w:left="567"/>
        <w:rPr>
          <w:rFonts w:asciiTheme="majorBidi" w:hAnsiTheme="majorBidi" w:cstheme="majorBidi"/>
          <w:color w:val="0D0D0D"/>
          <w:spacing w:val="-1"/>
        </w:rPr>
      </w:pPr>
      <w:r w:rsidRPr="009755A6">
        <w:rPr>
          <w:rFonts w:asciiTheme="majorBidi" w:hAnsiTheme="majorBidi" w:cstheme="majorBidi"/>
          <w:color w:val="0D0D0D"/>
          <w:spacing w:val="-1"/>
        </w:rPr>
        <w:t xml:space="preserve">*See the (figure 3.26 in Appendix B) Hot water </w:t>
      </w:r>
      <w:r w:rsidR="00E570E7" w:rsidRPr="009755A6">
        <w:rPr>
          <w:rFonts w:asciiTheme="majorBidi" w:hAnsiTheme="majorBidi" w:cstheme="majorBidi"/>
          <w:color w:val="0D0D0D"/>
          <w:spacing w:val="-1"/>
        </w:rPr>
        <w:t xml:space="preserve">Supply </w:t>
      </w:r>
      <w:proofErr w:type="gramStart"/>
      <w:r w:rsidRPr="009755A6">
        <w:rPr>
          <w:rFonts w:asciiTheme="majorBidi" w:hAnsiTheme="majorBidi" w:cstheme="majorBidi"/>
          <w:color w:val="0D0D0D"/>
          <w:spacing w:val="-1"/>
        </w:rPr>
        <w:t>Riser .</w:t>
      </w:r>
      <w:proofErr w:type="gramEnd"/>
    </w:p>
    <w:p w:rsidR="00AB61C3" w:rsidRPr="009755A6" w:rsidRDefault="00AB61C3" w:rsidP="00C91A40">
      <w:pPr>
        <w:pStyle w:val="a3"/>
        <w:kinsoku w:val="0"/>
        <w:overflowPunct w:val="0"/>
        <w:spacing w:before="72" w:line="360" w:lineRule="auto"/>
        <w:ind w:left="567"/>
        <w:rPr>
          <w:rFonts w:asciiTheme="majorBidi" w:hAnsiTheme="majorBidi" w:cstheme="majorBidi"/>
          <w:color w:val="0D0D0D"/>
          <w:spacing w:val="-1"/>
        </w:rPr>
      </w:pPr>
    </w:p>
    <w:p w:rsidR="0067363B" w:rsidRPr="009755A6" w:rsidRDefault="0067363B" w:rsidP="00883156">
      <w:pPr>
        <w:pStyle w:val="a3"/>
        <w:kinsoku w:val="0"/>
        <w:overflowPunct w:val="0"/>
        <w:spacing w:line="360" w:lineRule="auto"/>
        <w:ind w:left="567" w:right="-2"/>
        <w:jc w:val="both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2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total</w:t>
      </w:r>
      <w:r w:rsidRPr="009755A6">
        <w:rPr>
          <w:rFonts w:asciiTheme="majorBidi" w:hAnsiTheme="majorBidi" w:cstheme="majorBidi"/>
          <w:spacing w:val="29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water</w:t>
      </w:r>
      <w:r w:rsidRPr="009755A6">
        <w:rPr>
          <w:rFonts w:asciiTheme="majorBidi" w:hAnsiTheme="majorBidi" w:cstheme="majorBidi"/>
          <w:spacing w:val="29"/>
        </w:rPr>
        <w:t xml:space="preserve"> </w:t>
      </w:r>
      <w:r w:rsidRPr="009755A6">
        <w:rPr>
          <w:rFonts w:asciiTheme="majorBidi" w:hAnsiTheme="majorBidi" w:cstheme="majorBidi"/>
        </w:rPr>
        <w:t>supply</w:t>
      </w:r>
      <w:r w:rsidRPr="009755A6">
        <w:rPr>
          <w:rFonts w:asciiTheme="majorBidi" w:hAnsiTheme="majorBidi" w:cstheme="majorBidi"/>
          <w:spacing w:val="26"/>
        </w:rPr>
        <w:t xml:space="preserve"> </w:t>
      </w:r>
      <w:r w:rsidRPr="009755A6">
        <w:rPr>
          <w:rFonts w:asciiTheme="majorBidi" w:hAnsiTheme="majorBidi" w:cstheme="majorBidi"/>
        </w:rPr>
        <w:t>fixture</w:t>
      </w:r>
      <w:r w:rsidRPr="009755A6">
        <w:rPr>
          <w:rFonts w:asciiTheme="majorBidi" w:hAnsiTheme="majorBidi" w:cstheme="majorBidi"/>
          <w:spacing w:val="27"/>
        </w:rPr>
        <w:t xml:space="preserve"> </w:t>
      </w:r>
      <w:r w:rsidRPr="009755A6">
        <w:rPr>
          <w:rFonts w:asciiTheme="majorBidi" w:hAnsiTheme="majorBidi" w:cstheme="majorBidi"/>
        </w:rPr>
        <w:t>unit</w:t>
      </w:r>
      <w:r w:rsidRPr="009755A6">
        <w:rPr>
          <w:rFonts w:asciiTheme="majorBidi" w:hAnsiTheme="majorBidi" w:cstheme="majorBidi"/>
          <w:spacing w:val="29"/>
        </w:rPr>
        <w:t xml:space="preserve"> </w:t>
      </w:r>
      <w:r w:rsidRPr="009755A6">
        <w:rPr>
          <w:rFonts w:asciiTheme="majorBidi" w:hAnsiTheme="majorBidi" w:cstheme="majorBidi"/>
        </w:rPr>
        <w:t>for</w:t>
      </w:r>
      <w:r w:rsidRPr="009755A6">
        <w:rPr>
          <w:rFonts w:asciiTheme="majorBidi" w:hAnsiTheme="majorBidi" w:cstheme="majorBidi"/>
          <w:spacing w:val="27"/>
        </w:rPr>
        <w:t xml:space="preserve"> </w:t>
      </w:r>
      <w:proofErr w:type="gramStart"/>
      <w:r w:rsidR="007801DB" w:rsidRPr="009755A6">
        <w:rPr>
          <w:rFonts w:asciiTheme="majorBidi" w:hAnsiTheme="majorBidi" w:cstheme="majorBidi"/>
        </w:rPr>
        <w:t>cold</w:t>
      </w:r>
      <w:r w:rsidRPr="009755A6">
        <w:rPr>
          <w:rFonts w:asciiTheme="majorBidi" w:hAnsiTheme="majorBidi" w:cstheme="majorBidi"/>
          <w:spacing w:val="29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water</w:t>
      </w:r>
      <w:proofErr w:type="gramEnd"/>
      <w:r w:rsidRPr="009755A6">
        <w:rPr>
          <w:rFonts w:asciiTheme="majorBidi" w:hAnsiTheme="majorBidi" w:cstheme="majorBidi"/>
          <w:spacing w:val="30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risers</w:t>
      </w:r>
      <w:r w:rsidRPr="009755A6">
        <w:rPr>
          <w:rFonts w:asciiTheme="majorBidi" w:hAnsiTheme="majorBidi" w:cstheme="majorBidi"/>
          <w:spacing w:val="28"/>
        </w:rPr>
        <w:t xml:space="preserve"> </w:t>
      </w:r>
      <w:r w:rsidRPr="009755A6">
        <w:rPr>
          <w:rFonts w:asciiTheme="majorBidi" w:hAnsiTheme="majorBidi" w:cstheme="majorBidi"/>
        </w:rPr>
        <w:t>equal</w:t>
      </w:r>
      <w:r w:rsidRPr="009755A6">
        <w:rPr>
          <w:rFonts w:asciiTheme="majorBidi" w:hAnsiTheme="majorBidi" w:cstheme="majorBidi"/>
          <w:spacing w:val="29"/>
        </w:rPr>
        <w:t xml:space="preserve"> </w:t>
      </w:r>
      <w:r w:rsidR="00883156" w:rsidRPr="009755A6">
        <w:rPr>
          <w:rFonts w:asciiTheme="majorBidi" w:hAnsiTheme="majorBidi" w:cstheme="majorBidi"/>
        </w:rPr>
        <w:t>96</w:t>
      </w:r>
      <w:r w:rsidRPr="009755A6">
        <w:rPr>
          <w:rFonts w:asciiTheme="majorBidi" w:hAnsiTheme="majorBidi" w:cstheme="majorBidi"/>
        </w:rPr>
        <w:t xml:space="preserve"> WSFU</w:t>
      </w:r>
      <w:r w:rsidRPr="009755A6">
        <w:rPr>
          <w:rFonts w:asciiTheme="majorBidi" w:hAnsiTheme="majorBidi" w:cstheme="majorBidi"/>
          <w:spacing w:val="25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and</w:t>
      </w:r>
      <w:r w:rsidRPr="009755A6">
        <w:rPr>
          <w:rFonts w:asciiTheme="majorBidi" w:hAnsiTheme="majorBidi" w:cstheme="majorBidi"/>
          <w:spacing w:val="28"/>
        </w:rPr>
        <w:t xml:space="preserve"> </w:t>
      </w:r>
      <w:r w:rsidRPr="009755A6">
        <w:rPr>
          <w:rFonts w:asciiTheme="majorBidi" w:hAnsiTheme="majorBidi" w:cstheme="majorBidi"/>
        </w:rPr>
        <w:t>for</w:t>
      </w:r>
      <w:r w:rsidRPr="009755A6">
        <w:rPr>
          <w:rFonts w:asciiTheme="majorBidi" w:hAnsiTheme="majorBidi" w:cstheme="majorBidi"/>
          <w:spacing w:val="29"/>
        </w:rPr>
        <w:t xml:space="preserve"> </w:t>
      </w:r>
      <w:r w:rsidR="007801DB" w:rsidRPr="009755A6">
        <w:rPr>
          <w:rFonts w:asciiTheme="majorBidi" w:hAnsiTheme="majorBidi" w:cstheme="majorBidi"/>
          <w:spacing w:val="-1"/>
        </w:rPr>
        <w:t>hot</w:t>
      </w:r>
      <w:r w:rsidRPr="009755A6">
        <w:rPr>
          <w:rFonts w:asciiTheme="majorBidi" w:hAnsiTheme="majorBidi" w:cstheme="majorBidi"/>
          <w:spacing w:val="29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water</w:t>
      </w:r>
      <w:r w:rsidRPr="009755A6">
        <w:rPr>
          <w:rFonts w:asciiTheme="majorBidi" w:hAnsiTheme="majorBidi" w:cstheme="majorBidi"/>
          <w:spacing w:val="2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risers</w:t>
      </w:r>
      <w:r w:rsidRPr="009755A6">
        <w:rPr>
          <w:rFonts w:asciiTheme="majorBidi" w:hAnsiTheme="majorBidi" w:cstheme="majorBidi"/>
          <w:spacing w:val="6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equal</w:t>
      </w:r>
      <w:r w:rsidRPr="009755A6">
        <w:rPr>
          <w:rFonts w:asciiTheme="majorBidi" w:hAnsiTheme="majorBidi" w:cstheme="majorBidi"/>
        </w:rPr>
        <w:t xml:space="preserve"> </w:t>
      </w:r>
      <w:r w:rsidR="007801DB" w:rsidRPr="009755A6">
        <w:rPr>
          <w:rFonts w:asciiTheme="majorBidi" w:hAnsiTheme="majorBidi" w:cstheme="majorBidi"/>
        </w:rPr>
        <w:t>48</w:t>
      </w:r>
      <w:r w:rsidRPr="009755A6">
        <w:rPr>
          <w:rFonts w:asciiTheme="majorBidi" w:hAnsiTheme="majorBidi" w:cstheme="majorBidi"/>
        </w:rPr>
        <w:t xml:space="preserve"> WSFU.</w:t>
      </w:r>
    </w:p>
    <w:p w:rsidR="0067363B" w:rsidRPr="009755A6" w:rsidRDefault="0067363B" w:rsidP="0067363B">
      <w:pPr>
        <w:pStyle w:val="a3"/>
        <w:kinsoku w:val="0"/>
        <w:overflowPunct w:val="0"/>
        <w:ind w:right="116"/>
        <w:jc w:val="both"/>
        <w:rPr>
          <w:rFonts w:asciiTheme="majorBidi" w:hAnsiTheme="majorBidi" w:cstheme="majorBidi"/>
        </w:rPr>
      </w:pPr>
    </w:p>
    <w:p w:rsidR="0067363B" w:rsidRPr="009755A6" w:rsidRDefault="0067363B" w:rsidP="00883156">
      <w:pPr>
        <w:pStyle w:val="a3"/>
        <w:kinsoku w:val="0"/>
        <w:overflowPunct w:val="0"/>
        <w:spacing w:before="123" w:line="360" w:lineRule="auto"/>
        <w:ind w:left="567" w:right="-2"/>
        <w:jc w:val="both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2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total</w:t>
      </w:r>
      <w:r w:rsidRPr="009755A6">
        <w:rPr>
          <w:rFonts w:asciiTheme="majorBidi" w:hAnsiTheme="majorBidi" w:cstheme="majorBidi"/>
          <w:spacing w:val="29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demand</w:t>
      </w:r>
      <w:r w:rsidRPr="009755A6">
        <w:rPr>
          <w:rFonts w:asciiTheme="majorBidi" w:hAnsiTheme="majorBidi" w:cstheme="majorBidi"/>
          <w:spacing w:val="28"/>
        </w:rPr>
        <w:t xml:space="preserve"> </w:t>
      </w:r>
      <w:r w:rsidRPr="009755A6">
        <w:rPr>
          <w:rFonts w:asciiTheme="majorBidi" w:hAnsiTheme="majorBidi" w:cstheme="majorBidi"/>
        </w:rPr>
        <w:t>for</w:t>
      </w:r>
      <w:r w:rsidRPr="009755A6">
        <w:rPr>
          <w:rFonts w:asciiTheme="majorBidi" w:hAnsiTheme="majorBidi" w:cstheme="majorBidi"/>
          <w:spacing w:val="2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cold</w:t>
      </w:r>
      <w:r w:rsidRPr="009755A6">
        <w:rPr>
          <w:rFonts w:asciiTheme="majorBidi" w:hAnsiTheme="majorBidi" w:cstheme="majorBidi"/>
          <w:spacing w:val="29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water</w:t>
      </w:r>
      <w:r w:rsidRPr="009755A6">
        <w:rPr>
          <w:rFonts w:asciiTheme="majorBidi" w:hAnsiTheme="majorBidi" w:cstheme="majorBidi"/>
          <w:spacing w:val="2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equals</w:t>
      </w:r>
      <w:r w:rsidRPr="009755A6">
        <w:rPr>
          <w:rFonts w:asciiTheme="majorBidi" w:hAnsiTheme="majorBidi" w:cstheme="majorBidi"/>
          <w:spacing w:val="29"/>
        </w:rPr>
        <w:t xml:space="preserve"> </w:t>
      </w:r>
      <w:r w:rsidR="00BB4079" w:rsidRPr="009755A6">
        <w:rPr>
          <w:rFonts w:asciiTheme="majorBidi" w:hAnsiTheme="majorBidi" w:cstheme="majorBidi"/>
          <w:spacing w:val="29"/>
        </w:rPr>
        <w:t>(</w:t>
      </w:r>
      <w:r w:rsidR="00883156" w:rsidRPr="009755A6">
        <w:rPr>
          <w:rFonts w:asciiTheme="majorBidi" w:hAnsiTheme="majorBidi" w:cstheme="majorBidi"/>
        </w:rPr>
        <w:t>73.6</w:t>
      </w:r>
      <w:r w:rsidR="00BB4079" w:rsidRPr="009755A6">
        <w:rPr>
          <w:rFonts w:asciiTheme="majorBidi" w:hAnsiTheme="majorBidi" w:cstheme="majorBidi"/>
        </w:rPr>
        <w:t>)</w:t>
      </w:r>
      <w:r w:rsidRPr="009755A6">
        <w:rPr>
          <w:rFonts w:asciiTheme="majorBidi" w:hAnsiTheme="majorBidi" w:cstheme="majorBidi"/>
          <w:spacing w:val="28"/>
        </w:rPr>
        <w:t xml:space="preserve"> </w:t>
      </w:r>
      <w:proofErr w:type="spellStart"/>
      <w:r w:rsidR="00BB4079" w:rsidRPr="009755A6">
        <w:rPr>
          <w:rFonts w:asciiTheme="majorBidi" w:hAnsiTheme="majorBidi" w:cstheme="majorBidi"/>
          <w:spacing w:val="-1"/>
        </w:rPr>
        <w:t>gpm</w:t>
      </w:r>
      <w:proofErr w:type="spellEnd"/>
      <w:r w:rsidRPr="009755A6">
        <w:rPr>
          <w:rFonts w:asciiTheme="majorBidi" w:hAnsiTheme="majorBidi" w:cstheme="majorBidi"/>
          <w:spacing w:val="28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and</w:t>
      </w:r>
      <w:r w:rsidRPr="009755A6">
        <w:rPr>
          <w:rFonts w:asciiTheme="majorBidi" w:hAnsiTheme="majorBidi" w:cstheme="majorBidi"/>
          <w:spacing w:val="28"/>
        </w:rPr>
        <w:t xml:space="preserve"> </w:t>
      </w: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28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total</w:t>
      </w:r>
      <w:r w:rsidRPr="009755A6">
        <w:rPr>
          <w:rFonts w:asciiTheme="majorBidi" w:hAnsiTheme="majorBidi" w:cstheme="majorBidi"/>
          <w:spacing w:val="26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demand</w:t>
      </w:r>
      <w:r w:rsidRPr="009755A6">
        <w:rPr>
          <w:rFonts w:asciiTheme="majorBidi" w:hAnsiTheme="majorBidi" w:cstheme="majorBidi"/>
          <w:spacing w:val="28"/>
        </w:rPr>
        <w:t xml:space="preserve"> </w:t>
      </w:r>
      <w:r w:rsidRPr="009755A6">
        <w:rPr>
          <w:rFonts w:asciiTheme="majorBidi" w:hAnsiTheme="majorBidi" w:cstheme="majorBidi"/>
        </w:rPr>
        <w:t>for</w:t>
      </w:r>
      <w:r w:rsidRPr="009755A6">
        <w:rPr>
          <w:rFonts w:asciiTheme="majorBidi" w:hAnsiTheme="majorBidi" w:cstheme="majorBidi"/>
          <w:spacing w:val="27"/>
        </w:rPr>
        <w:t xml:space="preserve"> </w:t>
      </w:r>
      <w:r w:rsidRPr="009755A6">
        <w:rPr>
          <w:rFonts w:asciiTheme="majorBidi" w:hAnsiTheme="majorBidi" w:cstheme="majorBidi"/>
        </w:rPr>
        <w:t>hot</w:t>
      </w:r>
      <w:r w:rsidRPr="009755A6">
        <w:rPr>
          <w:rFonts w:asciiTheme="majorBidi" w:hAnsiTheme="majorBidi" w:cstheme="majorBidi"/>
          <w:spacing w:val="29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water</w:t>
      </w:r>
      <w:r w:rsidRPr="009755A6">
        <w:rPr>
          <w:rFonts w:asciiTheme="majorBidi" w:hAnsiTheme="majorBidi" w:cstheme="majorBidi"/>
          <w:spacing w:val="2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equals</w:t>
      </w:r>
      <w:r w:rsidRPr="009755A6">
        <w:rPr>
          <w:rFonts w:asciiTheme="majorBidi" w:hAnsiTheme="majorBidi" w:cstheme="majorBidi"/>
          <w:spacing w:val="29"/>
        </w:rPr>
        <w:t xml:space="preserve"> </w:t>
      </w:r>
      <w:r w:rsidR="00BB4079" w:rsidRPr="009755A6">
        <w:rPr>
          <w:rFonts w:asciiTheme="majorBidi" w:hAnsiTheme="majorBidi" w:cstheme="majorBidi"/>
          <w:spacing w:val="29"/>
        </w:rPr>
        <w:t>(</w:t>
      </w:r>
      <w:r w:rsidR="00883156" w:rsidRPr="009755A6">
        <w:rPr>
          <w:rFonts w:asciiTheme="majorBidi" w:hAnsiTheme="majorBidi" w:cstheme="majorBidi"/>
        </w:rPr>
        <w:t>40</w:t>
      </w:r>
      <w:proofErr w:type="gramStart"/>
      <w:r w:rsidR="007801DB" w:rsidRPr="009755A6">
        <w:rPr>
          <w:rFonts w:asciiTheme="majorBidi" w:hAnsiTheme="majorBidi" w:cstheme="majorBidi"/>
          <w:spacing w:val="77"/>
        </w:rPr>
        <w:t>)</w:t>
      </w:r>
      <w:proofErr w:type="spellStart"/>
      <w:r w:rsidR="00BB4079" w:rsidRPr="009755A6">
        <w:rPr>
          <w:rFonts w:asciiTheme="majorBidi" w:hAnsiTheme="majorBidi" w:cstheme="majorBidi"/>
        </w:rPr>
        <w:t>gpm</w:t>
      </w:r>
      <w:proofErr w:type="spellEnd"/>
      <w:proofErr w:type="gramEnd"/>
      <w:r w:rsidR="007801DB"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</w:rPr>
        <w:t>.</w:t>
      </w:r>
      <w:r w:rsidR="00E47CBD" w:rsidRPr="009755A6">
        <w:rPr>
          <w:rFonts w:asciiTheme="majorBidi" w:hAnsiTheme="majorBidi" w:cstheme="majorBidi"/>
        </w:rPr>
        <w:t xml:space="preserve">    </w:t>
      </w:r>
    </w:p>
    <w:p w:rsidR="0067363B" w:rsidRPr="009755A6" w:rsidRDefault="0067363B" w:rsidP="00E82213">
      <w:pPr>
        <w:pStyle w:val="a3"/>
        <w:kinsoku w:val="0"/>
        <w:overflowPunct w:val="0"/>
        <w:spacing w:before="123"/>
        <w:ind w:left="567"/>
        <w:jc w:val="both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friction</w:t>
      </w:r>
      <w:r w:rsidRPr="009755A6">
        <w:rPr>
          <w:rFonts w:asciiTheme="majorBidi" w:hAnsiTheme="majorBidi" w:cstheme="majorBidi"/>
        </w:rPr>
        <w:t xml:space="preserve"> loss is 1.95 Psi/100ft</w:t>
      </w:r>
    </w:p>
    <w:p w:rsidR="0067363B" w:rsidRPr="009755A6" w:rsidRDefault="0067363B" w:rsidP="00E82213">
      <w:pPr>
        <w:pStyle w:val="a3"/>
        <w:kinsoku w:val="0"/>
        <w:overflowPunct w:val="0"/>
        <w:spacing w:before="5"/>
        <w:ind w:left="567"/>
        <w:jc w:val="both"/>
        <w:rPr>
          <w:rFonts w:asciiTheme="majorBidi" w:hAnsiTheme="majorBidi" w:cstheme="majorBidi"/>
        </w:rPr>
      </w:pPr>
    </w:p>
    <w:p w:rsidR="0067363B" w:rsidRPr="009755A6" w:rsidRDefault="0067363B" w:rsidP="00E82213">
      <w:pPr>
        <w:pStyle w:val="a3"/>
        <w:kinsoku w:val="0"/>
        <w:overflowPunct w:val="0"/>
        <w:ind w:left="567"/>
        <w:jc w:val="both"/>
        <w:rPr>
          <w:rFonts w:asciiTheme="majorBidi" w:hAnsiTheme="majorBidi" w:cstheme="majorBidi"/>
          <w:color w:val="000000"/>
          <w:spacing w:val="-1"/>
        </w:rPr>
      </w:pPr>
      <w:proofErr w:type="gramStart"/>
      <w:r w:rsidRPr="009755A6">
        <w:rPr>
          <w:rFonts w:asciiTheme="majorBidi" w:hAnsiTheme="majorBidi" w:cstheme="majorBidi"/>
        </w:rPr>
        <w:t>So</w:t>
      </w:r>
      <w:proofErr w:type="gramEnd"/>
      <w:r w:rsidRPr="009755A6">
        <w:rPr>
          <w:rFonts w:asciiTheme="majorBidi" w:hAnsiTheme="majorBidi" w:cstheme="majorBidi"/>
        </w:rPr>
        <w:t xml:space="preserve"> the pipe</w:t>
      </w:r>
      <w:r w:rsidRPr="009755A6">
        <w:rPr>
          <w:rFonts w:asciiTheme="majorBidi" w:hAnsiTheme="majorBidi" w:cstheme="majorBidi"/>
          <w:spacing w:val="-1"/>
        </w:rPr>
        <w:t xml:space="preserve"> diameter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</w:rPr>
        <w:t>of the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 xml:space="preserve">main pump is </w:t>
      </w:r>
      <w:r w:rsidRPr="009755A6">
        <w:rPr>
          <w:rFonts w:asciiTheme="majorBidi" w:hAnsiTheme="majorBidi" w:cstheme="majorBidi"/>
          <w:spacing w:val="-1"/>
        </w:rPr>
        <w:t xml:space="preserve">2 1/2" and </w:t>
      </w:r>
      <w:r w:rsidR="00AB61C3" w:rsidRPr="009755A6">
        <w:rPr>
          <w:rFonts w:asciiTheme="majorBidi" w:hAnsiTheme="majorBidi" w:cstheme="majorBidi"/>
          <w:spacing w:val="-1"/>
        </w:rPr>
        <w:t xml:space="preserve">the velocity is </w:t>
      </w:r>
      <w:r w:rsidRPr="009755A6">
        <w:rPr>
          <w:rFonts w:asciiTheme="majorBidi" w:hAnsiTheme="majorBidi" w:cstheme="majorBidi"/>
          <w:spacing w:val="-1"/>
        </w:rPr>
        <w:t>4 fps</w:t>
      </w:r>
      <w:r w:rsidRPr="009755A6">
        <w:rPr>
          <w:rFonts w:asciiTheme="majorBidi" w:hAnsiTheme="majorBidi" w:cstheme="majorBidi"/>
          <w:color w:val="000000"/>
          <w:spacing w:val="-1"/>
        </w:rPr>
        <w:t>.</w:t>
      </w:r>
    </w:p>
    <w:p w:rsidR="0067363B" w:rsidRPr="009755A6" w:rsidRDefault="0067363B" w:rsidP="0067363B">
      <w:pPr>
        <w:pStyle w:val="a3"/>
        <w:kinsoku w:val="0"/>
        <w:overflowPunct w:val="0"/>
        <w:jc w:val="both"/>
        <w:rPr>
          <w:rFonts w:asciiTheme="majorBidi" w:hAnsiTheme="majorBidi" w:cstheme="majorBidi"/>
          <w:color w:val="000000"/>
          <w:spacing w:val="-1"/>
        </w:rPr>
      </w:pPr>
    </w:p>
    <w:p w:rsidR="00E0230F" w:rsidRPr="009755A6" w:rsidRDefault="00E0230F" w:rsidP="0067363B">
      <w:pPr>
        <w:pStyle w:val="a3"/>
        <w:kinsoku w:val="0"/>
        <w:overflowPunct w:val="0"/>
        <w:jc w:val="both"/>
        <w:rPr>
          <w:rFonts w:asciiTheme="majorBidi" w:hAnsiTheme="majorBidi" w:cstheme="majorBidi"/>
          <w:color w:val="000000"/>
          <w:spacing w:val="-1"/>
        </w:rPr>
      </w:pPr>
    </w:p>
    <w:p w:rsidR="00E0230F" w:rsidRPr="009755A6" w:rsidRDefault="00E0230F" w:rsidP="0067363B">
      <w:pPr>
        <w:pStyle w:val="a3"/>
        <w:kinsoku w:val="0"/>
        <w:overflowPunct w:val="0"/>
        <w:jc w:val="both"/>
        <w:rPr>
          <w:rFonts w:asciiTheme="majorBidi" w:hAnsiTheme="majorBidi" w:cstheme="majorBidi"/>
          <w:color w:val="000000"/>
          <w:spacing w:val="-1"/>
        </w:rPr>
      </w:pPr>
    </w:p>
    <w:p w:rsidR="00E0230F" w:rsidRPr="009755A6" w:rsidRDefault="00E0230F" w:rsidP="0067363B">
      <w:pPr>
        <w:pStyle w:val="a3"/>
        <w:kinsoku w:val="0"/>
        <w:overflowPunct w:val="0"/>
        <w:jc w:val="both"/>
        <w:rPr>
          <w:rFonts w:asciiTheme="majorBidi" w:hAnsiTheme="majorBidi" w:cstheme="majorBidi"/>
          <w:color w:val="000000"/>
          <w:spacing w:val="-1"/>
        </w:rPr>
      </w:pPr>
    </w:p>
    <w:p w:rsidR="00E0230F" w:rsidRPr="009755A6" w:rsidRDefault="00E0230F" w:rsidP="0067363B">
      <w:pPr>
        <w:pStyle w:val="a3"/>
        <w:kinsoku w:val="0"/>
        <w:overflowPunct w:val="0"/>
        <w:jc w:val="both"/>
        <w:rPr>
          <w:rFonts w:asciiTheme="majorBidi" w:hAnsiTheme="majorBidi" w:cstheme="majorBidi"/>
          <w:color w:val="000000"/>
          <w:spacing w:val="-1"/>
        </w:rPr>
      </w:pPr>
    </w:p>
    <w:p w:rsidR="00E0230F" w:rsidRPr="009755A6" w:rsidRDefault="00E0230F" w:rsidP="0067363B">
      <w:pPr>
        <w:pStyle w:val="a3"/>
        <w:kinsoku w:val="0"/>
        <w:overflowPunct w:val="0"/>
        <w:jc w:val="both"/>
        <w:rPr>
          <w:rFonts w:asciiTheme="majorBidi" w:hAnsiTheme="majorBidi" w:cstheme="majorBidi"/>
          <w:color w:val="000000"/>
          <w:spacing w:val="-1"/>
        </w:rPr>
      </w:pPr>
    </w:p>
    <w:p w:rsidR="00E0230F" w:rsidRPr="009755A6" w:rsidRDefault="00E0230F" w:rsidP="0067363B">
      <w:pPr>
        <w:pStyle w:val="a3"/>
        <w:kinsoku w:val="0"/>
        <w:overflowPunct w:val="0"/>
        <w:jc w:val="both"/>
        <w:rPr>
          <w:rFonts w:asciiTheme="majorBidi" w:hAnsiTheme="majorBidi" w:cstheme="majorBidi"/>
          <w:color w:val="000000"/>
          <w:spacing w:val="-1"/>
        </w:rPr>
      </w:pPr>
    </w:p>
    <w:p w:rsidR="00E0230F" w:rsidRPr="009755A6" w:rsidRDefault="00E0230F" w:rsidP="0067363B">
      <w:pPr>
        <w:pStyle w:val="a3"/>
        <w:kinsoku w:val="0"/>
        <w:overflowPunct w:val="0"/>
        <w:jc w:val="both"/>
        <w:rPr>
          <w:rFonts w:asciiTheme="majorBidi" w:hAnsiTheme="majorBidi" w:cstheme="majorBidi"/>
          <w:color w:val="000000"/>
          <w:spacing w:val="-1"/>
        </w:rPr>
      </w:pPr>
    </w:p>
    <w:p w:rsidR="006972A8" w:rsidRPr="009755A6" w:rsidRDefault="006972A8" w:rsidP="0067363B">
      <w:pPr>
        <w:pStyle w:val="a3"/>
        <w:kinsoku w:val="0"/>
        <w:overflowPunct w:val="0"/>
        <w:jc w:val="both"/>
        <w:rPr>
          <w:rFonts w:asciiTheme="majorBidi" w:hAnsiTheme="majorBidi" w:cstheme="majorBidi"/>
          <w:color w:val="000000"/>
          <w:spacing w:val="-1"/>
        </w:rPr>
      </w:pPr>
    </w:p>
    <w:p w:rsidR="00E0230F" w:rsidRPr="009755A6" w:rsidRDefault="00E0230F" w:rsidP="0067363B">
      <w:pPr>
        <w:pStyle w:val="a3"/>
        <w:kinsoku w:val="0"/>
        <w:overflowPunct w:val="0"/>
        <w:jc w:val="both"/>
        <w:rPr>
          <w:rFonts w:asciiTheme="majorBidi" w:hAnsiTheme="majorBidi" w:cstheme="majorBidi"/>
          <w:color w:val="000000"/>
          <w:spacing w:val="-1"/>
        </w:rPr>
      </w:pPr>
    </w:p>
    <w:p w:rsidR="008208D6" w:rsidRPr="009755A6" w:rsidRDefault="008208D6" w:rsidP="0067363B">
      <w:pPr>
        <w:pStyle w:val="a3"/>
        <w:kinsoku w:val="0"/>
        <w:overflowPunct w:val="0"/>
        <w:jc w:val="both"/>
        <w:rPr>
          <w:rFonts w:asciiTheme="majorBidi" w:hAnsiTheme="majorBidi" w:cstheme="majorBidi"/>
          <w:color w:val="000000"/>
          <w:spacing w:val="-1"/>
        </w:rPr>
      </w:pPr>
    </w:p>
    <w:p w:rsidR="008208D6" w:rsidRPr="009755A6" w:rsidRDefault="008208D6" w:rsidP="0067363B">
      <w:pPr>
        <w:pStyle w:val="a3"/>
        <w:kinsoku w:val="0"/>
        <w:overflowPunct w:val="0"/>
        <w:jc w:val="both"/>
        <w:rPr>
          <w:rFonts w:asciiTheme="majorBidi" w:hAnsiTheme="majorBidi" w:cstheme="majorBidi"/>
          <w:color w:val="000000"/>
          <w:spacing w:val="-1"/>
        </w:rPr>
      </w:pPr>
    </w:p>
    <w:p w:rsidR="000263BE" w:rsidRPr="009755A6" w:rsidRDefault="000263BE" w:rsidP="00EB2923">
      <w:pPr>
        <w:pStyle w:val="a3"/>
        <w:kinsoku w:val="0"/>
        <w:overflowPunct w:val="0"/>
        <w:spacing w:before="72"/>
        <w:ind w:left="142"/>
        <w:jc w:val="center"/>
        <w:rPr>
          <w:rFonts w:asciiTheme="majorBidi" w:hAnsiTheme="majorBidi" w:cstheme="majorBidi"/>
          <w:color w:val="000000"/>
          <w:sz w:val="10"/>
          <w:szCs w:val="10"/>
        </w:rPr>
      </w:pPr>
    </w:p>
    <w:p w:rsidR="007D1186" w:rsidRPr="009755A6" w:rsidRDefault="007D1186" w:rsidP="00AB61C3">
      <w:pPr>
        <w:pStyle w:val="21"/>
        <w:tabs>
          <w:tab w:val="left" w:pos="479"/>
        </w:tabs>
        <w:kinsoku w:val="0"/>
        <w:overflowPunct w:val="0"/>
        <w:ind w:left="142" w:firstLine="0"/>
        <w:jc w:val="both"/>
        <w:outlineLvl w:val="9"/>
        <w:rPr>
          <w:rFonts w:asciiTheme="majorBidi" w:hAnsiTheme="majorBidi" w:cstheme="majorBidi"/>
          <w:b w:val="0"/>
          <w:bCs w:val="0"/>
          <w:sz w:val="28"/>
          <w:szCs w:val="28"/>
        </w:rPr>
      </w:pPr>
      <w:r w:rsidRPr="009755A6">
        <w:rPr>
          <w:rFonts w:asciiTheme="majorBidi" w:hAnsiTheme="majorBidi" w:cstheme="majorBidi"/>
          <w:sz w:val="28"/>
          <w:szCs w:val="28"/>
        </w:rPr>
        <w:lastRenderedPageBreak/>
        <w:t xml:space="preserve">3.3 Hot </w:t>
      </w:r>
      <w:r w:rsidRPr="009755A6">
        <w:rPr>
          <w:rFonts w:asciiTheme="majorBidi" w:hAnsiTheme="majorBidi" w:cstheme="majorBidi"/>
          <w:spacing w:val="-1"/>
          <w:sz w:val="28"/>
          <w:szCs w:val="28"/>
        </w:rPr>
        <w:t xml:space="preserve">Water </w:t>
      </w:r>
      <w:r w:rsidRPr="009755A6">
        <w:rPr>
          <w:rFonts w:asciiTheme="majorBidi" w:hAnsiTheme="majorBidi" w:cstheme="majorBidi"/>
          <w:sz w:val="28"/>
          <w:szCs w:val="28"/>
        </w:rPr>
        <w:t>System</w:t>
      </w:r>
      <w:r w:rsidRPr="009755A6">
        <w:rPr>
          <w:rFonts w:asciiTheme="majorBidi" w:hAnsiTheme="majorBidi" w:cstheme="majorBidi"/>
          <w:spacing w:val="2"/>
          <w:sz w:val="28"/>
          <w:szCs w:val="28"/>
        </w:rPr>
        <w:t xml:space="preserve"> </w:t>
      </w:r>
      <w:proofErr w:type="gramStart"/>
      <w:r w:rsidR="00AB61C3" w:rsidRPr="009755A6">
        <w:rPr>
          <w:rFonts w:asciiTheme="majorBidi" w:hAnsiTheme="majorBidi" w:cstheme="majorBidi"/>
          <w:spacing w:val="2"/>
          <w:sz w:val="28"/>
          <w:szCs w:val="28"/>
        </w:rPr>
        <w:t>Re</w:t>
      </w:r>
      <w:r w:rsidR="00AB61C3" w:rsidRPr="009755A6">
        <w:rPr>
          <w:rFonts w:asciiTheme="majorBidi" w:hAnsiTheme="majorBidi" w:cstheme="majorBidi"/>
          <w:spacing w:val="-1"/>
          <w:sz w:val="28"/>
          <w:szCs w:val="28"/>
        </w:rPr>
        <w:t>c</w:t>
      </w:r>
      <w:r w:rsidRPr="009755A6">
        <w:rPr>
          <w:rFonts w:asciiTheme="majorBidi" w:hAnsiTheme="majorBidi" w:cstheme="majorBidi"/>
          <w:spacing w:val="-1"/>
          <w:sz w:val="28"/>
          <w:szCs w:val="28"/>
        </w:rPr>
        <w:t>irculation</w:t>
      </w:r>
      <w:r w:rsidR="00AB61C3" w:rsidRPr="009755A6">
        <w:rPr>
          <w:rFonts w:asciiTheme="majorBidi" w:hAnsiTheme="majorBidi" w:cstheme="majorBidi"/>
          <w:b w:val="0"/>
          <w:bCs w:val="0"/>
          <w:sz w:val="28"/>
          <w:szCs w:val="28"/>
        </w:rPr>
        <w:t xml:space="preserve"> :</w:t>
      </w:r>
      <w:proofErr w:type="gramEnd"/>
    </w:p>
    <w:p w:rsidR="007D1186" w:rsidRPr="009755A6" w:rsidRDefault="007D1186" w:rsidP="007D1186">
      <w:pPr>
        <w:pStyle w:val="21"/>
        <w:tabs>
          <w:tab w:val="left" w:pos="479"/>
        </w:tabs>
        <w:kinsoku w:val="0"/>
        <w:overflowPunct w:val="0"/>
        <w:ind w:left="142" w:firstLine="0"/>
        <w:jc w:val="both"/>
        <w:outlineLvl w:val="9"/>
        <w:rPr>
          <w:rFonts w:asciiTheme="majorBidi" w:hAnsiTheme="majorBidi" w:cstheme="majorBidi"/>
          <w:b w:val="0"/>
          <w:bCs w:val="0"/>
        </w:rPr>
      </w:pPr>
    </w:p>
    <w:p w:rsidR="007D1186" w:rsidRPr="009755A6" w:rsidRDefault="00FF5B7D" w:rsidP="00883156">
      <w:pPr>
        <w:pStyle w:val="a3"/>
        <w:tabs>
          <w:tab w:val="right" w:pos="8222"/>
        </w:tabs>
        <w:kinsoku w:val="0"/>
        <w:overflowPunct w:val="0"/>
        <w:spacing w:line="360" w:lineRule="auto"/>
        <w:ind w:left="567" w:right="-2"/>
        <w:jc w:val="both"/>
        <w:rPr>
          <w:rFonts w:asciiTheme="majorBidi" w:hAnsiTheme="majorBidi" w:cstheme="majorBidi"/>
          <w:b/>
          <w:bCs/>
          <w:color w:val="000000"/>
        </w:rPr>
      </w:pPr>
      <w:r w:rsidRPr="009755A6">
        <w:rPr>
          <w:rFonts w:asciiTheme="majorBidi" w:hAnsiTheme="majorBidi" w:cstheme="majorBidi"/>
          <w:color w:val="0D0D0D"/>
          <w:spacing w:val="-2"/>
        </w:rPr>
        <w:t>When</w:t>
      </w:r>
      <w:r w:rsidR="007D1186" w:rsidRPr="009755A6">
        <w:rPr>
          <w:rFonts w:asciiTheme="majorBidi" w:hAnsiTheme="majorBidi" w:cstheme="majorBidi"/>
          <w:color w:val="0D0D0D"/>
        </w:rPr>
        <w:t xml:space="preserve"> do not use hot </w:t>
      </w:r>
      <w:r w:rsidR="007D1186" w:rsidRPr="009755A6">
        <w:rPr>
          <w:rFonts w:asciiTheme="majorBidi" w:hAnsiTheme="majorBidi" w:cstheme="majorBidi"/>
          <w:color w:val="0D0D0D"/>
          <w:spacing w:val="-1"/>
        </w:rPr>
        <w:t>water,</w:t>
      </w:r>
      <w:r w:rsidR="007D1186" w:rsidRPr="009755A6">
        <w:rPr>
          <w:rFonts w:asciiTheme="majorBidi" w:hAnsiTheme="majorBidi" w:cstheme="majorBidi"/>
          <w:color w:val="0D0D0D"/>
        </w:rPr>
        <w:t xml:space="preserve"> the</w:t>
      </w:r>
      <w:r w:rsidR="007D1186" w:rsidRPr="009755A6">
        <w:rPr>
          <w:rFonts w:asciiTheme="majorBidi" w:hAnsiTheme="majorBidi" w:cstheme="majorBidi"/>
          <w:color w:val="0D0D0D"/>
          <w:spacing w:val="-2"/>
        </w:rPr>
        <w:t xml:space="preserve"> </w:t>
      </w:r>
      <w:r w:rsidR="007D1186" w:rsidRPr="009755A6">
        <w:rPr>
          <w:rFonts w:asciiTheme="majorBidi" w:hAnsiTheme="majorBidi" w:cstheme="majorBidi"/>
          <w:color w:val="0D0D0D"/>
          <w:spacing w:val="-1"/>
        </w:rPr>
        <w:t>water</w:t>
      </w:r>
      <w:r w:rsidR="007D1186" w:rsidRPr="009755A6">
        <w:rPr>
          <w:rFonts w:asciiTheme="majorBidi" w:hAnsiTheme="majorBidi" w:cstheme="majorBidi"/>
          <w:color w:val="0D0D0D"/>
        </w:rPr>
        <w:t xml:space="preserve"> in any</w:t>
      </w:r>
      <w:r w:rsidR="007D1186" w:rsidRPr="009755A6">
        <w:rPr>
          <w:rFonts w:asciiTheme="majorBidi" w:hAnsiTheme="majorBidi" w:cstheme="majorBidi"/>
          <w:color w:val="0D0D0D"/>
          <w:spacing w:val="-5"/>
        </w:rPr>
        <w:t xml:space="preserve"> </w:t>
      </w:r>
      <w:r w:rsidR="007D1186" w:rsidRPr="009755A6">
        <w:rPr>
          <w:rFonts w:asciiTheme="majorBidi" w:hAnsiTheme="majorBidi" w:cstheme="majorBidi"/>
          <w:color w:val="0D0D0D"/>
        </w:rPr>
        <w:t>Pipes</w:t>
      </w:r>
      <w:r w:rsidR="007D1186" w:rsidRPr="009755A6">
        <w:rPr>
          <w:rFonts w:asciiTheme="majorBidi" w:hAnsiTheme="majorBidi" w:cstheme="majorBidi"/>
          <w:color w:val="0D0D0D"/>
          <w:spacing w:val="1"/>
        </w:rPr>
        <w:t xml:space="preserve"> </w:t>
      </w:r>
      <w:r w:rsidR="007D1186" w:rsidRPr="009755A6">
        <w:rPr>
          <w:rFonts w:asciiTheme="majorBidi" w:hAnsiTheme="majorBidi" w:cstheme="majorBidi"/>
          <w:color w:val="0D0D0D"/>
        </w:rPr>
        <w:t xml:space="preserve">will lose </w:t>
      </w:r>
      <w:r w:rsidR="007D1186" w:rsidRPr="009755A6">
        <w:rPr>
          <w:rFonts w:asciiTheme="majorBidi" w:hAnsiTheme="majorBidi" w:cstheme="majorBidi"/>
          <w:color w:val="0D0D0D"/>
          <w:spacing w:val="-1"/>
        </w:rPr>
        <w:t>heat</w:t>
      </w:r>
      <w:r w:rsidR="007D1186" w:rsidRPr="009755A6">
        <w:rPr>
          <w:rFonts w:asciiTheme="majorBidi" w:hAnsiTheme="majorBidi" w:cstheme="majorBidi"/>
          <w:color w:val="0D0D0D"/>
        </w:rPr>
        <w:t xml:space="preserve"> and</w:t>
      </w:r>
      <w:r w:rsidR="007D1186" w:rsidRPr="009755A6">
        <w:rPr>
          <w:rFonts w:asciiTheme="majorBidi" w:hAnsiTheme="majorBidi" w:cstheme="majorBidi"/>
          <w:color w:val="0D0D0D"/>
          <w:spacing w:val="4"/>
        </w:rPr>
        <w:t xml:space="preserve"> </w:t>
      </w:r>
      <w:r w:rsidR="007D1186" w:rsidRPr="009755A6">
        <w:rPr>
          <w:rFonts w:asciiTheme="majorBidi" w:hAnsiTheme="majorBidi" w:cstheme="majorBidi"/>
          <w:color w:val="0D0D0D"/>
          <w:spacing w:val="-2"/>
        </w:rPr>
        <w:t>you</w:t>
      </w:r>
      <w:r w:rsidR="007D1186" w:rsidRPr="009755A6">
        <w:rPr>
          <w:rFonts w:asciiTheme="majorBidi" w:hAnsiTheme="majorBidi" w:cstheme="majorBidi"/>
          <w:color w:val="0D0D0D"/>
          <w:spacing w:val="2"/>
        </w:rPr>
        <w:t xml:space="preserve"> </w:t>
      </w:r>
      <w:r w:rsidR="007D1186" w:rsidRPr="009755A6">
        <w:rPr>
          <w:rFonts w:asciiTheme="majorBidi" w:hAnsiTheme="majorBidi" w:cstheme="majorBidi"/>
          <w:color w:val="0D0D0D"/>
        </w:rPr>
        <w:t>must be</w:t>
      </w:r>
      <w:r w:rsidR="007D1186" w:rsidRPr="009755A6">
        <w:rPr>
          <w:rFonts w:asciiTheme="majorBidi" w:hAnsiTheme="majorBidi" w:cstheme="majorBidi"/>
          <w:color w:val="0D0D0D"/>
          <w:spacing w:val="-1"/>
        </w:rPr>
        <w:t xml:space="preserve"> work</w:t>
      </w:r>
      <w:r w:rsidR="007D1186" w:rsidRPr="009755A6">
        <w:rPr>
          <w:rFonts w:asciiTheme="majorBidi" w:hAnsiTheme="majorBidi" w:cstheme="majorBidi"/>
          <w:color w:val="0D0D0D"/>
        </w:rPr>
        <w:t xml:space="preserve"> of </w:t>
      </w:r>
      <w:proofErr w:type="gramStart"/>
      <w:r w:rsidR="00883156" w:rsidRPr="009755A6">
        <w:rPr>
          <w:rFonts w:asciiTheme="majorBidi" w:hAnsiTheme="majorBidi" w:cstheme="majorBidi"/>
          <w:color w:val="0D0D0D"/>
          <w:spacing w:val="-1"/>
        </w:rPr>
        <w:t>C</w:t>
      </w:r>
      <w:r w:rsidR="007D1186" w:rsidRPr="009755A6">
        <w:rPr>
          <w:rFonts w:asciiTheme="majorBidi" w:hAnsiTheme="majorBidi" w:cstheme="majorBidi"/>
          <w:color w:val="0D0D0D"/>
          <w:spacing w:val="-1"/>
        </w:rPr>
        <w:t>ycling</w:t>
      </w:r>
      <w:proofErr w:type="gramEnd"/>
      <w:r w:rsidR="007D1186" w:rsidRPr="009755A6">
        <w:rPr>
          <w:rFonts w:asciiTheme="majorBidi" w:hAnsiTheme="majorBidi" w:cstheme="majorBidi"/>
          <w:color w:val="0D0D0D"/>
          <w:spacing w:val="47"/>
        </w:rPr>
        <w:t xml:space="preserve"> </w:t>
      </w:r>
      <w:r w:rsidR="007D1186" w:rsidRPr="009755A6">
        <w:rPr>
          <w:rFonts w:asciiTheme="majorBidi" w:hAnsiTheme="majorBidi" w:cstheme="majorBidi"/>
          <w:color w:val="0D0D0D"/>
        </w:rPr>
        <w:t>a</w:t>
      </w:r>
      <w:r w:rsidR="007D1186" w:rsidRPr="009755A6">
        <w:rPr>
          <w:rFonts w:asciiTheme="majorBidi" w:hAnsiTheme="majorBidi" w:cstheme="majorBidi"/>
          <w:color w:val="0D0D0D"/>
          <w:spacing w:val="-1"/>
        </w:rPr>
        <w:t xml:space="preserve"> certain</w:t>
      </w:r>
      <w:r w:rsidR="007D1186" w:rsidRPr="009755A6">
        <w:rPr>
          <w:rFonts w:asciiTheme="majorBidi" w:hAnsiTheme="majorBidi" w:cstheme="majorBidi"/>
          <w:color w:val="0D0D0D"/>
        </w:rPr>
        <w:t xml:space="preserve"> amount of water,</w:t>
      </w:r>
      <w:r w:rsidR="007D1186" w:rsidRPr="009755A6">
        <w:rPr>
          <w:rFonts w:asciiTheme="majorBidi" w:hAnsiTheme="majorBidi" w:cstheme="majorBidi"/>
          <w:color w:val="0D0D0D"/>
          <w:spacing w:val="-4"/>
        </w:rPr>
        <w:t xml:space="preserve"> </w:t>
      </w:r>
      <w:r w:rsidR="007D1186" w:rsidRPr="009755A6">
        <w:rPr>
          <w:rFonts w:asciiTheme="majorBidi" w:hAnsiTheme="majorBidi" w:cstheme="majorBidi"/>
          <w:color w:val="0D0D0D"/>
          <w:spacing w:val="-1"/>
        </w:rPr>
        <w:t>Even</w:t>
      </w:r>
      <w:r w:rsidR="007D1186" w:rsidRPr="009755A6">
        <w:rPr>
          <w:rFonts w:asciiTheme="majorBidi" w:hAnsiTheme="majorBidi" w:cstheme="majorBidi"/>
          <w:color w:val="0D0D0D"/>
        </w:rPr>
        <w:t xml:space="preserve"> this </w:t>
      </w:r>
      <w:r w:rsidR="007D1186" w:rsidRPr="009755A6">
        <w:rPr>
          <w:rFonts w:asciiTheme="majorBidi" w:hAnsiTheme="majorBidi" w:cstheme="majorBidi"/>
          <w:color w:val="0D0D0D"/>
          <w:spacing w:val="-1"/>
        </w:rPr>
        <w:t>water</w:t>
      </w:r>
      <w:r w:rsidR="007D1186" w:rsidRPr="009755A6">
        <w:rPr>
          <w:rFonts w:asciiTheme="majorBidi" w:hAnsiTheme="majorBidi" w:cstheme="majorBidi"/>
          <w:color w:val="0D0D0D"/>
          <w:spacing w:val="-2"/>
        </w:rPr>
        <w:t xml:space="preserve"> </w:t>
      </w:r>
      <w:r w:rsidR="007D1186" w:rsidRPr="009755A6">
        <w:rPr>
          <w:rFonts w:asciiTheme="majorBidi" w:hAnsiTheme="majorBidi" w:cstheme="majorBidi"/>
          <w:color w:val="0D0D0D"/>
        </w:rPr>
        <w:t>remains</w:t>
      </w:r>
      <w:r w:rsidR="007D1186" w:rsidRPr="009755A6">
        <w:rPr>
          <w:rFonts w:asciiTheme="majorBidi" w:hAnsiTheme="majorBidi" w:cstheme="majorBidi"/>
          <w:color w:val="0D0D0D"/>
          <w:spacing w:val="2"/>
        </w:rPr>
        <w:t xml:space="preserve"> </w:t>
      </w:r>
      <w:r w:rsidR="007D1186" w:rsidRPr="009755A6">
        <w:rPr>
          <w:rFonts w:asciiTheme="majorBidi" w:hAnsiTheme="majorBidi" w:cstheme="majorBidi"/>
          <w:color w:val="0D0D0D"/>
          <w:spacing w:val="-1"/>
        </w:rPr>
        <w:t>valid</w:t>
      </w:r>
      <w:r w:rsidR="007D1186" w:rsidRPr="009755A6">
        <w:rPr>
          <w:rFonts w:asciiTheme="majorBidi" w:hAnsiTheme="majorBidi" w:cstheme="majorBidi"/>
          <w:color w:val="0D0D0D"/>
        </w:rPr>
        <w:t xml:space="preserve"> for</w:t>
      </w:r>
      <w:r w:rsidR="007D1186" w:rsidRPr="009755A6">
        <w:rPr>
          <w:rFonts w:asciiTheme="majorBidi" w:hAnsiTheme="majorBidi" w:cstheme="majorBidi"/>
          <w:color w:val="0D0D0D"/>
          <w:spacing w:val="-2"/>
        </w:rPr>
        <w:t xml:space="preserve"> </w:t>
      </w:r>
      <w:r w:rsidR="007D1186" w:rsidRPr="009755A6">
        <w:rPr>
          <w:rFonts w:asciiTheme="majorBidi" w:hAnsiTheme="majorBidi" w:cstheme="majorBidi"/>
          <w:color w:val="0D0D0D"/>
        </w:rPr>
        <w:t>use.</w:t>
      </w:r>
      <w:r w:rsidR="007D1186" w:rsidRPr="009755A6">
        <w:rPr>
          <w:rFonts w:asciiTheme="majorBidi" w:hAnsiTheme="majorBidi" w:cstheme="majorBidi"/>
          <w:color w:val="0D0D0D"/>
          <w:spacing w:val="-5"/>
        </w:rPr>
        <w:t xml:space="preserve"> </w:t>
      </w:r>
      <w:r w:rsidR="007D1186" w:rsidRPr="009755A6">
        <w:rPr>
          <w:rFonts w:asciiTheme="majorBidi" w:hAnsiTheme="majorBidi" w:cstheme="majorBidi"/>
          <w:color w:val="0D0D0D"/>
        </w:rPr>
        <w:t xml:space="preserve">To </w:t>
      </w:r>
      <w:r w:rsidR="007D1186" w:rsidRPr="009755A6">
        <w:rPr>
          <w:rFonts w:asciiTheme="majorBidi" w:hAnsiTheme="majorBidi" w:cstheme="majorBidi"/>
          <w:color w:val="0D0D0D"/>
          <w:spacing w:val="-1"/>
        </w:rPr>
        <w:t>find</w:t>
      </w:r>
      <w:r w:rsidR="007D1186" w:rsidRPr="009755A6">
        <w:rPr>
          <w:rFonts w:asciiTheme="majorBidi" w:hAnsiTheme="majorBidi" w:cstheme="majorBidi"/>
          <w:color w:val="0D0D0D"/>
        </w:rPr>
        <w:t xml:space="preserve"> this amount must know the</w:t>
      </w:r>
      <w:r w:rsidR="007D1186" w:rsidRPr="009755A6">
        <w:rPr>
          <w:rFonts w:asciiTheme="majorBidi" w:hAnsiTheme="majorBidi" w:cstheme="majorBidi"/>
          <w:color w:val="0D0D0D"/>
          <w:spacing w:val="39"/>
        </w:rPr>
        <w:t xml:space="preserve"> </w:t>
      </w:r>
      <w:r w:rsidR="007D1186" w:rsidRPr="009755A6">
        <w:rPr>
          <w:rFonts w:asciiTheme="majorBidi" w:hAnsiTheme="majorBidi" w:cstheme="majorBidi"/>
          <w:color w:val="0D0D0D"/>
          <w:spacing w:val="-1"/>
        </w:rPr>
        <w:t>rate</w:t>
      </w:r>
      <w:r w:rsidR="007D1186" w:rsidRPr="009755A6">
        <w:rPr>
          <w:rFonts w:asciiTheme="majorBidi" w:hAnsiTheme="majorBidi" w:cstheme="majorBidi"/>
          <w:color w:val="0D0D0D"/>
        </w:rPr>
        <w:t xml:space="preserve"> of</w:t>
      </w:r>
      <w:r w:rsidR="007D1186" w:rsidRPr="009755A6">
        <w:rPr>
          <w:rFonts w:asciiTheme="majorBidi" w:hAnsiTheme="majorBidi" w:cstheme="majorBidi"/>
          <w:color w:val="0D0D0D"/>
          <w:spacing w:val="-2"/>
        </w:rPr>
        <w:t xml:space="preserve"> </w:t>
      </w:r>
      <w:r w:rsidR="007D1186" w:rsidRPr="009755A6">
        <w:rPr>
          <w:rFonts w:asciiTheme="majorBidi" w:hAnsiTheme="majorBidi" w:cstheme="majorBidi"/>
          <w:color w:val="0D0D0D"/>
        </w:rPr>
        <w:t>heat loss in pipes,</w:t>
      </w:r>
      <w:r w:rsidR="007D1186" w:rsidRPr="009755A6">
        <w:rPr>
          <w:rFonts w:asciiTheme="majorBidi" w:hAnsiTheme="majorBidi" w:cstheme="majorBidi"/>
          <w:color w:val="0D0D0D"/>
          <w:spacing w:val="-4"/>
        </w:rPr>
        <w:t xml:space="preserve"> </w:t>
      </w:r>
      <w:r w:rsidR="007D1186" w:rsidRPr="009755A6">
        <w:rPr>
          <w:rFonts w:asciiTheme="majorBidi" w:hAnsiTheme="majorBidi" w:cstheme="majorBidi"/>
          <w:color w:val="0D0D0D"/>
          <w:spacing w:val="-1"/>
        </w:rPr>
        <w:t>and</w:t>
      </w:r>
      <w:r w:rsidR="007D1186" w:rsidRPr="009755A6">
        <w:rPr>
          <w:rFonts w:asciiTheme="majorBidi" w:hAnsiTheme="majorBidi" w:cstheme="majorBidi"/>
          <w:color w:val="0D0D0D"/>
        </w:rPr>
        <w:t xml:space="preserve"> </w:t>
      </w:r>
      <w:r w:rsidR="007D1186" w:rsidRPr="009755A6">
        <w:rPr>
          <w:rFonts w:asciiTheme="majorBidi" w:hAnsiTheme="majorBidi" w:cstheme="majorBidi"/>
          <w:color w:val="0D0D0D"/>
          <w:spacing w:val="-1"/>
        </w:rPr>
        <w:t>get</w:t>
      </w:r>
      <w:r w:rsidR="007D1186" w:rsidRPr="009755A6">
        <w:rPr>
          <w:rFonts w:asciiTheme="majorBidi" w:hAnsiTheme="majorBidi" w:cstheme="majorBidi"/>
          <w:color w:val="0D0D0D"/>
        </w:rPr>
        <w:t xml:space="preserve"> it </w:t>
      </w:r>
      <w:r w:rsidR="007D1186" w:rsidRPr="009755A6">
        <w:rPr>
          <w:rFonts w:asciiTheme="majorBidi" w:hAnsiTheme="majorBidi" w:cstheme="majorBidi"/>
          <w:color w:val="0D0D0D"/>
          <w:spacing w:val="-1"/>
        </w:rPr>
        <w:t>from</w:t>
      </w:r>
      <w:r w:rsidR="007D1186" w:rsidRPr="009755A6">
        <w:rPr>
          <w:rFonts w:asciiTheme="majorBidi" w:hAnsiTheme="majorBidi" w:cstheme="majorBidi"/>
          <w:color w:val="0D0D0D"/>
        </w:rPr>
        <w:t xml:space="preserve"> the</w:t>
      </w:r>
      <w:r w:rsidR="007D1186" w:rsidRPr="009755A6">
        <w:rPr>
          <w:rFonts w:asciiTheme="majorBidi" w:hAnsiTheme="majorBidi" w:cstheme="majorBidi"/>
          <w:color w:val="0D0D0D"/>
          <w:spacing w:val="-1"/>
        </w:rPr>
        <w:t xml:space="preserve"> </w:t>
      </w:r>
      <w:r w:rsidR="007D1186" w:rsidRPr="009755A6">
        <w:rPr>
          <w:rFonts w:asciiTheme="majorBidi" w:hAnsiTheme="majorBidi" w:cstheme="majorBidi"/>
          <w:color w:val="0D0D0D"/>
        </w:rPr>
        <w:t xml:space="preserve">following </w:t>
      </w:r>
      <w:r w:rsidR="007D1186" w:rsidRPr="009755A6">
        <w:rPr>
          <w:rFonts w:asciiTheme="majorBidi" w:hAnsiTheme="majorBidi" w:cstheme="majorBidi"/>
          <w:color w:val="0D0D0D"/>
          <w:spacing w:val="-1"/>
        </w:rPr>
        <w:t>Table:</w:t>
      </w:r>
    </w:p>
    <w:p w:rsidR="00A84C11" w:rsidRPr="009755A6" w:rsidRDefault="00A84C11" w:rsidP="00883156">
      <w:pPr>
        <w:pStyle w:val="a3"/>
        <w:tabs>
          <w:tab w:val="right" w:pos="8222"/>
        </w:tabs>
        <w:kinsoku w:val="0"/>
        <w:overflowPunct w:val="0"/>
        <w:spacing w:line="360" w:lineRule="auto"/>
        <w:ind w:left="567" w:right="-2"/>
        <w:jc w:val="both"/>
        <w:rPr>
          <w:rFonts w:asciiTheme="majorBidi" w:hAnsiTheme="majorBidi" w:cstheme="majorBidi"/>
          <w:b/>
          <w:bCs/>
          <w:color w:val="000000"/>
        </w:rPr>
      </w:pPr>
    </w:p>
    <w:tbl>
      <w:tblPr>
        <w:tblW w:w="6270" w:type="dxa"/>
        <w:jc w:val="center"/>
        <w:tblLook w:val="04A0" w:firstRow="1" w:lastRow="0" w:firstColumn="1" w:lastColumn="0" w:noHBand="0" w:noVBand="1"/>
      </w:tblPr>
      <w:tblGrid>
        <w:gridCol w:w="1218"/>
        <w:gridCol w:w="1376"/>
        <w:gridCol w:w="2008"/>
        <w:gridCol w:w="1668"/>
      </w:tblGrid>
      <w:tr w:rsidR="002B7E9F" w:rsidRPr="009755A6" w:rsidTr="002B7E9F">
        <w:trPr>
          <w:trHeight w:val="398"/>
          <w:jc w:val="center"/>
        </w:trPr>
        <w:tc>
          <w:tcPr>
            <w:tcW w:w="6270" w:type="dxa"/>
            <w:gridSpan w:val="4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AC6142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</w:rPr>
            </w:pPr>
            <w:r w:rsidRPr="009755A6">
              <w:rPr>
                <w:rFonts w:ascii="Arial" w:eastAsia="Times New Roman" w:hAnsi="Arial" w:cs="Arial"/>
                <w:b/>
                <w:bCs/>
                <w:color w:val="000000"/>
              </w:rPr>
              <w:t>Table (3.</w:t>
            </w:r>
            <w:r w:rsidR="00AC6142" w:rsidRPr="009755A6">
              <w:rPr>
                <w:rFonts w:ascii="Arial" w:eastAsia="Times New Roman" w:hAnsi="Arial" w:cs="Arial"/>
                <w:b/>
                <w:bCs/>
                <w:color w:val="000000"/>
              </w:rPr>
              <w:t>7</w:t>
            </w:r>
            <w:r w:rsidRPr="009755A6">
              <w:rPr>
                <w:rFonts w:ascii="Arial" w:eastAsia="Times New Roman" w:hAnsi="Arial" w:cs="Arial"/>
                <w:b/>
                <w:bCs/>
                <w:color w:val="000000"/>
              </w:rPr>
              <w:t>) : Approximate insulated piping heat loss and surface Temperature :</w:t>
            </w:r>
          </w:p>
        </w:tc>
      </w:tr>
      <w:tr w:rsidR="002B7E9F" w:rsidRPr="009755A6" w:rsidTr="002B7E9F">
        <w:trPr>
          <w:trHeight w:val="553"/>
          <w:jc w:val="center"/>
        </w:trPr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Nominal Pipe size (In.)</w:t>
            </w:r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Insulation Thickness (In.)</w:t>
            </w:r>
          </w:p>
        </w:tc>
        <w:tc>
          <w:tcPr>
            <w:tcW w:w="2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 xml:space="preserve">Heat Loss (Btu/h/linear </w:t>
            </w:r>
            <w:proofErr w:type="spellStart"/>
            <w:r w:rsidRPr="009755A6">
              <w:rPr>
                <w:rFonts w:ascii="Arial" w:eastAsia="Times New Roman" w:hAnsi="Arial" w:cs="Arial"/>
                <w:color w:val="000000"/>
              </w:rPr>
              <w:t>ft</w:t>
            </w:r>
            <w:proofErr w:type="spellEnd"/>
            <w:r w:rsidRPr="009755A6">
              <w:rPr>
                <w:rFonts w:ascii="Arial" w:eastAsia="Times New Roman" w:hAnsi="Arial" w:cs="Arial"/>
                <w:color w:val="000000"/>
              </w:rPr>
              <w:t>)</w:t>
            </w:r>
          </w:p>
        </w:tc>
        <w:tc>
          <w:tcPr>
            <w:tcW w:w="16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Surface Temperature (</w:t>
            </w: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°</w:t>
            </w:r>
            <w:r w:rsidRPr="009755A6">
              <w:rPr>
                <w:rFonts w:ascii="Arial" w:eastAsia="Times New Roman" w:hAnsi="Arial" w:cs="Arial"/>
                <w:color w:val="000000"/>
              </w:rPr>
              <w:t>F)</w:t>
            </w:r>
          </w:p>
        </w:tc>
      </w:tr>
      <w:tr w:rsidR="002B7E9F" w:rsidRPr="009755A6" w:rsidTr="002B7E9F">
        <w:trPr>
          <w:trHeight w:val="150"/>
          <w:jc w:val="center"/>
        </w:trPr>
        <w:tc>
          <w:tcPr>
            <w:tcW w:w="1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 xml:space="preserve"> 1/2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8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68</w:t>
            </w:r>
          </w:p>
        </w:tc>
      </w:tr>
      <w:tr w:rsidR="002B7E9F" w:rsidRPr="009755A6" w:rsidTr="002B7E9F">
        <w:trPr>
          <w:trHeight w:val="184"/>
          <w:jc w:val="center"/>
        </w:trPr>
        <w:tc>
          <w:tcPr>
            <w:tcW w:w="1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 xml:space="preserve"> 3/4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69</w:t>
            </w:r>
          </w:p>
        </w:tc>
      </w:tr>
      <w:tr w:rsidR="002B7E9F" w:rsidRPr="009755A6" w:rsidTr="002B7E9F">
        <w:trPr>
          <w:trHeight w:val="184"/>
          <w:jc w:val="center"/>
        </w:trPr>
        <w:tc>
          <w:tcPr>
            <w:tcW w:w="1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 xml:space="preserve">1   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69</w:t>
            </w:r>
          </w:p>
        </w:tc>
      </w:tr>
      <w:tr w:rsidR="002B7E9F" w:rsidRPr="009755A6" w:rsidTr="002B7E9F">
        <w:trPr>
          <w:trHeight w:val="184"/>
          <w:jc w:val="center"/>
        </w:trPr>
        <w:tc>
          <w:tcPr>
            <w:tcW w:w="1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 1/4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13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70</w:t>
            </w:r>
          </w:p>
        </w:tc>
      </w:tr>
      <w:tr w:rsidR="002B7E9F" w:rsidRPr="009755A6" w:rsidTr="002B7E9F">
        <w:trPr>
          <w:trHeight w:val="184"/>
          <w:jc w:val="center"/>
        </w:trPr>
        <w:tc>
          <w:tcPr>
            <w:tcW w:w="1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 1/2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13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69</w:t>
            </w:r>
          </w:p>
        </w:tc>
      </w:tr>
      <w:tr w:rsidR="002B7E9F" w:rsidRPr="009755A6" w:rsidTr="002B7E9F">
        <w:trPr>
          <w:trHeight w:val="184"/>
          <w:jc w:val="center"/>
        </w:trPr>
        <w:tc>
          <w:tcPr>
            <w:tcW w:w="1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2 or less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1/2ª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24 or less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74</w:t>
            </w:r>
          </w:p>
        </w:tc>
      </w:tr>
      <w:tr w:rsidR="002B7E9F" w:rsidRPr="009755A6" w:rsidTr="002B7E9F">
        <w:trPr>
          <w:trHeight w:val="184"/>
          <w:jc w:val="center"/>
        </w:trPr>
        <w:tc>
          <w:tcPr>
            <w:tcW w:w="1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 xml:space="preserve">2   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16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70</w:t>
            </w:r>
          </w:p>
        </w:tc>
      </w:tr>
      <w:tr w:rsidR="002B7E9F" w:rsidRPr="009755A6" w:rsidTr="002B7E9F">
        <w:trPr>
          <w:trHeight w:val="184"/>
          <w:jc w:val="center"/>
        </w:trPr>
        <w:tc>
          <w:tcPr>
            <w:tcW w:w="1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2 1/2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 1/2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12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67</w:t>
            </w:r>
          </w:p>
        </w:tc>
      </w:tr>
      <w:tr w:rsidR="002B7E9F" w:rsidRPr="009755A6" w:rsidTr="002B7E9F">
        <w:trPr>
          <w:trHeight w:val="184"/>
          <w:jc w:val="center"/>
        </w:trPr>
        <w:tc>
          <w:tcPr>
            <w:tcW w:w="1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 xml:space="preserve">3   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 1/2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16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68</w:t>
            </w:r>
          </w:p>
        </w:tc>
      </w:tr>
      <w:tr w:rsidR="002B7E9F" w:rsidRPr="009755A6" w:rsidTr="002B7E9F">
        <w:trPr>
          <w:trHeight w:val="184"/>
          <w:jc w:val="center"/>
        </w:trPr>
        <w:tc>
          <w:tcPr>
            <w:tcW w:w="1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 xml:space="preserve">4   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 1/2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19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69</w:t>
            </w:r>
          </w:p>
        </w:tc>
      </w:tr>
      <w:tr w:rsidR="002B7E9F" w:rsidRPr="009755A6" w:rsidTr="002B7E9F">
        <w:trPr>
          <w:trHeight w:val="184"/>
          <w:jc w:val="center"/>
        </w:trPr>
        <w:tc>
          <w:tcPr>
            <w:tcW w:w="1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 xml:space="preserve">6   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 1/2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27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69</w:t>
            </w:r>
          </w:p>
        </w:tc>
      </w:tr>
      <w:tr w:rsidR="002B7E9F" w:rsidRPr="009755A6" w:rsidTr="002B7E9F">
        <w:trPr>
          <w:trHeight w:val="184"/>
          <w:jc w:val="center"/>
        </w:trPr>
        <w:tc>
          <w:tcPr>
            <w:tcW w:w="1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 xml:space="preserve">8   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 1/2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32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69</w:t>
            </w:r>
          </w:p>
        </w:tc>
      </w:tr>
      <w:tr w:rsidR="002B7E9F" w:rsidRPr="009755A6" w:rsidTr="002B7E9F">
        <w:trPr>
          <w:trHeight w:val="184"/>
          <w:jc w:val="center"/>
        </w:trPr>
        <w:tc>
          <w:tcPr>
            <w:tcW w:w="1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 xml:space="preserve">10   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1 1/2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38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7E9F" w:rsidRPr="009755A6" w:rsidRDefault="002B7E9F" w:rsidP="002B7E9F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755A6">
              <w:rPr>
                <w:rFonts w:ascii="Arial" w:eastAsia="Times New Roman" w:hAnsi="Arial" w:cs="Arial"/>
                <w:color w:val="000000"/>
              </w:rPr>
              <w:t>69</w:t>
            </w:r>
          </w:p>
        </w:tc>
      </w:tr>
    </w:tbl>
    <w:p w:rsidR="0067363B" w:rsidRPr="009755A6" w:rsidRDefault="0067363B" w:rsidP="0067363B">
      <w:pPr>
        <w:bidi w:val="0"/>
        <w:spacing w:line="360" w:lineRule="auto"/>
        <w:jc w:val="center"/>
        <w:rPr>
          <w:rFonts w:asciiTheme="majorBidi" w:eastAsiaTheme="minorEastAsia" w:hAnsiTheme="majorBidi" w:cstheme="majorBidi"/>
          <w:color w:val="0D0D0D"/>
          <w:sz w:val="8"/>
          <w:szCs w:val="8"/>
        </w:rPr>
      </w:pPr>
    </w:p>
    <w:p w:rsidR="00FA40E2" w:rsidRPr="009755A6" w:rsidRDefault="00FA40E2" w:rsidP="00AB61C3">
      <w:pPr>
        <w:pStyle w:val="a3"/>
        <w:kinsoku w:val="0"/>
        <w:overflowPunct w:val="0"/>
        <w:spacing w:before="43"/>
        <w:ind w:left="0" w:right="-2"/>
        <w:jc w:val="center"/>
        <w:rPr>
          <w:rFonts w:asciiTheme="majorBidi" w:hAnsiTheme="majorBidi" w:cstheme="majorBidi"/>
          <w:b/>
          <w:bCs/>
          <w:color w:val="0D0D0D"/>
        </w:rPr>
      </w:pPr>
    </w:p>
    <w:p w:rsidR="00FA40E2" w:rsidRPr="009755A6" w:rsidRDefault="003D11A2" w:rsidP="00AB61C3">
      <w:pPr>
        <w:pStyle w:val="a3"/>
        <w:kinsoku w:val="0"/>
        <w:overflowPunct w:val="0"/>
        <w:spacing w:before="43"/>
        <w:ind w:left="0" w:right="-2"/>
        <w:jc w:val="center"/>
        <w:rPr>
          <w:rFonts w:asciiTheme="majorBidi" w:hAnsiTheme="majorBidi" w:cstheme="majorBidi"/>
          <w:b/>
          <w:bCs/>
          <w:color w:val="0D0D0D"/>
        </w:rPr>
      </w:pPr>
      <w:r w:rsidRPr="009755A6">
        <w:rPr>
          <w:rFonts w:asciiTheme="majorBidi" w:hAnsiTheme="majorBidi" w:cstheme="majorBid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809865</wp:posOffset>
                </wp:positionH>
                <wp:positionV relativeFrom="paragraph">
                  <wp:posOffset>575909</wp:posOffset>
                </wp:positionV>
                <wp:extent cx="293298" cy="120770"/>
                <wp:effectExtent l="38100" t="0" r="31115" b="69850"/>
                <wp:wrapNone/>
                <wp:docPr id="15" name="رابط كسهم مستقيم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3298" cy="12077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231C057" id="_x0000_t32" coordsize="21600,21600" o:spt="32" o:oned="t" path="m,l21600,21600e" filled="f">
                <v:path arrowok="t" fillok="f" o:connecttype="none"/>
                <o:lock v:ext="edit" shapetype="t"/>
              </v:shapetype>
              <v:shape id="رابط كسهم مستقيم 15" o:spid="_x0000_s1026" type="#_x0000_t32" style="position:absolute;left:0;text-align:left;margin-left:63.75pt;margin-top:45.35pt;width:23.1pt;height:9.5pt;flip:x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" strokecolor="#4579b8 [3044]">
                <v:stroke endarrow="block"/>
              </v:shape>
            </w:pict>
          </mc:Fallback>
        </mc:AlternateContent>
      </w:r>
      <w:r w:rsidRPr="009755A6">
        <w:rPr>
          <w:rFonts w:asciiTheme="majorBidi" w:hAnsiTheme="majorBidi" w:cstheme="majorBid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2259102</wp:posOffset>
                </wp:positionH>
                <wp:positionV relativeFrom="paragraph">
                  <wp:posOffset>342996</wp:posOffset>
                </wp:positionV>
                <wp:extent cx="465827" cy="319177"/>
                <wp:effectExtent l="0" t="0" r="67945" b="62230"/>
                <wp:wrapNone/>
                <wp:docPr id="14" name="رابط كسهم مستقيم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5827" cy="31917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9336C8" id="رابط كسهم مستقيم 14" o:spid="_x0000_s1026" type="#_x0000_t32" style="position:absolute;left:0;text-align:left;margin-left:177.9pt;margin-top:27pt;width:36.7pt;height:25.1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" strokecolor="#4579b8 [3044]">
                <v:stroke endarrow="block"/>
              </v:shape>
            </w:pict>
          </mc:Fallback>
        </mc:AlternateContent>
      </w:r>
      <w:r w:rsidRPr="009755A6">
        <w:rPr>
          <w:rFonts w:asciiTheme="majorBidi" w:hAnsiTheme="majorBidi" w:cstheme="majorBid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2276355</wp:posOffset>
                </wp:positionH>
                <wp:positionV relativeFrom="paragraph">
                  <wp:posOffset>110083</wp:posOffset>
                </wp:positionV>
                <wp:extent cx="293298" cy="60385"/>
                <wp:effectExtent l="0" t="19050" r="69215" b="73025"/>
                <wp:wrapNone/>
                <wp:docPr id="13" name="رابط كسهم مستقيم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3298" cy="6038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133FBB" id="رابط كسهم مستقيم 13" o:spid="_x0000_s1026" type="#_x0000_t32" style="position:absolute;left:0;text-align:left;margin-left:179.25pt;margin-top:8.65pt;width:23.1pt;height:4.7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" strokecolor="#4579b8 [3044]">
                <v:stroke endarrow="block"/>
              </v:shape>
            </w:pict>
          </mc:Fallback>
        </mc:AlternateContent>
      </w:r>
      <w:r w:rsidR="00AE0096" w:rsidRPr="009755A6">
        <w:rPr>
          <w:rFonts w:asciiTheme="majorBidi" w:hAnsiTheme="majorBidi" w:cstheme="majorBid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E2107D0" wp14:editId="14359E31">
                <wp:simplePos x="0" y="0"/>
                <wp:positionH relativeFrom="column">
                  <wp:posOffset>1956822</wp:posOffset>
                </wp:positionH>
                <wp:positionV relativeFrom="paragraph">
                  <wp:posOffset>688893</wp:posOffset>
                </wp:positionV>
                <wp:extent cx="87464" cy="119049"/>
                <wp:effectExtent l="0" t="0" r="27305" b="14605"/>
                <wp:wrapNone/>
                <wp:docPr id="3" name="شكل بيضاوي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464" cy="119049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1057CEA" id="شكل بيضاوي 3" o:spid="_x0000_s1026" style="position:absolute;left:0;text-align:left;margin-left:154.1pt;margin-top:54.25pt;width:6.9pt;height:9.3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" fillcolor="#4f81bd" strokecolor="#385d8a" strokeweight="2pt"/>
            </w:pict>
          </mc:Fallback>
        </mc:AlternateContent>
      </w:r>
      <w:r w:rsidR="00AE0096" w:rsidRPr="009755A6">
        <w:rPr>
          <w:rFonts w:asciiTheme="majorBidi" w:hAnsiTheme="majorBidi" w:cstheme="majorBid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7A7CE08" wp14:editId="1B97C454">
                <wp:simplePos x="0" y="0"/>
                <wp:positionH relativeFrom="column">
                  <wp:posOffset>1521957</wp:posOffset>
                </wp:positionH>
                <wp:positionV relativeFrom="paragraph">
                  <wp:posOffset>654795</wp:posOffset>
                </wp:positionV>
                <wp:extent cx="254083" cy="150826"/>
                <wp:effectExtent l="0" t="0" r="12700" b="20955"/>
                <wp:wrapNone/>
                <wp:docPr id="6" name="مستطيل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83" cy="150826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5FBC02" id="مستطيل 6" o:spid="_x0000_s1026" style="position:absolute;left:0;text-align:left;margin-left:119.85pt;margin-top:51.55pt;width:20pt;height:11.9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" fillcolor="#4f81bd" strokecolor="#385d8a" strokeweight="2pt"/>
            </w:pict>
          </mc:Fallback>
        </mc:AlternateContent>
      </w:r>
      <w:r w:rsidR="00AE0096" w:rsidRPr="009755A6">
        <w:rPr>
          <w:rFonts w:asciiTheme="majorBidi" w:hAnsiTheme="majorBidi" w:cstheme="majorBidi"/>
          <w:b/>
          <w:bCs/>
          <w:color w:val="0D0D0D"/>
        </w:rPr>
        <w:object w:dxaOrig="6450" w:dyaOrig="2235">
          <v:shape id="_x0000_i1028" type="#_x0000_t75" style="width:322.5pt;height:87.75pt" o:ole="">
            <v:imagedata r:id="rId21" o:title=""/>
          </v:shape>
          <o:OLEObject Type="Embed" ProgID="Acrobat.Document.11" ShapeID="_x0000_i1028" DrawAspect="Content" ObjectID="_1586032099" r:id="rId22"/>
        </w:object>
      </w:r>
    </w:p>
    <w:p w:rsidR="00405791" w:rsidRPr="009755A6" w:rsidRDefault="007D1186" w:rsidP="008208D6">
      <w:pPr>
        <w:pStyle w:val="a3"/>
        <w:kinsoku w:val="0"/>
        <w:overflowPunct w:val="0"/>
        <w:spacing w:before="43"/>
        <w:ind w:left="0" w:right="-2" w:firstLine="1134"/>
        <w:rPr>
          <w:rFonts w:asciiTheme="majorBidi" w:hAnsiTheme="majorBidi" w:cstheme="majorBidi"/>
          <w:b/>
          <w:bCs/>
          <w:color w:val="000000"/>
          <w:spacing w:val="-1"/>
        </w:rPr>
      </w:pPr>
      <w:r w:rsidRPr="009755A6">
        <w:rPr>
          <w:rFonts w:asciiTheme="majorBidi" w:hAnsiTheme="majorBidi" w:cstheme="majorBidi"/>
          <w:b/>
          <w:bCs/>
          <w:color w:val="0D0D0D"/>
        </w:rPr>
        <w:t>Figure</w:t>
      </w:r>
      <w:r w:rsidRPr="009755A6">
        <w:rPr>
          <w:rFonts w:asciiTheme="majorBidi" w:hAnsiTheme="majorBidi" w:cstheme="majorBidi"/>
          <w:b/>
          <w:bCs/>
          <w:color w:val="0D0D0D"/>
          <w:spacing w:val="-2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</w:rPr>
        <w:t>(3.5):</w:t>
      </w:r>
      <w:r w:rsidRPr="009755A6">
        <w:rPr>
          <w:rFonts w:asciiTheme="majorBidi" w:hAnsiTheme="majorBidi" w:cstheme="majorBidi"/>
          <w:b/>
          <w:bCs/>
          <w:color w:val="0D0D0D"/>
          <w:spacing w:val="-2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00000"/>
          <w:spacing w:val="-1"/>
        </w:rPr>
        <w:t>Hot</w:t>
      </w:r>
      <w:r w:rsidRPr="009755A6">
        <w:rPr>
          <w:rFonts w:asciiTheme="majorBidi" w:hAnsiTheme="majorBidi" w:cstheme="majorBidi"/>
          <w:b/>
          <w:bCs/>
          <w:color w:val="000000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00000"/>
          <w:spacing w:val="-1"/>
        </w:rPr>
        <w:t>Water</w:t>
      </w:r>
      <w:r w:rsidRPr="009755A6">
        <w:rPr>
          <w:rFonts w:asciiTheme="majorBidi" w:hAnsiTheme="majorBidi" w:cstheme="majorBidi"/>
          <w:b/>
          <w:bCs/>
          <w:color w:val="000000"/>
          <w:spacing w:val="-2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00000"/>
          <w:spacing w:val="-1"/>
        </w:rPr>
        <w:t>System</w:t>
      </w:r>
      <w:r w:rsidRPr="009755A6">
        <w:rPr>
          <w:rFonts w:asciiTheme="majorBidi" w:hAnsiTheme="majorBidi" w:cstheme="majorBidi"/>
          <w:b/>
          <w:bCs/>
          <w:color w:val="000000"/>
        </w:rPr>
        <w:t xml:space="preserve"> </w:t>
      </w:r>
      <w:r w:rsidR="00AB61C3" w:rsidRPr="009755A6">
        <w:rPr>
          <w:rFonts w:asciiTheme="majorBidi" w:hAnsiTheme="majorBidi" w:cstheme="majorBidi"/>
          <w:b/>
          <w:bCs/>
          <w:color w:val="000000"/>
          <w:spacing w:val="-1"/>
        </w:rPr>
        <w:t>Rec</w:t>
      </w:r>
      <w:r w:rsidRPr="009755A6">
        <w:rPr>
          <w:rFonts w:asciiTheme="majorBidi" w:hAnsiTheme="majorBidi" w:cstheme="majorBidi"/>
          <w:b/>
          <w:bCs/>
          <w:color w:val="000000"/>
          <w:spacing w:val="-1"/>
        </w:rPr>
        <w:t>irculation</w:t>
      </w:r>
    </w:p>
    <w:p w:rsidR="00E0230F" w:rsidRPr="00E13C3F" w:rsidRDefault="00E0230F" w:rsidP="00087772">
      <w:pPr>
        <w:pStyle w:val="a3"/>
        <w:kinsoku w:val="0"/>
        <w:overflowPunct w:val="0"/>
        <w:spacing w:before="43"/>
        <w:ind w:left="0" w:right="-2"/>
        <w:jc w:val="center"/>
        <w:rPr>
          <w:rFonts w:asciiTheme="majorBidi" w:hAnsiTheme="majorBidi" w:cstheme="majorBidi"/>
          <w:color w:val="000000"/>
          <w:sz w:val="16"/>
          <w:szCs w:val="16"/>
        </w:rPr>
      </w:pPr>
    </w:p>
    <w:p w:rsidR="007D1186" w:rsidRPr="009755A6" w:rsidRDefault="007D1186" w:rsidP="006972A8">
      <w:pPr>
        <w:pStyle w:val="21"/>
        <w:kinsoku w:val="0"/>
        <w:overflowPunct w:val="0"/>
        <w:ind w:left="142" w:firstLine="0"/>
        <w:outlineLvl w:val="9"/>
        <w:rPr>
          <w:rFonts w:asciiTheme="majorBidi" w:hAnsiTheme="majorBidi" w:cstheme="majorBidi"/>
          <w:b w:val="0"/>
          <w:bCs w:val="0"/>
          <w:color w:val="000000"/>
          <w:sz w:val="28"/>
          <w:szCs w:val="28"/>
        </w:rPr>
      </w:pPr>
      <w:r w:rsidRPr="009755A6">
        <w:rPr>
          <w:rFonts w:asciiTheme="majorBidi" w:hAnsiTheme="majorBidi" w:cstheme="majorBidi"/>
          <w:color w:val="0D0D0D"/>
          <w:sz w:val="28"/>
          <w:szCs w:val="28"/>
        </w:rPr>
        <w:t>3.3.1.</w:t>
      </w:r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 xml:space="preserve"> Calculation</w:t>
      </w:r>
      <w:r w:rsidRPr="009755A6">
        <w:rPr>
          <w:rFonts w:asciiTheme="majorBidi" w:hAnsiTheme="majorBidi" w:cstheme="majorBidi"/>
          <w:color w:val="0D0D0D"/>
          <w:sz w:val="28"/>
          <w:szCs w:val="28"/>
        </w:rPr>
        <w:t xml:space="preserve"> </w:t>
      </w:r>
      <w:r w:rsidR="00AB61C3"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>for R</w:t>
      </w:r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>eturn</w:t>
      </w:r>
      <w:r w:rsidRPr="009755A6">
        <w:rPr>
          <w:rFonts w:asciiTheme="majorBidi" w:hAnsiTheme="majorBidi" w:cstheme="majorBidi"/>
          <w:color w:val="0D0D0D"/>
          <w:sz w:val="28"/>
          <w:szCs w:val="28"/>
        </w:rPr>
        <w:t xml:space="preserve"> pipes </w:t>
      </w:r>
      <w:proofErr w:type="gramStart"/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>diameter</w:t>
      </w:r>
      <w:r w:rsidR="000B52A8" w:rsidRPr="009755A6">
        <w:rPr>
          <w:rFonts w:asciiTheme="majorBidi" w:hAnsiTheme="majorBidi" w:cstheme="majorBidi"/>
          <w:b w:val="0"/>
          <w:bCs w:val="0"/>
          <w:color w:val="000000"/>
          <w:sz w:val="28"/>
          <w:szCs w:val="28"/>
        </w:rPr>
        <w:t xml:space="preserve"> :</w:t>
      </w:r>
      <w:proofErr w:type="gramEnd"/>
    </w:p>
    <w:p w:rsidR="000B52A8" w:rsidRPr="009755A6" w:rsidRDefault="000B52A8" w:rsidP="00DB1E50">
      <w:pPr>
        <w:pStyle w:val="21"/>
        <w:kinsoku w:val="0"/>
        <w:overflowPunct w:val="0"/>
        <w:ind w:left="142" w:firstLine="0"/>
        <w:outlineLvl w:val="9"/>
        <w:rPr>
          <w:rFonts w:asciiTheme="majorBidi" w:hAnsiTheme="majorBidi" w:cstheme="majorBidi"/>
          <w:b w:val="0"/>
          <w:bCs w:val="0"/>
          <w:color w:val="000000"/>
          <w:sz w:val="28"/>
          <w:szCs w:val="28"/>
        </w:rPr>
      </w:pPr>
    </w:p>
    <w:p w:rsidR="007D1186" w:rsidRPr="009755A6" w:rsidRDefault="00AB61C3" w:rsidP="00AB61C3">
      <w:pPr>
        <w:bidi w:val="0"/>
        <w:spacing w:line="360" w:lineRule="auto"/>
        <w:ind w:left="567"/>
        <w:rPr>
          <w:rFonts w:asciiTheme="majorBidi" w:eastAsiaTheme="minorEastAsia" w:hAnsiTheme="majorBidi" w:cstheme="majorBidi"/>
          <w:color w:val="0D0D0D"/>
          <w:sz w:val="24"/>
          <w:szCs w:val="24"/>
        </w:rPr>
      </w:pPr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>Rec</w:t>
      </w:r>
      <w:r w:rsidR="000B52A8"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 xml:space="preserve">irculating systems </w:t>
      </w:r>
      <w:proofErr w:type="gramStart"/>
      <w:r w:rsidR="000B52A8"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>are usually provided</w:t>
      </w:r>
      <w:proofErr w:type="gramEnd"/>
      <w:r w:rsidR="000B52A8"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 xml:space="preserve"> when piping run is about 100 </w:t>
      </w:r>
      <w:proofErr w:type="spellStart"/>
      <w:r w:rsidR="000B52A8"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>ft</w:t>
      </w:r>
      <w:proofErr w:type="spellEnd"/>
      <w:r w:rsidR="000B52A8"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 xml:space="preserve"> long.</w:t>
      </w:r>
    </w:p>
    <w:p w:rsidR="00131514" w:rsidRPr="009755A6" w:rsidRDefault="00131514" w:rsidP="00131514">
      <w:pPr>
        <w:bidi w:val="0"/>
        <w:spacing w:line="360" w:lineRule="auto"/>
        <w:ind w:left="567"/>
        <w:rPr>
          <w:rFonts w:asciiTheme="majorBidi" w:eastAsiaTheme="minorEastAsia" w:hAnsiTheme="majorBidi" w:cstheme="majorBidi"/>
          <w:color w:val="0D0D0D"/>
          <w:sz w:val="24"/>
          <w:szCs w:val="24"/>
        </w:rPr>
      </w:pPr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 xml:space="preserve">The types of </w:t>
      </w:r>
      <w:r w:rsidR="00E13C3F">
        <w:rPr>
          <w:rFonts w:asciiTheme="majorBidi" w:eastAsiaTheme="minorEastAsia" w:hAnsiTheme="majorBidi" w:cstheme="majorBidi"/>
          <w:color w:val="0D0D0D"/>
          <w:sz w:val="24"/>
          <w:szCs w:val="24"/>
        </w:rPr>
        <w:t>re</w:t>
      </w:r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 xml:space="preserve">circulation </w:t>
      </w:r>
      <w:proofErr w:type="gramStart"/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>systems :</w:t>
      </w:r>
      <w:proofErr w:type="gramEnd"/>
    </w:p>
    <w:p w:rsidR="000B52A8" w:rsidRPr="009755A6" w:rsidRDefault="000B52A8" w:rsidP="00D95CC0">
      <w:pPr>
        <w:pStyle w:val="ac"/>
        <w:numPr>
          <w:ilvl w:val="0"/>
          <w:numId w:val="16"/>
        </w:numPr>
        <w:bidi w:val="0"/>
        <w:spacing w:line="360" w:lineRule="auto"/>
        <w:ind w:hanging="219"/>
        <w:rPr>
          <w:rFonts w:asciiTheme="majorBidi" w:eastAsiaTheme="minorEastAsia" w:hAnsiTheme="majorBidi" w:cstheme="majorBidi"/>
          <w:color w:val="0D0D0D"/>
          <w:sz w:val="24"/>
          <w:szCs w:val="24"/>
        </w:rPr>
      </w:pPr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 xml:space="preserve">Thermo siphon </w:t>
      </w:r>
      <w:r w:rsidR="00E13C3F">
        <w:rPr>
          <w:rFonts w:asciiTheme="majorBidi" w:eastAsiaTheme="minorEastAsia" w:hAnsiTheme="majorBidi" w:cstheme="majorBidi"/>
          <w:color w:val="0D0D0D"/>
          <w:sz w:val="24"/>
          <w:szCs w:val="24"/>
        </w:rPr>
        <w:t>re</w:t>
      </w:r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 xml:space="preserve">circulation </w:t>
      </w:r>
      <w:proofErr w:type="gramStart"/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 xml:space="preserve">system </w:t>
      </w:r>
      <w:r w:rsidR="00D95CC0"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>.</w:t>
      </w:r>
      <w:proofErr w:type="gramEnd"/>
    </w:p>
    <w:p w:rsidR="000B52A8" w:rsidRPr="009755A6" w:rsidRDefault="000B52A8" w:rsidP="00D95CC0">
      <w:pPr>
        <w:pStyle w:val="ac"/>
        <w:numPr>
          <w:ilvl w:val="0"/>
          <w:numId w:val="16"/>
        </w:numPr>
        <w:tabs>
          <w:tab w:val="right" w:pos="567"/>
        </w:tabs>
        <w:bidi w:val="0"/>
        <w:spacing w:line="360" w:lineRule="auto"/>
        <w:ind w:hanging="219"/>
        <w:rPr>
          <w:rFonts w:asciiTheme="majorBidi" w:eastAsiaTheme="minorEastAsia" w:hAnsiTheme="majorBidi" w:cstheme="majorBidi"/>
          <w:color w:val="0D0D0D"/>
          <w:sz w:val="24"/>
          <w:szCs w:val="24"/>
        </w:rPr>
      </w:pPr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 xml:space="preserve">Forced circulation </w:t>
      </w:r>
      <w:proofErr w:type="gramStart"/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>system :</w:t>
      </w:r>
      <w:proofErr w:type="gramEnd"/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 xml:space="preserve"> (low and long buildings ) controlled pump is used .</w:t>
      </w:r>
    </w:p>
    <w:p w:rsidR="000B52A8" w:rsidRPr="009755A6" w:rsidRDefault="000B52A8" w:rsidP="000B52A8">
      <w:pPr>
        <w:pStyle w:val="ac"/>
        <w:bidi w:val="0"/>
        <w:spacing w:line="360" w:lineRule="auto"/>
        <w:ind w:left="567"/>
        <w:jc w:val="both"/>
        <w:rPr>
          <w:rFonts w:asciiTheme="majorBidi" w:eastAsiaTheme="minorEastAsia" w:hAnsiTheme="majorBidi" w:cstheme="majorBidi"/>
          <w:color w:val="0D0D0D"/>
          <w:sz w:val="24"/>
          <w:szCs w:val="24"/>
        </w:rPr>
      </w:pPr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 xml:space="preserve">   Choose the second system to provide maximum hot water demand immediately at required </w:t>
      </w:r>
      <w:proofErr w:type="gramStart"/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>temperature .</w:t>
      </w:r>
      <w:proofErr w:type="gramEnd"/>
    </w:p>
    <w:p w:rsidR="002B1C6C" w:rsidRPr="009755A6" w:rsidRDefault="002B1C6C" w:rsidP="00E13C3F">
      <w:pPr>
        <w:pStyle w:val="ac"/>
        <w:spacing w:line="360" w:lineRule="auto"/>
        <w:ind w:left="567" w:right="567"/>
        <w:jc w:val="right"/>
        <w:rPr>
          <w:rFonts w:asciiTheme="majorBidi" w:eastAsiaTheme="minorEastAsia" w:hAnsiTheme="majorBidi" w:cstheme="majorBidi"/>
          <w:color w:val="0D0D0D"/>
          <w:sz w:val="24"/>
          <w:szCs w:val="24"/>
          <w:rtl/>
        </w:rPr>
      </w:pPr>
      <w:r w:rsidRPr="009755A6">
        <w:rPr>
          <w:rFonts w:asciiTheme="majorBidi" w:eastAsiaTheme="minorEastAsia" w:hAnsiTheme="majorBidi" w:cs="Times New Roman"/>
          <w:color w:val="0D0D0D"/>
          <w:sz w:val="24"/>
          <w:szCs w:val="24"/>
        </w:rPr>
        <w:lastRenderedPageBreak/>
        <w:t>:</w:t>
      </w:r>
      <w:r w:rsidRPr="009755A6">
        <w:rPr>
          <w:rFonts w:asciiTheme="majorBidi" w:eastAsiaTheme="minorEastAsia" w:hAnsiTheme="majorBidi" w:cs="Times New Roman"/>
          <w:color w:val="0D0D0D"/>
          <w:sz w:val="24"/>
          <w:szCs w:val="24"/>
          <w:rtl/>
        </w:rPr>
        <w:t xml:space="preserve"> </w:t>
      </w:r>
      <w:r w:rsidR="00E13C3F">
        <w:rPr>
          <w:rFonts w:asciiTheme="majorBidi" w:eastAsiaTheme="minorEastAsia" w:hAnsiTheme="majorBidi" w:cstheme="majorBidi"/>
          <w:color w:val="0D0D0D"/>
          <w:sz w:val="24"/>
          <w:szCs w:val="24"/>
        </w:rPr>
        <w:t>Rec</w:t>
      </w:r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>irculation system includes</w:t>
      </w:r>
    </w:p>
    <w:p w:rsidR="002B1C6C" w:rsidRPr="009755A6" w:rsidRDefault="002B1C6C" w:rsidP="002B1C6C">
      <w:pPr>
        <w:pStyle w:val="ac"/>
        <w:numPr>
          <w:ilvl w:val="0"/>
          <w:numId w:val="19"/>
        </w:numPr>
        <w:bidi w:val="0"/>
        <w:spacing w:line="360" w:lineRule="auto"/>
        <w:ind w:right="567"/>
        <w:rPr>
          <w:rFonts w:asciiTheme="majorBidi" w:eastAsiaTheme="minorEastAsia" w:hAnsiTheme="majorBidi" w:cstheme="majorBidi"/>
          <w:color w:val="0D0D0D"/>
          <w:sz w:val="24"/>
          <w:szCs w:val="24"/>
          <w:rtl/>
        </w:rPr>
      </w:pPr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>Hot water supply piping</w:t>
      </w:r>
    </w:p>
    <w:p w:rsidR="002B1C6C" w:rsidRPr="009755A6" w:rsidRDefault="002B1C6C" w:rsidP="002B1C6C">
      <w:pPr>
        <w:pStyle w:val="ac"/>
        <w:numPr>
          <w:ilvl w:val="0"/>
          <w:numId w:val="19"/>
        </w:numPr>
        <w:bidi w:val="0"/>
        <w:spacing w:line="360" w:lineRule="auto"/>
        <w:ind w:right="567"/>
        <w:rPr>
          <w:rFonts w:asciiTheme="majorBidi" w:eastAsiaTheme="minorEastAsia" w:hAnsiTheme="majorBidi" w:cstheme="majorBidi"/>
          <w:color w:val="0D0D0D"/>
          <w:sz w:val="24"/>
          <w:szCs w:val="24"/>
        </w:rPr>
      </w:pPr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>Hot water return piping</w:t>
      </w:r>
    </w:p>
    <w:p w:rsidR="002B1C6C" w:rsidRPr="009755A6" w:rsidRDefault="002B1C6C" w:rsidP="002B1C6C">
      <w:pPr>
        <w:pStyle w:val="ac"/>
        <w:numPr>
          <w:ilvl w:val="0"/>
          <w:numId w:val="19"/>
        </w:numPr>
        <w:bidi w:val="0"/>
        <w:spacing w:line="360" w:lineRule="auto"/>
        <w:ind w:right="567"/>
        <w:rPr>
          <w:rFonts w:asciiTheme="majorBidi" w:eastAsiaTheme="minorEastAsia" w:hAnsiTheme="majorBidi" w:cstheme="majorBidi"/>
          <w:color w:val="0D0D0D"/>
          <w:sz w:val="24"/>
          <w:szCs w:val="24"/>
        </w:rPr>
      </w:pPr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>Circulating pumps</w:t>
      </w:r>
    </w:p>
    <w:p w:rsidR="002B1C6C" w:rsidRPr="009755A6" w:rsidRDefault="002B1C6C" w:rsidP="002B1C6C">
      <w:pPr>
        <w:pStyle w:val="ac"/>
        <w:numPr>
          <w:ilvl w:val="0"/>
          <w:numId w:val="19"/>
        </w:numPr>
        <w:bidi w:val="0"/>
        <w:spacing w:line="360" w:lineRule="auto"/>
        <w:ind w:right="567"/>
        <w:rPr>
          <w:rFonts w:asciiTheme="majorBidi" w:eastAsiaTheme="minorEastAsia" w:hAnsiTheme="majorBidi" w:cstheme="majorBidi"/>
          <w:color w:val="0D0D0D"/>
          <w:sz w:val="24"/>
          <w:szCs w:val="24"/>
        </w:rPr>
      </w:pPr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>Balance valves</w:t>
      </w:r>
    </w:p>
    <w:p w:rsidR="002B1C6C" w:rsidRPr="009755A6" w:rsidRDefault="002B1C6C" w:rsidP="002B1C6C">
      <w:pPr>
        <w:pStyle w:val="ac"/>
        <w:numPr>
          <w:ilvl w:val="0"/>
          <w:numId w:val="19"/>
        </w:numPr>
        <w:bidi w:val="0"/>
        <w:spacing w:line="360" w:lineRule="auto"/>
        <w:ind w:right="567"/>
        <w:rPr>
          <w:rFonts w:asciiTheme="majorBidi" w:eastAsiaTheme="minorEastAsia" w:hAnsiTheme="majorBidi" w:cstheme="majorBidi"/>
          <w:color w:val="0D0D0D"/>
          <w:sz w:val="24"/>
          <w:szCs w:val="24"/>
        </w:rPr>
      </w:pPr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>Shut off valves</w:t>
      </w:r>
    </w:p>
    <w:p w:rsidR="002B1C6C" w:rsidRPr="009755A6" w:rsidRDefault="002B1C6C" w:rsidP="002B1C6C">
      <w:pPr>
        <w:pStyle w:val="ac"/>
        <w:numPr>
          <w:ilvl w:val="0"/>
          <w:numId w:val="19"/>
        </w:numPr>
        <w:bidi w:val="0"/>
        <w:spacing w:line="360" w:lineRule="auto"/>
        <w:ind w:right="567"/>
        <w:rPr>
          <w:rFonts w:asciiTheme="majorBidi" w:eastAsiaTheme="minorEastAsia" w:hAnsiTheme="majorBidi" w:cstheme="majorBidi"/>
          <w:color w:val="0D0D0D"/>
          <w:sz w:val="24"/>
          <w:szCs w:val="24"/>
        </w:rPr>
      </w:pPr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>Check valves</w:t>
      </w:r>
    </w:p>
    <w:p w:rsidR="002B1C6C" w:rsidRPr="009755A6" w:rsidRDefault="002B1C6C" w:rsidP="002B1C6C">
      <w:pPr>
        <w:pStyle w:val="ac"/>
        <w:numPr>
          <w:ilvl w:val="0"/>
          <w:numId w:val="19"/>
        </w:numPr>
        <w:bidi w:val="0"/>
        <w:spacing w:line="360" w:lineRule="auto"/>
        <w:rPr>
          <w:rFonts w:asciiTheme="majorBidi" w:eastAsiaTheme="minorEastAsia" w:hAnsiTheme="majorBidi" w:cstheme="majorBidi"/>
          <w:color w:val="0D0D0D"/>
          <w:sz w:val="24"/>
          <w:szCs w:val="24"/>
        </w:rPr>
      </w:pPr>
      <w:r w:rsidRPr="009755A6">
        <w:rPr>
          <w:rFonts w:asciiTheme="majorBidi" w:eastAsiaTheme="minorEastAsia" w:hAnsiTheme="majorBidi" w:cstheme="majorBidi"/>
          <w:color w:val="0D0D0D"/>
          <w:sz w:val="24"/>
          <w:szCs w:val="24"/>
        </w:rPr>
        <w:t>Controls for the pumps</w:t>
      </w:r>
    </w:p>
    <w:p w:rsidR="00A8598D" w:rsidRPr="009755A6" w:rsidRDefault="007232EB" w:rsidP="00A81D94">
      <w:pPr>
        <w:pStyle w:val="a3"/>
        <w:kinsoku w:val="0"/>
        <w:overflowPunct w:val="0"/>
        <w:spacing w:before="72"/>
        <w:ind w:left="142"/>
        <w:jc w:val="center"/>
        <w:rPr>
          <w:rFonts w:asciiTheme="majorBidi" w:hAnsiTheme="majorBidi" w:cstheme="majorBidi"/>
          <w:color w:val="000000"/>
          <w:sz w:val="10"/>
          <w:szCs w:val="10"/>
        </w:rPr>
      </w:pPr>
      <w:r w:rsidRPr="009755A6">
        <w:rPr>
          <w:rFonts w:asciiTheme="majorBidi" w:hAnsiTheme="majorBidi" w:cstheme="majorBid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EF7D8E0" wp14:editId="3547F7E5">
                <wp:simplePos x="0" y="0"/>
                <wp:positionH relativeFrom="column">
                  <wp:posOffset>3739515</wp:posOffset>
                </wp:positionH>
                <wp:positionV relativeFrom="paragraph">
                  <wp:posOffset>1112989</wp:posOffset>
                </wp:positionV>
                <wp:extent cx="495300" cy="175895"/>
                <wp:effectExtent l="38100" t="0" r="19050" b="71755"/>
                <wp:wrapNone/>
                <wp:docPr id="29" name="رابط كسهم مستقيم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95300" cy="17589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9A170C" id="رابط كسهم مستقيم 29" o:spid="_x0000_s1026" type="#_x0000_t32" style="position:absolute;left:0;text-align:left;margin-left:294.45pt;margin-top:87.65pt;width:39pt;height:13.85pt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" strokecolor="#4a7ebb">
                <v:stroke endarrow="block"/>
              </v:shape>
            </w:pict>
          </mc:Fallback>
        </mc:AlternateContent>
      </w:r>
      <w:r w:rsidRPr="009755A6">
        <w:rPr>
          <w:rFonts w:asciiTheme="majorBidi" w:hAnsiTheme="majorBidi" w:cstheme="majorBid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4FDE309" wp14:editId="3AFB97C0">
                <wp:simplePos x="0" y="0"/>
                <wp:positionH relativeFrom="column">
                  <wp:posOffset>3586121</wp:posOffset>
                </wp:positionH>
                <wp:positionV relativeFrom="paragraph">
                  <wp:posOffset>1583994</wp:posOffset>
                </wp:positionV>
                <wp:extent cx="238539" cy="95416"/>
                <wp:effectExtent l="38100" t="38100" r="28575" b="19050"/>
                <wp:wrapNone/>
                <wp:docPr id="28" name="رابط كسهم مستقيم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8539" cy="95416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B63864" id="رابط كسهم مستقيم 28" o:spid="_x0000_s1026" type="#_x0000_t32" style="position:absolute;left:0;text-align:left;margin-left:282.35pt;margin-top:124.7pt;width:18.8pt;height:7.5pt;flip:x y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" strokecolor="#4a7ebb">
                <v:stroke endarrow="block"/>
              </v:shape>
            </w:pict>
          </mc:Fallback>
        </mc:AlternateContent>
      </w:r>
      <w:r w:rsidRPr="009755A6">
        <w:rPr>
          <w:rFonts w:asciiTheme="majorBidi" w:hAnsiTheme="majorBidi" w:cstheme="majorBid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708AC77" wp14:editId="22CD5628">
                <wp:simplePos x="0" y="0"/>
                <wp:positionH relativeFrom="column">
                  <wp:posOffset>2802200</wp:posOffset>
                </wp:positionH>
                <wp:positionV relativeFrom="paragraph">
                  <wp:posOffset>3274419</wp:posOffset>
                </wp:positionV>
                <wp:extent cx="477078" cy="55659"/>
                <wp:effectExtent l="0" t="19050" r="75565" b="78105"/>
                <wp:wrapNone/>
                <wp:docPr id="25" name="رابط كسهم مستقيم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7078" cy="55659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3F8C0DD" id="رابط كسهم مستقيم 25" o:spid="_x0000_s1026" type="#_x0000_t32" style="position:absolute;left:0;text-align:left;margin-left:220.65pt;margin-top:257.85pt;width:37.55pt;height:4.4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" strokecolor="#4a7ebb">
                <v:stroke endarrow="block"/>
              </v:shape>
            </w:pict>
          </mc:Fallback>
        </mc:AlternateContent>
      </w:r>
    </w:p>
    <w:p w:rsidR="007B4CB4" w:rsidRPr="009755A6" w:rsidRDefault="007B4CB4" w:rsidP="00A8598D">
      <w:pPr>
        <w:pStyle w:val="a3"/>
        <w:kinsoku w:val="0"/>
        <w:overflowPunct w:val="0"/>
        <w:spacing w:before="72"/>
        <w:ind w:left="142"/>
        <w:jc w:val="center"/>
        <w:rPr>
          <w:rFonts w:asciiTheme="majorBidi" w:hAnsiTheme="majorBidi" w:cstheme="majorBidi"/>
          <w:color w:val="000000"/>
          <w:sz w:val="10"/>
          <w:szCs w:val="10"/>
        </w:rPr>
      </w:pPr>
    </w:p>
    <w:p w:rsidR="007245B9" w:rsidRPr="009755A6" w:rsidRDefault="00515208" w:rsidP="007245B9">
      <w:pPr>
        <w:pStyle w:val="a3"/>
        <w:tabs>
          <w:tab w:val="right" w:pos="8887"/>
        </w:tabs>
        <w:kinsoku w:val="0"/>
        <w:overflowPunct w:val="0"/>
        <w:spacing w:before="42"/>
        <w:ind w:left="284" w:right="-1"/>
        <w:rPr>
          <w:rFonts w:asciiTheme="majorBidi" w:hAnsiTheme="majorBidi" w:cstheme="majorBidi"/>
          <w:b/>
          <w:bCs/>
          <w:color w:val="000000"/>
          <w:spacing w:val="-1"/>
        </w:rPr>
      </w:pPr>
      <w:r w:rsidRPr="009755A6">
        <w:rPr>
          <w:rFonts w:asciiTheme="majorBidi" w:hAnsiTheme="majorBidi" w:cstheme="majorBidi"/>
          <w:b/>
          <w:bCs/>
          <w:noProof/>
          <w:color w:val="000000"/>
          <w:spacing w:val="-1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349250</wp:posOffset>
                </wp:positionH>
                <wp:positionV relativeFrom="paragraph">
                  <wp:posOffset>2821305</wp:posOffset>
                </wp:positionV>
                <wp:extent cx="1533525" cy="433070"/>
                <wp:effectExtent l="0" t="0" r="28575" b="24130"/>
                <wp:wrapNone/>
                <wp:docPr id="11" name="مستطيل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3525" cy="43307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1F42CD" id="مستطيل 11" o:spid="_x0000_s1026" style="position:absolute;left:0;text-align:left;margin-left:27.5pt;margin-top:222.15pt;width:120.75pt;height:34.1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" filled="f" strokecolor="#243f60 [1604]" strokeweight="2pt"/>
            </w:pict>
          </mc:Fallback>
        </mc:AlternateContent>
      </w:r>
      <w:r w:rsidR="00B21149" w:rsidRPr="009755A6">
        <w:rPr>
          <w:rFonts w:asciiTheme="majorBidi" w:hAnsiTheme="majorBidi" w:cstheme="majorBidi"/>
          <w:b/>
          <w:bCs/>
          <w:noProof/>
          <w:color w:val="000000"/>
          <w:spacing w:val="-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5645D6C" wp14:editId="3660CA35">
                <wp:simplePos x="0" y="0"/>
                <wp:positionH relativeFrom="column">
                  <wp:posOffset>3254374</wp:posOffset>
                </wp:positionH>
                <wp:positionV relativeFrom="paragraph">
                  <wp:posOffset>687705</wp:posOffset>
                </wp:positionV>
                <wp:extent cx="514350" cy="354965"/>
                <wp:effectExtent l="38100" t="0" r="19050" b="64135"/>
                <wp:wrapNone/>
                <wp:docPr id="21" name="رابط كسهم مستقيم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14350" cy="35496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96F615" id="رابط كسهم مستقيم 21" o:spid="_x0000_s1026" type="#_x0000_t32" style="position:absolute;left:0;text-align:left;margin-left:256.25pt;margin-top:54.15pt;width:40.5pt;height:27.95pt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" strokecolor="#4579b8 [3044]">
                <v:stroke endarrow="block"/>
              </v:shape>
            </w:pict>
          </mc:Fallback>
        </mc:AlternateContent>
      </w:r>
      <w:r w:rsidR="00FF5B7D" w:rsidRPr="009755A6">
        <w:rPr>
          <w:rFonts w:asciiTheme="majorBidi" w:hAnsiTheme="majorBidi" w:cstheme="majorBid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52E7744" wp14:editId="12A254E8">
                <wp:simplePos x="0" y="0"/>
                <wp:positionH relativeFrom="column">
                  <wp:posOffset>2883535</wp:posOffset>
                </wp:positionH>
                <wp:positionV relativeFrom="paragraph">
                  <wp:posOffset>3137535</wp:posOffset>
                </wp:positionV>
                <wp:extent cx="87464" cy="119049"/>
                <wp:effectExtent l="0" t="0" r="27305" b="14605"/>
                <wp:wrapNone/>
                <wp:docPr id="26" name="شكل بيضاوي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464" cy="119049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B6AFB40" id="شكل بيضاوي 26" o:spid="_x0000_s1026" style="position:absolute;left:0;text-align:left;margin-left:227.05pt;margin-top:247.05pt;width:6.9pt;height:9.3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" fillcolor="#4f81bd" strokecolor="#385d8a" strokeweight="2pt"/>
            </w:pict>
          </mc:Fallback>
        </mc:AlternateContent>
      </w:r>
      <w:r w:rsidR="00FF5B7D" w:rsidRPr="009755A6">
        <w:rPr>
          <w:rFonts w:asciiTheme="majorBidi" w:hAnsiTheme="majorBidi" w:cstheme="majorBid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89FFCA7" wp14:editId="2CAC9199">
                <wp:simplePos x="0" y="0"/>
                <wp:positionH relativeFrom="margin">
                  <wp:align>center</wp:align>
                </wp:positionH>
                <wp:positionV relativeFrom="paragraph">
                  <wp:posOffset>3117850</wp:posOffset>
                </wp:positionV>
                <wp:extent cx="166977" cy="127221"/>
                <wp:effectExtent l="0" t="0" r="24130" b="25400"/>
                <wp:wrapNone/>
                <wp:docPr id="27" name="مستطيل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977" cy="127221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2A67AC" id="مستطيل 27" o:spid="_x0000_s1026" style="position:absolute;left:0;text-align:left;margin-left:0;margin-top:245.5pt;width:13.15pt;height:10pt;z-index:25167360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" fillcolor="#4f81bd" strokecolor="#385d8a" strokeweight="2pt">
                <w10:wrap anchorx="margin"/>
              </v:rect>
            </w:pict>
          </mc:Fallback>
        </mc:AlternateContent>
      </w:r>
      <w:r w:rsidR="00A81D94" w:rsidRPr="009755A6">
        <w:rPr>
          <w:rFonts w:asciiTheme="majorBidi" w:hAnsiTheme="majorBidi" w:cstheme="majorBidi"/>
          <w:b/>
          <w:bCs/>
          <w:noProof/>
          <w:color w:val="000000"/>
          <w:spacing w:val="-1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35A6907" wp14:editId="6E7C3890">
                <wp:simplePos x="0" y="0"/>
                <wp:positionH relativeFrom="column">
                  <wp:posOffset>1980159</wp:posOffset>
                </wp:positionH>
                <wp:positionV relativeFrom="paragraph">
                  <wp:posOffset>855218</wp:posOffset>
                </wp:positionV>
                <wp:extent cx="138988" cy="21946"/>
                <wp:effectExtent l="0" t="57150" r="33020" b="73660"/>
                <wp:wrapNone/>
                <wp:docPr id="42" name="رابط كسهم مستقيم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8988" cy="2194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BF9A317" id="رابط كسهم مستقيم 42" o:spid="_x0000_s1026" type="#_x0000_t32" style="position:absolute;left:0;text-align:left;margin-left:155.9pt;margin-top:67.35pt;width:10.95pt;height:1.75pt;flip:y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" strokecolor="#4579b8 [3044]">
                <v:stroke endarrow="block"/>
              </v:shape>
            </w:pict>
          </mc:Fallback>
        </mc:AlternateContent>
      </w:r>
      <w:r w:rsidR="00A81D94" w:rsidRPr="009755A6">
        <w:rPr>
          <w:rFonts w:asciiTheme="majorBidi" w:hAnsiTheme="majorBidi" w:cstheme="majorBidi"/>
          <w:b/>
          <w:bCs/>
          <w:noProof/>
          <w:color w:val="000000"/>
          <w:spacing w:val="-1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E92D271" wp14:editId="51A002B4">
                <wp:simplePos x="0" y="0"/>
                <wp:positionH relativeFrom="column">
                  <wp:posOffset>2462962</wp:posOffset>
                </wp:positionH>
                <wp:positionV relativeFrom="paragraph">
                  <wp:posOffset>840384</wp:posOffset>
                </wp:positionV>
                <wp:extent cx="43891" cy="58725"/>
                <wp:effectExtent l="38100" t="38100" r="51435" b="36830"/>
                <wp:wrapNone/>
                <wp:docPr id="41" name="رابط كسهم مستقيم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891" cy="587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089EEFE" id="رابط كسهم مستقيم 41" o:spid="_x0000_s1026" type="#_x0000_t32" style="position:absolute;left:0;text-align:left;margin-left:193.95pt;margin-top:66.15pt;width:3.45pt;height:4.6pt;flip:y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" strokecolor="#4579b8 [3044]">
                <v:stroke endarrow="block"/>
              </v:shape>
            </w:pict>
          </mc:Fallback>
        </mc:AlternateContent>
      </w:r>
      <w:r w:rsidR="0064430D" w:rsidRPr="009755A6">
        <w:rPr>
          <w:rFonts w:asciiTheme="majorBidi" w:hAnsiTheme="majorBidi" w:cstheme="majorBidi"/>
          <w:b/>
          <w:bCs/>
          <w:noProof/>
          <w:color w:val="000000"/>
          <w:spacing w:val="-1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294A270" wp14:editId="1B285D82">
                <wp:simplePos x="0" y="0"/>
                <wp:positionH relativeFrom="column">
                  <wp:posOffset>2909189</wp:posOffset>
                </wp:positionH>
                <wp:positionV relativeFrom="paragraph">
                  <wp:posOffset>2866898</wp:posOffset>
                </wp:positionV>
                <wp:extent cx="416966" cy="51206"/>
                <wp:effectExtent l="0" t="19050" r="78740" b="82550"/>
                <wp:wrapNone/>
                <wp:docPr id="40" name="رابط كسهم مستقيم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6966" cy="5120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6E644E6" id="رابط كسهم مستقيم 40" o:spid="_x0000_s1026" type="#_x0000_t32" style="position:absolute;left:0;text-align:left;margin-left:229.05pt;margin-top:225.75pt;width:32.85pt;height:4.0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" strokecolor="#4579b8 [3044]">
                <v:stroke endarrow="block"/>
              </v:shape>
            </w:pict>
          </mc:Fallback>
        </mc:AlternateContent>
      </w:r>
      <w:r w:rsidR="0064430D" w:rsidRPr="009755A6">
        <w:rPr>
          <w:rFonts w:asciiTheme="majorBidi" w:hAnsiTheme="majorBidi" w:cstheme="majorBidi"/>
          <w:b/>
          <w:bCs/>
          <w:noProof/>
          <w:color w:val="000000"/>
          <w:spacing w:val="-1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6980E41" wp14:editId="4267D623">
                <wp:simplePos x="0" y="0"/>
                <wp:positionH relativeFrom="column">
                  <wp:posOffset>2879928</wp:posOffset>
                </wp:positionH>
                <wp:positionV relativeFrom="paragraph">
                  <wp:posOffset>2581605</wp:posOffset>
                </wp:positionV>
                <wp:extent cx="321869" cy="51207"/>
                <wp:effectExtent l="0" t="19050" r="40640" b="82550"/>
                <wp:wrapNone/>
                <wp:docPr id="39" name="رابط كسهم مستقيم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1869" cy="5120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FB5E49" id="رابط كسهم مستقيم 39" o:spid="_x0000_s1026" type="#_x0000_t32" style="position:absolute;left:0;text-align:left;margin-left:226.75pt;margin-top:203.3pt;width:25.35pt;height:4.0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" strokecolor="#4579b8 [3044]">
                <v:stroke endarrow="block"/>
              </v:shape>
            </w:pict>
          </mc:Fallback>
        </mc:AlternateContent>
      </w:r>
      <w:r w:rsidR="0064430D" w:rsidRPr="009755A6">
        <w:rPr>
          <w:rFonts w:asciiTheme="majorBidi" w:hAnsiTheme="majorBidi" w:cstheme="majorBidi"/>
          <w:b/>
          <w:bCs/>
          <w:noProof/>
          <w:color w:val="000000"/>
          <w:spacing w:val="-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48EE6BE" wp14:editId="1936BB53">
                <wp:simplePos x="0" y="0"/>
                <wp:positionH relativeFrom="column">
                  <wp:posOffset>1548562</wp:posOffset>
                </wp:positionH>
                <wp:positionV relativeFrom="paragraph">
                  <wp:posOffset>1359967</wp:posOffset>
                </wp:positionV>
                <wp:extent cx="490118" cy="270662"/>
                <wp:effectExtent l="0" t="0" r="81915" b="53340"/>
                <wp:wrapNone/>
                <wp:docPr id="38" name="رابط كسهم مستقيم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0118" cy="27066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A719EB" id="رابط كسهم مستقيم 38" o:spid="_x0000_s1026" type="#_x0000_t32" style="position:absolute;left:0;text-align:left;margin-left:121.95pt;margin-top:107.1pt;width:38.6pt;height:21.3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" strokecolor="#4579b8 [3044]">
                <v:stroke endarrow="block"/>
              </v:shape>
            </w:pict>
          </mc:Fallback>
        </mc:AlternateContent>
      </w:r>
      <w:r w:rsidR="003D11A2" w:rsidRPr="009755A6">
        <w:rPr>
          <w:rFonts w:asciiTheme="majorBidi" w:hAnsiTheme="majorBidi" w:cstheme="majorBidi"/>
          <w:b/>
          <w:bCs/>
          <w:color w:val="000000"/>
          <w:spacing w:val="-1"/>
        </w:rPr>
        <w:object w:dxaOrig="12630" w:dyaOrig="8924">
          <v:shape id="_x0000_i1029" type="#_x0000_t75" style="width:409.5pt;height:259.5pt" o:ole="">
            <v:imagedata r:id="rId23" o:title=""/>
          </v:shape>
          <o:OLEObject Type="Embed" ProgID="Acrobat.Document.11" ShapeID="_x0000_i1029" DrawAspect="Content" ObjectID="_1586032100" r:id="rId24"/>
        </w:object>
      </w:r>
    </w:p>
    <w:p w:rsidR="007B4CB4" w:rsidRPr="009755A6" w:rsidRDefault="007B4CB4" w:rsidP="007245B9">
      <w:pPr>
        <w:pStyle w:val="a3"/>
        <w:tabs>
          <w:tab w:val="right" w:pos="8887"/>
        </w:tabs>
        <w:kinsoku w:val="0"/>
        <w:overflowPunct w:val="0"/>
        <w:spacing w:before="42"/>
        <w:ind w:left="284" w:right="-1"/>
        <w:rPr>
          <w:rFonts w:asciiTheme="majorBidi" w:hAnsiTheme="majorBidi" w:cstheme="majorBidi"/>
          <w:b/>
          <w:bCs/>
          <w:color w:val="000000"/>
          <w:spacing w:val="-1"/>
        </w:rPr>
      </w:pPr>
    </w:p>
    <w:p w:rsidR="007B4CB4" w:rsidRPr="009755A6" w:rsidRDefault="007B4CB4" w:rsidP="00E570E7">
      <w:pPr>
        <w:pStyle w:val="a3"/>
        <w:tabs>
          <w:tab w:val="right" w:pos="8887"/>
        </w:tabs>
        <w:kinsoku w:val="0"/>
        <w:overflowPunct w:val="0"/>
        <w:spacing w:before="42" w:line="360" w:lineRule="auto"/>
        <w:ind w:left="1560" w:right="-44" w:hanging="851"/>
        <w:jc w:val="both"/>
        <w:rPr>
          <w:rFonts w:asciiTheme="majorBidi" w:hAnsiTheme="majorBidi" w:cstheme="majorBidi"/>
          <w:b/>
          <w:bCs/>
          <w:color w:val="000000"/>
          <w:spacing w:val="-1"/>
        </w:rPr>
      </w:pPr>
      <w:r w:rsidRPr="009755A6">
        <w:rPr>
          <w:rFonts w:asciiTheme="majorBidi" w:hAnsiTheme="majorBidi" w:cstheme="majorBidi"/>
          <w:b/>
          <w:bCs/>
          <w:color w:val="0D0D0D"/>
        </w:rPr>
        <w:t>Figure</w:t>
      </w:r>
      <w:r w:rsidRPr="009755A6">
        <w:rPr>
          <w:rFonts w:asciiTheme="majorBidi" w:hAnsiTheme="majorBidi" w:cstheme="majorBidi"/>
          <w:b/>
          <w:bCs/>
          <w:color w:val="0D0D0D"/>
          <w:spacing w:val="-2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</w:rPr>
        <w:t>(3.6)</w:t>
      </w:r>
      <w:r w:rsidRPr="009755A6">
        <w:rPr>
          <w:rFonts w:asciiTheme="majorBidi" w:hAnsiTheme="majorBidi" w:cstheme="majorBidi"/>
          <w:b/>
          <w:bCs/>
          <w:color w:val="000000"/>
          <w:spacing w:val="-1"/>
        </w:rPr>
        <w:t>: Up feed Hot Water System with Heater at Bottom of    System</w:t>
      </w:r>
    </w:p>
    <w:p w:rsidR="00E570E7" w:rsidRPr="009755A6" w:rsidRDefault="00E570E7" w:rsidP="00E570E7">
      <w:pPr>
        <w:pStyle w:val="a3"/>
        <w:tabs>
          <w:tab w:val="right" w:pos="8887"/>
        </w:tabs>
        <w:kinsoku w:val="0"/>
        <w:overflowPunct w:val="0"/>
        <w:spacing w:before="42" w:line="360" w:lineRule="auto"/>
        <w:ind w:left="1560" w:right="-44" w:hanging="851"/>
        <w:jc w:val="both"/>
        <w:rPr>
          <w:rFonts w:asciiTheme="majorBidi" w:hAnsiTheme="majorBidi" w:cstheme="majorBidi"/>
          <w:color w:val="000000"/>
          <w:spacing w:val="-1"/>
        </w:rPr>
      </w:pPr>
      <w:r w:rsidRPr="009755A6">
        <w:rPr>
          <w:rFonts w:asciiTheme="majorBidi" w:hAnsiTheme="majorBidi" w:cstheme="majorBidi"/>
          <w:color w:val="000000"/>
          <w:spacing w:val="-1"/>
        </w:rPr>
        <w:t xml:space="preserve">*See Figure (3.27) at Appendix B </w:t>
      </w:r>
      <w:proofErr w:type="gramStart"/>
      <w:r w:rsidRPr="009755A6">
        <w:rPr>
          <w:rFonts w:asciiTheme="majorBidi" w:hAnsiTheme="majorBidi" w:cstheme="majorBidi"/>
          <w:color w:val="000000"/>
          <w:spacing w:val="-1"/>
        </w:rPr>
        <w:t>( Hot</w:t>
      </w:r>
      <w:proofErr w:type="gramEnd"/>
      <w:r w:rsidRPr="009755A6">
        <w:rPr>
          <w:rFonts w:asciiTheme="majorBidi" w:hAnsiTheme="majorBidi" w:cstheme="majorBidi"/>
          <w:color w:val="000000"/>
          <w:spacing w:val="-1"/>
        </w:rPr>
        <w:t xml:space="preserve"> Water Riser Return)</w:t>
      </w:r>
    </w:p>
    <w:p w:rsidR="007B4CB4" w:rsidRPr="009755A6" w:rsidRDefault="007B4CB4" w:rsidP="007245B9">
      <w:pPr>
        <w:pStyle w:val="a3"/>
        <w:tabs>
          <w:tab w:val="right" w:pos="8887"/>
        </w:tabs>
        <w:kinsoku w:val="0"/>
        <w:overflowPunct w:val="0"/>
        <w:spacing w:before="42"/>
        <w:ind w:left="284" w:right="-1"/>
        <w:rPr>
          <w:rFonts w:asciiTheme="majorBidi" w:hAnsiTheme="majorBidi" w:cstheme="majorBidi"/>
          <w:b/>
          <w:bCs/>
          <w:color w:val="000000"/>
          <w:spacing w:val="-1"/>
        </w:rPr>
      </w:pPr>
    </w:p>
    <w:p w:rsidR="007D1186" w:rsidRPr="009755A6" w:rsidRDefault="007D1186" w:rsidP="00405791">
      <w:pPr>
        <w:pStyle w:val="a3"/>
        <w:numPr>
          <w:ilvl w:val="0"/>
          <w:numId w:val="5"/>
        </w:numPr>
        <w:tabs>
          <w:tab w:val="right" w:pos="4678"/>
        </w:tabs>
        <w:kinsoku w:val="0"/>
        <w:overflowPunct w:val="0"/>
        <w:spacing w:before="48" w:line="276" w:lineRule="auto"/>
        <w:ind w:right="-2"/>
        <w:rPr>
          <w:rFonts w:asciiTheme="majorBidi" w:hAnsiTheme="majorBidi" w:cstheme="majorBidi"/>
          <w:color w:val="0D0D0D"/>
          <w:spacing w:val="-1"/>
        </w:rPr>
      </w:pPr>
      <w:r w:rsidRPr="009755A6">
        <w:rPr>
          <w:rFonts w:asciiTheme="majorBidi" w:hAnsiTheme="majorBidi" w:cstheme="majorBidi"/>
          <w:color w:val="0D0D0D"/>
          <w:spacing w:val="-1"/>
        </w:rPr>
        <w:t>Return pipe diameter=1/2 supply pipe diameter</w:t>
      </w:r>
    </w:p>
    <w:p w:rsidR="007D1186" w:rsidRPr="009755A6" w:rsidRDefault="007D1186" w:rsidP="007D1186">
      <w:pPr>
        <w:pStyle w:val="a3"/>
        <w:numPr>
          <w:ilvl w:val="0"/>
          <w:numId w:val="5"/>
        </w:numPr>
        <w:tabs>
          <w:tab w:val="right" w:pos="4678"/>
        </w:tabs>
        <w:kinsoku w:val="0"/>
        <w:overflowPunct w:val="0"/>
        <w:spacing w:before="48" w:line="276" w:lineRule="auto"/>
        <w:ind w:right="-2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D0D0D"/>
          <w:spacing w:val="-1"/>
        </w:rPr>
        <w:t>Heat</w:t>
      </w:r>
      <w:r w:rsidRPr="009755A6">
        <w:rPr>
          <w:rFonts w:asciiTheme="majorBidi" w:hAnsiTheme="majorBidi" w:cstheme="majorBidi"/>
          <w:color w:val="0D0D0D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loss(return)=2/3</w:t>
      </w:r>
      <w:r w:rsidRPr="009755A6">
        <w:rPr>
          <w:rFonts w:asciiTheme="majorBidi" w:hAnsiTheme="majorBidi" w:cstheme="majorBidi"/>
          <w:color w:val="0D0D0D"/>
          <w:spacing w:val="1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 xml:space="preserve">Heat </w:t>
      </w:r>
      <w:r w:rsidRPr="009755A6">
        <w:rPr>
          <w:rFonts w:asciiTheme="majorBidi" w:hAnsiTheme="majorBidi" w:cstheme="majorBidi"/>
          <w:color w:val="0D0D0D"/>
          <w:spacing w:val="-1"/>
        </w:rPr>
        <w:t>loss(supply)</w:t>
      </w:r>
      <w:r w:rsidRPr="009755A6">
        <w:rPr>
          <w:rFonts w:asciiTheme="majorBidi" w:hAnsiTheme="majorBidi" w:cstheme="majorBidi"/>
          <w:color w:val="000000"/>
        </w:rPr>
        <w:t>:</w:t>
      </w:r>
    </w:p>
    <w:p w:rsidR="007D1186" w:rsidRPr="009755A6" w:rsidRDefault="007D1186" w:rsidP="007D1186">
      <w:pPr>
        <w:pStyle w:val="a3"/>
        <w:tabs>
          <w:tab w:val="right" w:pos="4678"/>
        </w:tabs>
        <w:kinsoku w:val="0"/>
        <w:overflowPunct w:val="0"/>
        <w:spacing w:before="48" w:line="276" w:lineRule="auto"/>
        <w:ind w:left="1405" w:right="-2"/>
        <w:rPr>
          <w:rFonts w:asciiTheme="majorBidi" w:hAnsiTheme="majorBidi" w:cstheme="majorBidi"/>
          <w:color w:val="000000"/>
        </w:rPr>
      </w:pPr>
    </w:p>
    <w:p w:rsidR="007D1186" w:rsidRPr="009755A6" w:rsidRDefault="007D1186" w:rsidP="00C73951">
      <w:pPr>
        <w:pStyle w:val="a3"/>
        <w:kinsoku w:val="0"/>
        <w:overflowPunct w:val="0"/>
        <w:spacing w:before="20" w:line="360" w:lineRule="auto"/>
        <w:ind w:left="567" w:right="98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D0D0D"/>
          <w:spacing w:val="-1"/>
        </w:rPr>
        <w:t>Heat</w:t>
      </w:r>
      <w:r w:rsidRPr="009755A6">
        <w:rPr>
          <w:rFonts w:asciiTheme="majorBidi" w:hAnsiTheme="majorBidi" w:cstheme="majorBidi"/>
          <w:color w:val="0D0D0D"/>
          <w:spacing w:val="2"/>
        </w:rPr>
        <w:t xml:space="preserve"> </w:t>
      </w:r>
      <w:proofErr w:type="gramStart"/>
      <w:r w:rsidRPr="009755A6">
        <w:rPr>
          <w:rFonts w:asciiTheme="majorBidi" w:hAnsiTheme="majorBidi" w:cstheme="majorBidi"/>
          <w:color w:val="0D0D0D"/>
          <w:spacing w:val="-1"/>
        </w:rPr>
        <w:t>loss(</w:t>
      </w:r>
      <w:proofErr w:type="gramEnd"/>
      <w:r w:rsidRPr="009755A6">
        <w:rPr>
          <w:rFonts w:asciiTheme="majorBidi" w:hAnsiTheme="majorBidi" w:cstheme="majorBidi"/>
          <w:color w:val="0D0D0D"/>
          <w:spacing w:val="-1"/>
        </w:rPr>
        <w:t>supply)=EL*Heat</w:t>
      </w:r>
      <w:r w:rsidRPr="009755A6">
        <w:rPr>
          <w:rFonts w:asciiTheme="majorBidi" w:hAnsiTheme="majorBidi" w:cstheme="majorBidi"/>
          <w:color w:val="0D0D0D"/>
        </w:rPr>
        <w:t xml:space="preserve"> loss.</w:t>
      </w:r>
      <w:r w:rsidRPr="009755A6">
        <w:rPr>
          <w:rFonts w:asciiTheme="majorBidi" w:hAnsiTheme="majorBidi" w:cstheme="majorBidi"/>
          <w:color w:val="0D0D0D"/>
          <w:spacing w:val="33"/>
        </w:rPr>
        <w:t xml:space="preserve"> </w:t>
      </w:r>
    </w:p>
    <w:p w:rsidR="007D1186" w:rsidRPr="009755A6" w:rsidRDefault="007D1186" w:rsidP="00C73951">
      <w:pPr>
        <w:pStyle w:val="a3"/>
        <w:kinsoku w:val="0"/>
        <w:overflowPunct w:val="0"/>
        <w:spacing w:before="21" w:line="360" w:lineRule="auto"/>
        <w:ind w:left="567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D0D0D"/>
          <w:spacing w:val="-1"/>
        </w:rPr>
        <w:t>Heat</w:t>
      </w:r>
      <w:r w:rsidRPr="009755A6">
        <w:rPr>
          <w:rFonts w:asciiTheme="majorBidi" w:hAnsiTheme="majorBidi" w:cstheme="majorBidi"/>
          <w:color w:val="0D0D0D"/>
        </w:rPr>
        <w:t xml:space="preserve"> loss </w:t>
      </w:r>
      <w:r w:rsidRPr="009755A6">
        <w:rPr>
          <w:rFonts w:asciiTheme="majorBidi" w:hAnsiTheme="majorBidi" w:cstheme="majorBidi"/>
          <w:color w:val="0D0D0D"/>
          <w:spacing w:val="-1"/>
        </w:rPr>
        <w:t>from</w:t>
      </w:r>
      <w:r w:rsidRPr="009755A6">
        <w:rPr>
          <w:rFonts w:asciiTheme="majorBidi" w:hAnsiTheme="majorBidi" w:cstheme="majorBidi"/>
          <w:color w:val="0D0D0D"/>
        </w:rPr>
        <w:t xml:space="preserve"> </w:t>
      </w:r>
      <w:proofErr w:type="gramStart"/>
      <w:r w:rsidRPr="009755A6">
        <w:rPr>
          <w:rFonts w:asciiTheme="majorBidi" w:hAnsiTheme="majorBidi" w:cstheme="majorBidi"/>
          <w:color w:val="0D0D0D"/>
        </w:rPr>
        <w:t>Table:</w:t>
      </w:r>
      <w:proofErr w:type="gramEnd"/>
      <w:r w:rsidRPr="009755A6">
        <w:rPr>
          <w:rFonts w:asciiTheme="majorBidi" w:hAnsiTheme="majorBidi" w:cstheme="majorBidi"/>
          <w:color w:val="0D0D0D"/>
        </w:rPr>
        <w:t>(3.6)=1</w:t>
      </w:r>
      <w:r w:rsidR="00C73951" w:rsidRPr="009755A6">
        <w:rPr>
          <w:rFonts w:asciiTheme="majorBidi" w:hAnsiTheme="majorBidi" w:cstheme="majorBidi"/>
          <w:color w:val="0D0D0D"/>
        </w:rPr>
        <w:t>6</w:t>
      </w:r>
      <w:r w:rsidRPr="009755A6">
        <w:rPr>
          <w:rFonts w:asciiTheme="majorBidi" w:hAnsiTheme="majorBidi" w:cstheme="majorBidi"/>
          <w:color w:val="0D0D0D"/>
        </w:rPr>
        <w:t xml:space="preserve"> </w:t>
      </w:r>
      <w:proofErr w:type="spellStart"/>
      <w:r w:rsidRPr="009755A6">
        <w:rPr>
          <w:rFonts w:asciiTheme="majorBidi" w:hAnsiTheme="majorBidi" w:cstheme="majorBidi"/>
          <w:color w:val="0D0D0D"/>
        </w:rPr>
        <w:t>btu</w:t>
      </w:r>
      <w:proofErr w:type="spellEnd"/>
      <w:r w:rsidRPr="009755A6">
        <w:rPr>
          <w:rFonts w:asciiTheme="majorBidi" w:hAnsiTheme="majorBidi" w:cstheme="majorBidi"/>
          <w:color w:val="0D0D0D"/>
        </w:rPr>
        <w:t>/</w:t>
      </w:r>
      <w:proofErr w:type="spellStart"/>
      <w:r w:rsidRPr="009755A6">
        <w:rPr>
          <w:rFonts w:asciiTheme="majorBidi" w:hAnsiTheme="majorBidi" w:cstheme="majorBidi"/>
          <w:color w:val="0D0D0D"/>
        </w:rPr>
        <w:t>hr</w:t>
      </w:r>
      <w:proofErr w:type="spellEnd"/>
      <w:r w:rsidRPr="009755A6">
        <w:rPr>
          <w:rFonts w:asciiTheme="majorBidi" w:hAnsiTheme="majorBidi" w:cstheme="majorBidi"/>
          <w:color w:val="0D0D0D"/>
          <w:spacing w:val="-1"/>
        </w:rPr>
        <w:t xml:space="preserve"> for </w:t>
      </w:r>
      <w:proofErr w:type="spellStart"/>
      <w:r w:rsidRPr="009755A6">
        <w:rPr>
          <w:rFonts w:asciiTheme="majorBidi" w:hAnsiTheme="majorBidi" w:cstheme="majorBidi"/>
          <w:color w:val="0D0D0D"/>
          <w:spacing w:val="-1"/>
        </w:rPr>
        <w:t>dimeter</w:t>
      </w:r>
      <w:proofErr w:type="spellEnd"/>
      <w:r w:rsidRPr="009755A6">
        <w:rPr>
          <w:rFonts w:asciiTheme="majorBidi" w:hAnsiTheme="majorBidi" w:cstheme="majorBidi"/>
          <w:color w:val="0D0D0D"/>
          <w:spacing w:val="-2"/>
        </w:rPr>
        <w:t xml:space="preserve"> </w:t>
      </w:r>
      <w:r w:rsidR="00F52936" w:rsidRPr="009755A6">
        <w:rPr>
          <w:rFonts w:asciiTheme="majorBidi" w:hAnsiTheme="majorBidi" w:cstheme="majorBidi"/>
          <w:color w:val="0D0D0D"/>
        </w:rPr>
        <w:t>2</w:t>
      </w:r>
      <w:r w:rsidRPr="009755A6">
        <w:rPr>
          <w:rFonts w:asciiTheme="majorBidi" w:hAnsiTheme="majorBidi" w:cstheme="majorBidi"/>
          <w:color w:val="0D0D0D"/>
        </w:rPr>
        <w:t>".</w:t>
      </w:r>
    </w:p>
    <w:p w:rsidR="007D1186" w:rsidRPr="009755A6" w:rsidRDefault="007D1186" w:rsidP="00FC58F5">
      <w:pPr>
        <w:pStyle w:val="a3"/>
        <w:kinsoku w:val="0"/>
        <w:overflowPunct w:val="0"/>
        <w:spacing w:before="155" w:line="360" w:lineRule="auto"/>
        <w:ind w:left="567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D0D0D"/>
        </w:rPr>
        <w:t>EL</w:t>
      </w:r>
      <w:r w:rsidRPr="009755A6">
        <w:rPr>
          <w:rFonts w:asciiTheme="majorBidi" w:hAnsiTheme="majorBidi" w:cstheme="majorBidi"/>
          <w:color w:val="0D0D0D"/>
          <w:spacing w:val="-3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 xml:space="preserve">for </w:t>
      </w:r>
      <w:r w:rsidRPr="009755A6">
        <w:rPr>
          <w:rFonts w:asciiTheme="majorBidi" w:hAnsiTheme="majorBidi" w:cstheme="majorBidi"/>
          <w:color w:val="0D0D0D"/>
          <w:spacing w:val="-1"/>
        </w:rPr>
        <w:t>riser (1</w:t>
      </w:r>
      <w:proofErr w:type="gramStart"/>
      <w:r w:rsidRPr="009755A6">
        <w:rPr>
          <w:rFonts w:asciiTheme="majorBidi" w:hAnsiTheme="majorBidi" w:cstheme="majorBidi"/>
          <w:color w:val="0D0D0D"/>
          <w:spacing w:val="-1"/>
        </w:rPr>
        <w:t>)=</w:t>
      </w:r>
      <w:proofErr w:type="gramEnd"/>
      <w:r w:rsidR="00096252" w:rsidRPr="009755A6">
        <w:rPr>
          <w:rFonts w:asciiTheme="majorBidi" w:hAnsiTheme="majorBidi" w:cstheme="majorBidi"/>
          <w:color w:val="0D0D0D"/>
          <w:spacing w:val="-1"/>
        </w:rPr>
        <w:t>3.35</w:t>
      </w:r>
      <w:r w:rsidRPr="009755A6">
        <w:rPr>
          <w:rFonts w:asciiTheme="majorBidi" w:hAnsiTheme="majorBidi" w:cstheme="majorBidi"/>
          <w:color w:val="0D0D0D"/>
          <w:spacing w:val="-1"/>
        </w:rPr>
        <w:t>+(3.</w:t>
      </w:r>
      <w:r w:rsidR="00096252" w:rsidRPr="009755A6">
        <w:rPr>
          <w:rFonts w:asciiTheme="majorBidi" w:hAnsiTheme="majorBidi" w:cstheme="majorBidi"/>
          <w:color w:val="0D0D0D"/>
          <w:spacing w:val="-1"/>
        </w:rPr>
        <w:t>85</w:t>
      </w:r>
      <w:r w:rsidRPr="009755A6">
        <w:rPr>
          <w:rFonts w:asciiTheme="majorBidi" w:hAnsiTheme="majorBidi" w:cstheme="majorBidi"/>
          <w:color w:val="0D0D0D"/>
          <w:spacing w:val="-1"/>
        </w:rPr>
        <w:t>*</w:t>
      </w:r>
      <w:r w:rsidR="00096252" w:rsidRPr="009755A6">
        <w:rPr>
          <w:rFonts w:asciiTheme="majorBidi" w:hAnsiTheme="majorBidi" w:cstheme="majorBidi"/>
          <w:color w:val="0D0D0D"/>
          <w:spacing w:val="-1"/>
        </w:rPr>
        <w:t>4</w:t>
      </w:r>
      <w:r w:rsidRPr="009755A6">
        <w:rPr>
          <w:rFonts w:asciiTheme="majorBidi" w:hAnsiTheme="majorBidi" w:cstheme="majorBidi"/>
          <w:color w:val="0D0D0D"/>
          <w:spacing w:val="-1"/>
        </w:rPr>
        <w:t>)+(</w:t>
      </w:r>
      <w:r w:rsidR="00096252" w:rsidRPr="009755A6">
        <w:rPr>
          <w:rFonts w:asciiTheme="majorBidi" w:hAnsiTheme="majorBidi" w:cstheme="majorBidi"/>
          <w:color w:val="0D0D0D"/>
          <w:spacing w:val="-1"/>
        </w:rPr>
        <w:t>2</w:t>
      </w:r>
      <w:r w:rsidR="00FC58F5" w:rsidRPr="009755A6">
        <w:rPr>
          <w:rFonts w:asciiTheme="majorBidi" w:hAnsiTheme="majorBidi" w:cstheme="majorBidi"/>
          <w:color w:val="0D0D0D"/>
          <w:spacing w:val="-1"/>
        </w:rPr>
        <w:t>0</w:t>
      </w:r>
      <w:r w:rsidRPr="009755A6">
        <w:rPr>
          <w:rFonts w:asciiTheme="majorBidi" w:hAnsiTheme="majorBidi" w:cstheme="majorBidi"/>
          <w:color w:val="0D0D0D"/>
          <w:spacing w:val="-1"/>
        </w:rPr>
        <w:t>)=</w:t>
      </w:r>
      <w:r w:rsidRPr="009755A6">
        <w:rPr>
          <w:rFonts w:asciiTheme="majorBidi" w:hAnsiTheme="majorBidi" w:cstheme="majorBidi"/>
          <w:color w:val="0D0D0D"/>
        </w:rPr>
        <w:t xml:space="preserve"> </w:t>
      </w:r>
      <m:oMath>
        <m:r>
          <w:rPr>
            <w:rFonts w:ascii="Cambria Math" w:hAnsi="Cambria Math" w:cstheme="majorBidi"/>
            <w:color w:val="0D0D0D"/>
          </w:rPr>
          <m:t xml:space="preserve">38.75/0.3048=127.13 </m:t>
        </m:r>
      </m:oMath>
      <w:r w:rsidRPr="009755A6">
        <w:rPr>
          <w:rFonts w:asciiTheme="majorBidi" w:hAnsiTheme="majorBidi" w:cstheme="majorBidi"/>
          <w:color w:val="0D0D0D"/>
        </w:rPr>
        <w:t>ft.</w:t>
      </w:r>
    </w:p>
    <w:p w:rsidR="007D1186" w:rsidRPr="009755A6" w:rsidRDefault="00FC58F5" w:rsidP="00FC58F5">
      <w:pPr>
        <w:pStyle w:val="a3"/>
        <w:kinsoku w:val="0"/>
        <w:overflowPunct w:val="0"/>
        <w:spacing w:before="132" w:line="360" w:lineRule="auto"/>
        <w:ind w:left="567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D0D0D"/>
        </w:rPr>
        <w:t>127.13</w:t>
      </w:r>
      <w:r w:rsidR="00C73951" w:rsidRPr="009755A6">
        <w:rPr>
          <w:rFonts w:asciiTheme="majorBidi" w:hAnsiTheme="majorBidi" w:cstheme="majorBidi"/>
          <w:color w:val="0D0D0D"/>
        </w:rPr>
        <w:t xml:space="preserve"> </w:t>
      </w:r>
      <w:proofErr w:type="spellStart"/>
      <w:r w:rsidR="007D1186" w:rsidRPr="009755A6">
        <w:rPr>
          <w:rFonts w:asciiTheme="majorBidi" w:hAnsiTheme="majorBidi" w:cstheme="majorBidi"/>
          <w:color w:val="0D0D0D"/>
        </w:rPr>
        <w:t>ft</w:t>
      </w:r>
      <w:proofErr w:type="spellEnd"/>
      <w:r w:rsidR="007D1186" w:rsidRPr="009755A6">
        <w:rPr>
          <w:rFonts w:asciiTheme="majorBidi" w:hAnsiTheme="majorBidi" w:cstheme="majorBidi"/>
          <w:color w:val="0D0D0D"/>
        </w:rPr>
        <w:t xml:space="preserve"> *1</w:t>
      </w:r>
      <w:r w:rsidR="00C73951" w:rsidRPr="009755A6">
        <w:rPr>
          <w:rFonts w:asciiTheme="majorBidi" w:hAnsiTheme="majorBidi" w:cstheme="majorBidi"/>
          <w:color w:val="0D0D0D"/>
        </w:rPr>
        <w:t>6</w:t>
      </w:r>
      <w:r w:rsidR="007D1186" w:rsidRPr="009755A6">
        <w:rPr>
          <w:rFonts w:asciiTheme="majorBidi" w:hAnsiTheme="majorBidi" w:cstheme="majorBidi"/>
          <w:color w:val="0D0D0D"/>
        </w:rPr>
        <w:t xml:space="preserve"> </w:t>
      </w:r>
      <w:proofErr w:type="spellStart"/>
      <w:r w:rsidR="007D1186" w:rsidRPr="009755A6">
        <w:rPr>
          <w:rFonts w:asciiTheme="majorBidi" w:hAnsiTheme="majorBidi" w:cstheme="majorBidi"/>
          <w:color w:val="0D0D0D"/>
        </w:rPr>
        <w:t>btu</w:t>
      </w:r>
      <w:proofErr w:type="spellEnd"/>
      <w:r w:rsidR="007D1186" w:rsidRPr="009755A6">
        <w:rPr>
          <w:rFonts w:asciiTheme="majorBidi" w:hAnsiTheme="majorBidi" w:cstheme="majorBidi"/>
          <w:color w:val="0D0D0D"/>
        </w:rPr>
        <w:t>/h/</w:t>
      </w:r>
      <w:proofErr w:type="spellStart"/>
      <w:r w:rsidR="007D1186" w:rsidRPr="009755A6">
        <w:rPr>
          <w:rFonts w:asciiTheme="majorBidi" w:hAnsiTheme="majorBidi" w:cstheme="majorBidi"/>
          <w:color w:val="0D0D0D"/>
        </w:rPr>
        <w:t>ft</w:t>
      </w:r>
      <w:proofErr w:type="spellEnd"/>
      <w:r w:rsidR="007D1186" w:rsidRPr="009755A6">
        <w:rPr>
          <w:rFonts w:asciiTheme="majorBidi" w:hAnsiTheme="majorBidi" w:cstheme="majorBidi"/>
          <w:color w:val="0D0D0D"/>
        </w:rPr>
        <w:t xml:space="preserve"> linear </w:t>
      </w:r>
      <w:r w:rsidR="007D1186" w:rsidRPr="009755A6">
        <w:rPr>
          <w:rFonts w:asciiTheme="majorBidi" w:hAnsiTheme="majorBidi" w:cstheme="majorBidi"/>
          <w:color w:val="0D0D0D"/>
          <w:spacing w:val="-1"/>
        </w:rPr>
        <w:t>=</w:t>
      </w:r>
      <w:r w:rsidRPr="009755A6">
        <w:rPr>
          <w:rFonts w:asciiTheme="majorBidi" w:hAnsiTheme="majorBidi" w:cstheme="majorBidi"/>
          <w:color w:val="0D0D0D"/>
          <w:spacing w:val="-1"/>
        </w:rPr>
        <w:t>2034.12</w:t>
      </w:r>
      <w:r w:rsidR="007D1186" w:rsidRPr="009755A6">
        <w:rPr>
          <w:rFonts w:asciiTheme="majorBidi" w:hAnsiTheme="majorBidi" w:cstheme="majorBidi"/>
          <w:color w:val="0D0D0D"/>
          <w:spacing w:val="60"/>
        </w:rPr>
        <w:t xml:space="preserve"> </w:t>
      </w:r>
      <w:proofErr w:type="spellStart"/>
      <w:r w:rsidR="007D1186" w:rsidRPr="009755A6">
        <w:rPr>
          <w:rFonts w:asciiTheme="majorBidi" w:hAnsiTheme="majorBidi" w:cstheme="majorBidi"/>
          <w:color w:val="0D0D0D"/>
        </w:rPr>
        <w:t>btu</w:t>
      </w:r>
      <w:proofErr w:type="spellEnd"/>
      <w:r w:rsidR="007D1186" w:rsidRPr="009755A6">
        <w:rPr>
          <w:rFonts w:asciiTheme="majorBidi" w:hAnsiTheme="majorBidi" w:cstheme="majorBidi"/>
          <w:color w:val="0D0D0D"/>
        </w:rPr>
        <w:t>/h</w:t>
      </w:r>
    </w:p>
    <w:p w:rsidR="007D1186" w:rsidRPr="009755A6" w:rsidRDefault="007D1186" w:rsidP="00742D63">
      <w:pPr>
        <w:pStyle w:val="a3"/>
        <w:kinsoku w:val="0"/>
        <w:overflowPunct w:val="0"/>
        <w:spacing w:line="360" w:lineRule="auto"/>
        <w:ind w:left="567" w:right="2885"/>
        <w:jc w:val="both"/>
        <w:rPr>
          <w:rFonts w:asciiTheme="majorBidi" w:hAnsiTheme="majorBidi" w:cstheme="majorBidi"/>
          <w:color w:val="0D0D0D"/>
        </w:rPr>
      </w:pPr>
      <w:r w:rsidRPr="009755A6">
        <w:rPr>
          <w:rFonts w:asciiTheme="majorBidi" w:hAnsiTheme="majorBidi" w:cstheme="majorBidi"/>
          <w:color w:val="0D0D0D"/>
          <w:spacing w:val="-1"/>
        </w:rPr>
        <w:lastRenderedPageBreak/>
        <w:t>Heat</w:t>
      </w:r>
      <w:r w:rsidRPr="009755A6">
        <w:rPr>
          <w:rFonts w:asciiTheme="majorBidi" w:hAnsiTheme="majorBidi" w:cstheme="majorBidi"/>
          <w:color w:val="0D0D0D"/>
          <w:spacing w:val="2"/>
        </w:rPr>
        <w:t xml:space="preserve"> </w:t>
      </w:r>
      <w:proofErr w:type="gramStart"/>
      <w:r w:rsidRPr="009755A6">
        <w:rPr>
          <w:rFonts w:asciiTheme="majorBidi" w:hAnsiTheme="majorBidi" w:cstheme="majorBidi"/>
          <w:color w:val="0D0D0D"/>
          <w:spacing w:val="-1"/>
        </w:rPr>
        <w:t>loss(</w:t>
      </w:r>
      <w:proofErr w:type="gramEnd"/>
      <w:r w:rsidRPr="009755A6">
        <w:rPr>
          <w:rFonts w:asciiTheme="majorBidi" w:hAnsiTheme="majorBidi" w:cstheme="majorBidi"/>
          <w:color w:val="0D0D0D"/>
          <w:spacing w:val="-1"/>
        </w:rPr>
        <w:t>return)=2/3</w:t>
      </w:r>
      <w:r w:rsidRPr="009755A6">
        <w:rPr>
          <w:rFonts w:asciiTheme="majorBidi" w:hAnsiTheme="majorBidi" w:cstheme="majorBidi"/>
          <w:color w:val="0D0D0D"/>
        </w:rPr>
        <w:t xml:space="preserve"> *</w:t>
      </w:r>
      <w:r w:rsidR="00742D63" w:rsidRPr="009755A6">
        <w:rPr>
          <w:rFonts w:asciiTheme="majorBidi" w:hAnsiTheme="majorBidi" w:cstheme="majorBidi"/>
          <w:color w:val="0D0D0D"/>
        </w:rPr>
        <w:t>2034.12</w:t>
      </w:r>
      <w:r w:rsidRPr="009755A6">
        <w:rPr>
          <w:rFonts w:asciiTheme="majorBidi" w:hAnsiTheme="majorBidi" w:cstheme="majorBidi"/>
          <w:color w:val="0D0D0D"/>
        </w:rPr>
        <w:t>=</w:t>
      </w:r>
      <w:r w:rsidR="00FC58F5" w:rsidRPr="009755A6">
        <w:rPr>
          <w:rFonts w:asciiTheme="majorBidi" w:hAnsiTheme="majorBidi" w:cstheme="majorBidi"/>
          <w:color w:val="0D0D0D"/>
        </w:rPr>
        <w:t>1356</w:t>
      </w:r>
      <w:r w:rsidRPr="009755A6">
        <w:rPr>
          <w:rFonts w:asciiTheme="majorBidi" w:hAnsiTheme="majorBidi" w:cstheme="majorBidi"/>
          <w:color w:val="0D0D0D"/>
          <w:spacing w:val="60"/>
        </w:rPr>
        <w:t xml:space="preserve"> </w:t>
      </w:r>
      <w:proofErr w:type="spellStart"/>
      <w:r w:rsidRPr="009755A6">
        <w:rPr>
          <w:rFonts w:asciiTheme="majorBidi" w:hAnsiTheme="majorBidi" w:cstheme="majorBidi"/>
          <w:color w:val="0D0D0D"/>
        </w:rPr>
        <w:t>btu</w:t>
      </w:r>
      <w:proofErr w:type="spellEnd"/>
      <w:r w:rsidRPr="009755A6">
        <w:rPr>
          <w:rFonts w:asciiTheme="majorBidi" w:hAnsiTheme="majorBidi" w:cstheme="majorBidi"/>
          <w:color w:val="0D0D0D"/>
        </w:rPr>
        <w:t>/h</w:t>
      </w:r>
    </w:p>
    <w:p w:rsidR="007D1186" w:rsidRPr="009755A6" w:rsidRDefault="007D1186" w:rsidP="00FC58F5">
      <w:pPr>
        <w:pStyle w:val="a3"/>
        <w:kinsoku w:val="0"/>
        <w:overflowPunct w:val="0"/>
        <w:spacing w:line="360" w:lineRule="auto"/>
        <w:ind w:left="567" w:right="2885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D0D0D"/>
          <w:spacing w:val="-1"/>
        </w:rPr>
        <w:t>Total</w:t>
      </w:r>
      <w:r w:rsidRPr="009755A6">
        <w:rPr>
          <w:rFonts w:asciiTheme="majorBidi" w:hAnsiTheme="majorBidi" w:cstheme="majorBidi"/>
          <w:color w:val="0D0D0D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heat</w:t>
      </w:r>
      <w:r w:rsidRPr="009755A6">
        <w:rPr>
          <w:rFonts w:asciiTheme="majorBidi" w:hAnsiTheme="majorBidi" w:cstheme="majorBidi"/>
          <w:color w:val="0D0D0D"/>
        </w:rPr>
        <w:t xml:space="preserve"> losses =</w:t>
      </w:r>
      <w:r w:rsidR="00FC58F5" w:rsidRPr="009755A6">
        <w:rPr>
          <w:rFonts w:asciiTheme="majorBidi" w:hAnsiTheme="majorBidi" w:cstheme="majorBidi"/>
          <w:color w:val="0D0D0D"/>
        </w:rPr>
        <w:t>2034.12</w:t>
      </w:r>
      <w:r w:rsidRPr="009755A6">
        <w:rPr>
          <w:rFonts w:asciiTheme="majorBidi" w:hAnsiTheme="majorBidi" w:cstheme="majorBidi"/>
          <w:color w:val="0D0D0D"/>
        </w:rPr>
        <w:t>+</w:t>
      </w:r>
      <w:r w:rsidR="00FC58F5" w:rsidRPr="009755A6">
        <w:rPr>
          <w:rFonts w:asciiTheme="majorBidi" w:hAnsiTheme="majorBidi" w:cstheme="majorBidi"/>
          <w:color w:val="0D0D0D"/>
        </w:rPr>
        <w:t>1356</w:t>
      </w:r>
      <w:r w:rsidRPr="009755A6">
        <w:rPr>
          <w:rFonts w:asciiTheme="majorBidi" w:hAnsiTheme="majorBidi" w:cstheme="majorBidi"/>
          <w:color w:val="0D0D0D"/>
        </w:rPr>
        <w:t>=</w:t>
      </w:r>
      <w:r w:rsidR="00FC58F5" w:rsidRPr="009755A6">
        <w:rPr>
          <w:rFonts w:asciiTheme="majorBidi" w:hAnsiTheme="majorBidi" w:cstheme="majorBidi"/>
          <w:color w:val="0D0D0D"/>
        </w:rPr>
        <w:t>3390</w:t>
      </w:r>
      <w:r w:rsidRPr="009755A6">
        <w:rPr>
          <w:rFonts w:asciiTheme="majorBidi" w:hAnsiTheme="majorBidi" w:cstheme="majorBidi"/>
          <w:color w:val="0D0D0D"/>
        </w:rPr>
        <w:t xml:space="preserve"> </w:t>
      </w:r>
      <w:proofErr w:type="spellStart"/>
      <w:r w:rsidRPr="009755A6">
        <w:rPr>
          <w:rFonts w:asciiTheme="majorBidi" w:hAnsiTheme="majorBidi" w:cstheme="majorBidi"/>
          <w:color w:val="0D0D0D"/>
        </w:rPr>
        <w:t>btu</w:t>
      </w:r>
      <w:proofErr w:type="spellEnd"/>
      <w:r w:rsidRPr="009755A6">
        <w:rPr>
          <w:rFonts w:asciiTheme="majorBidi" w:hAnsiTheme="majorBidi" w:cstheme="majorBidi"/>
          <w:color w:val="0D0D0D"/>
        </w:rPr>
        <w:t>/h</w:t>
      </w:r>
      <w:r w:rsidRPr="009755A6">
        <w:rPr>
          <w:rFonts w:asciiTheme="majorBidi" w:hAnsiTheme="majorBidi" w:cstheme="majorBidi"/>
          <w:color w:val="0D0D0D"/>
          <w:spacing w:val="1"/>
        </w:rPr>
        <w:t xml:space="preserve"> </w:t>
      </w:r>
    </w:p>
    <w:p w:rsidR="007D1186" w:rsidRPr="009755A6" w:rsidRDefault="007D1186" w:rsidP="00E82213">
      <w:pPr>
        <w:pStyle w:val="a3"/>
        <w:kinsoku w:val="0"/>
        <w:overflowPunct w:val="0"/>
        <w:spacing w:before="20" w:line="360" w:lineRule="auto"/>
        <w:ind w:left="567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D0D0D"/>
          <w:spacing w:val="1"/>
        </w:rPr>
        <w:t>By</w:t>
      </w:r>
      <w:r w:rsidRPr="009755A6">
        <w:rPr>
          <w:rFonts w:asciiTheme="majorBidi" w:hAnsiTheme="majorBidi" w:cstheme="majorBidi"/>
          <w:color w:val="0D0D0D"/>
          <w:spacing w:val="-3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 xml:space="preserve">using this </w:t>
      </w:r>
      <w:r w:rsidRPr="009755A6">
        <w:rPr>
          <w:rFonts w:asciiTheme="majorBidi" w:hAnsiTheme="majorBidi" w:cstheme="majorBidi"/>
          <w:color w:val="0D0D0D"/>
          <w:spacing w:val="-1"/>
        </w:rPr>
        <w:t>equation:</w:t>
      </w:r>
    </w:p>
    <w:p w:rsidR="00096252" w:rsidRPr="009755A6" w:rsidRDefault="007D1186" w:rsidP="00E82213">
      <w:pPr>
        <w:pStyle w:val="a3"/>
        <w:kinsoku w:val="0"/>
        <w:overflowPunct w:val="0"/>
        <w:spacing w:line="360" w:lineRule="auto"/>
        <w:ind w:left="567" w:right="2"/>
        <w:jc w:val="both"/>
        <w:rPr>
          <w:rFonts w:asciiTheme="majorBidi" w:hAnsiTheme="majorBidi" w:cstheme="majorBidi"/>
          <w:color w:val="0D0D0D"/>
          <w:spacing w:val="35"/>
        </w:rPr>
      </w:pPr>
      <w:r w:rsidRPr="009755A6">
        <w:rPr>
          <w:rFonts w:asciiTheme="majorBidi" w:hAnsiTheme="majorBidi" w:cstheme="majorBidi"/>
          <w:color w:val="0D0D0D"/>
        </w:rPr>
        <w:t xml:space="preserve">10,000 </w:t>
      </w:r>
      <w:proofErr w:type="spellStart"/>
      <w:r w:rsidRPr="009755A6">
        <w:rPr>
          <w:rFonts w:asciiTheme="majorBidi" w:hAnsiTheme="majorBidi" w:cstheme="majorBidi"/>
          <w:color w:val="0D0D0D"/>
        </w:rPr>
        <w:t>btu</w:t>
      </w:r>
      <w:proofErr w:type="spellEnd"/>
      <w:r w:rsidRPr="009755A6">
        <w:rPr>
          <w:rFonts w:asciiTheme="majorBidi" w:hAnsiTheme="majorBidi" w:cstheme="majorBidi"/>
          <w:color w:val="0D0D0D"/>
        </w:rPr>
        <w:t xml:space="preserve">/h </w:t>
      </w:r>
      <w:r w:rsidRPr="009755A6">
        <w:rPr>
          <w:rFonts w:asciiTheme="majorBidi" w:hAnsiTheme="majorBidi" w:cstheme="majorBidi"/>
          <w:color w:val="0D0D0D"/>
          <w:spacing w:val="-1"/>
        </w:rPr>
        <w:t>Heat</w:t>
      </w:r>
      <w:r w:rsidRPr="009755A6">
        <w:rPr>
          <w:rFonts w:asciiTheme="majorBidi" w:hAnsiTheme="majorBidi" w:cstheme="majorBidi"/>
          <w:color w:val="0D0D0D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loss=</w:t>
      </w:r>
      <w:proofErr w:type="gramStart"/>
      <w:r w:rsidRPr="009755A6">
        <w:rPr>
          <w:rFonts w:asciiTheme="majorBidi" w:hAnsiTheme="majorBidi" w:cstheme="majorBidi"/>
          <w:color w:val="0D0D0D"/>
          <w:spacing w:val="-1"/>
        </w:rPr>
        <w:t>1GPM(</w:t>
      </w:r>
      <w:proofErr w:type="gramEnd"/>
      <w:r w:rsidRPr="009755A6">
        <w:rPr>
          <w:rFonts w:asciiTheme="majorBidi" w:hAnsiTheme="majorBidi" w:cstheme="majorBidi"/>
          <w:color w:val="0D0D0D"/>
          <w:spacing w:val="-1"/>
        </w:rPr>
        <w:t>circulated</w:t>
      </w:r>
      <w:r w:rsidRPr="009755A6">
        <w:rPr>
          <w:rFonts w:asciiTheme="majorBidi" w:hAnsiTheme="majorBidi" w:cstheme="majorBidi"/>
          <w:color w:val="0D0D0D"/>
        </w:rPr>
        <w:t xml:space="preserve"> pump)</w:t>
      </w:r>
      <w:r w:rsidRPr="009755A6">
        <w:rPr>
          <w:rFonts w:asciiTheme="majorBidi" w:hAnsiTheme="majorBidi" w:cstheme="majorBidi"/>
          <w:color w:val="0D0D0D"/>
          <w:spacing w:val="35"/>
        </w:rPr>
        <w:t xml:space="preserve"> </w:t>
      </w:r>
    </w:p>
    <w:p w:rsidR="007D1186" w:rsidRPr="009755A6" w:rsidRDefault="007D1186" w:rsidP="00FC58F5">
      <w:pPr>
        <w:pStyle w:val="a3"/>
        <w:kinsoku w:val="0"/>
        <w:overflowPunct w:val="0"/>
        <w:spacing w:line="360" w:lineRule="auto"/>
        <w:ind w:left="567" w:right="2"/>
        <w:jc w:val="both"/>
        <w:rPr>
          <w:rFonts w:asciiTheme="majorBidi" w:hAnsiTheme="majorBidi" w:cstheme="majorBidi"/>
          <w:color w:val="000000"/>
        </w:rPr>
      </w:pPr>
      <w:proofErr w:type="gramStart"/>
      <w:r w:rsidRPr="009755A6">
        <w:rPr>
          <w:rFonts w:asciiTheme="majorBidi" w:hAnsiTheme="majorBidi" w:cstheme="majorBidi"/>
          <w:color w:val="0D0D0D"/>
          <w:spacing w:val="-1"/>
        </w:rPr>
        <w:t>circulated</w:t>
      </w:r>
      <w:proofErr w:type="gramEnd"/>
      <w:r w:rsidRPr="009755A6">
        <w:rPr>
          <w:rFonts w:asciiTheme="majorBidi" w:hAnsiTheme="majorBidi" w:cstheme="majorBidi"/>
          <w:color w:val="0D0D0D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pump=0.</w:t>
      </w:r>
      <w:r w:rsidR="00FC58F5" w:rsidRPr="009755A6">
        <w:rPr>
          <w:rFonts w:asciiTheme="majorBidi" w:hAnsiTheme="majorBidi" w:cstheme="majorBidi"/>
          <w:color w:val="0D0D0D"/>
          <w:spacing w:val="-1"/>
        </w:rPr>
        <w:t>3390</w:t>
      </w:r>
      <w:r w:rsidRPr="009755A6">
        <w:rPr>
          <w:rFonts w:asciiTheme="majorBidi" w:hAnsiTheme="majorBidi" w:cstheme="majorBidi"/>
          <w:color w:val="0D0D0D"/>
        </w:rPr>
        <w:t xml:space="preserve"> GPM</w:t>
      </w:r>
    </w:p>
    <w:tbl>
      <w:tblPr>
        <w:tblpPr w:leftFromText="180" w:rightFromText="180" w:vertAnchor="text" w:horzAnchor="margin" w:tblpY="820"/>
        <w:tblW w:w="8501" w:type="dxa"/>
        <w:tblLook w:val="04A0" w:firstRow="1" w:lastRow="0" w:firstColumn="1" w:lastColumn="0" w:noHBand="0" w:noVBand="1"/>
      </w:tblPr>
      <w:tblGrid>
        <w:gridCol w:w="931"/>
        <w:gridCol w:w="546"/>
        <w:gridCol w:w="877"/>
        <w:gridCol w:w="889"/>
        <w:gridCol w:w="1441"/>
        <w:gridCol w:w="1777"/>
        <w:gridCol w:w="1041"/>
        <w:gridCol w:w="999"/>
      </w:tblGrid>
      <w:tr w:rsidR="00AC6142" w:rsidRPr="009755A6" w:rsidTr="00AC6142">
        <w:trPr>
          <w:trHeight w:val="223"/>
        </w:trPr>
        <w:tc>
          <w:tcPr>
            <w:tcW w:w="8501" w:type="dxa"/>
            <w:gridSpan w:val="8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</w:rPr>
            </w:pPr>
            <w:r w:rsidRPr="009755A6">
              <w:rPr>
                <w:rFonts w:ascii="Arial" w:eastAsia="Times New Roman" w:hAnsi="Arial" w:cs="Arial"/>
                <w:b/>
                <w:bCs/>
                <w:color w:val="000000"/>
              </w:rPr>
              <w:t>Table (3.8) : Properties of Riser (Recirculation)</w:t>
            </w:r>
          </w:p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</w:rPr>
            </w:pPr>
            <w:r w:rsidRPr="009755A6">
              <w:rPr>
                <w:rFonts w:ascii="Arial" w:eastAsia="Times New Roman" w:hAnsi="Arial" w:cs="Arial"/>
                <w:b/>
                <w:bCs/>
                <w:color w:val="000000"/>
              </w:rPr>
              <w:t> </w:t>
            </w:r>
          </w:p>
        </w:tc>
      </w:tr>
      <w:tr w:rsidR="00AC6142" w:rsidRPr="009755A6" w:rsidTr="00AC6142">
        <w:trPr>
          <w:trHeight w:val="423"/>
        </w:trPr>
        <w:tc>
          <w:tcPr>
            <w:tcW w:w="931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</w:pPr>
            <w:r w:rsidRPr="009755A6"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  <w:t>Section No.</w:t>
            </w:r>
          </w:p>
        </w:tc>
        <w:tc>
          <w:tcPr>
            <w:tcW w:w="546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</w:pPr>
            <w:r w:rsidRPr="009755A6"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  <w:t>EL [</w:t>
            </w:r>
            <w:proofErr w:type="spellStart"/>
            <w:r w:rsidRPr="009755A6"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  <w:t>ft</w:t>
            </w:r>
            <w:proofErr w:type="spellEnd"/>
            <w:r w:rsidRPr="009755A6"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  <w:t>]</w:t>
            </w:r>
          </w:p>
        </w:tc>
        <w:tc>
          <w:tcPr>
            <w:tcW w:w="877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</w:pPr>
            <w:r w:rsidRPr="009755A6"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  <w:t>Supply Diam. Inch</w:t>
            </w:r>
          </w:p>
        </w:tc>
        <w:tc>
          <w:tcPr>
            <w:tcW w:w="889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</w:pPr>
            <w:r w:rsidRPr="009755A6"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  <w:t>Return in Diam. Inch</w:t>
            </w:r>
          </w:p>
        </w:tc>
        <w:tc>
          <w:tcPr>
            <w:tcW w:w="1441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</w:pPr>
            <w:r w:rsidRPr="009755A6"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  <w:t>Heat Loos supply</w:t>
            </w:r>
          </w:p>
        </w:tc>
        <w:tc>
          <w:tcPr>
            <w:tcW w:w="1777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</w:pPr>
            <w:r w:rsidRPr="009755A6"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  <w:t>Heat Loss return [Btu/h]</w:t>
            </w:r>
          </w:p>
        </w:tc>
        <w:tc>
          <w:tcPr>
            <w:tcW w:w="1041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</w:pPr>
            <w:r w:rsidRPr="009755A6"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  <w:t>Total heat loss [Btu/h]</w:t>
            </w:r>
          </w:p>
        </w:tc>
        <w:tc>
          <w:tcPr>
            <w:tcW w:w="999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</w:pPr>
            <w:proofErr w:type="spellStart"/>
            <w:r w:rsidRPr="009755A6"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  <w:t>Circula</w:t>
            </w:r>
            <w:proofErr w:type="spellEnd"/>
            <w:r w:rsidRPr="009755A6"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  <w:t>-ted pump [GPM]</w:t>
            </w:r>
          </w:p>
        </w:tc>
      </w:tr>
      <w:tr w:rsidR="00AC6142" w:rsidRPr="009755A6" w:rsidTr="00AC6142">
        <w:trPr>
          <w:trHeight w:val="223"/>
        </w:trPr>
        <w:tc>
          <w:tcPr>
            <w:tcW w:w="9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</w:pPr>
          </w:p>
        </w:tc>
        <w:tc>
          <w:tcPr>
            <w:tcW w:w="546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</w:pPr>
          </w:p>
        </w:tc>
        <w:tc>
          <w:tcPr>
            <w:tcW w:w="87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</w:pPr>
          </w:p>
        </w:tc>
        <w:tc>
          <w:tcPr>
            <w:tcW w:w="88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</w:pPr>
          </w:p>
        </w:tc>
        <w:tc>
          <w:tcPr>
            <w:tcW w:w="14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</w:pPr>
            <w:r w:rsidRPr="009755A6"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  <w:t>[Btu/h]</w:t>
            </w:r>
          </w:p>
        </w:tc>
        <w:tc>
          <w:tcPr>
            <w:tcW w:w="177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</w:pPr>
          </w:p>
        </w:tc>
        <w:tc>
          <w:tcPr>
            <w:tcW w:w="104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</w:pPr>
          </w:p>
        </w:tc>
        <w:tc>
          <w:tcPr>
            <w:tcW w:w="99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D0D0D"/>
              </w:rPr>
            </w:pPr>
          </w:p>
        </w:tc>
      </w:tr>
      <w:tr w:rsidR="00AC6142" w:rsidRPr="009755A6" w:rsidTr="00AC6142">
        <w:trPr>
          <w:trHeight w:val="457"/>
        </w:trPr>
        <w:tc>
          <w:tcPr>
            <w:tcW w:w="9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D0D0D"/>
              </w:rPr>
            </w:pPr>
            <w:r w:rsidRPr="009755A6">
              <w:rPr>
                <w:rFonts w:ascii="Times New Roman" w:eastAsia="Times New Roman" w:hAnsi="Times New Roman" w:cs="Times New Roman"/>
                <w:color w:val="0D0D0D"/>
              </w:rPr>
              <w:t>Main Riser</w:t>
            </w:r>
          </w:p>
        </w:tc>
        <w:tc>
          <w:tcPr>
            <w:tcW w:w="5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127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889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2 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127*16=2032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2023*2/3=1354.6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3390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0.3390</w:t>
            </w:r>
          </w:p>
        </w:tc>
      </w:tr>
      <w:tr w:rsidR="00AC6142" w:rsidRPr="009755A6" w:rsidTr="00AC6142">
        <w:trPr>
          <w:trHeight w:val="457"/>
        </w:trPr>
        <w:tc>
          <w:tcPr>
            <w:tcW w:w="9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D0D0D"/>
              </w:rPr>
            </w:pPr>
            <w:r w:rsidRPr="009755A6">
              <w:rPr>
                <w:rFonts w:ascii="Times New Roman" w:eastAsia="Times New Roman" w:hAnsi="Times New Roman" w:cs="Times New Roman"/>
                <w:color w:val="0D0D0D"/>
              </w:rPr>
              <w:t>Section A-4th level</w:t>
            </w:r>
          </w:p>
        </w:tc>
        <w:tc>
          <w:tcPr>
            <w:tcW w:w="5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52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889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 xml:space="preserve"> 3/4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52*13=676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676*2/3=450.66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1126.66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0.1127</w:t>
            </w:r>
          </w:p>
        </w:tc>
      </w:tr>
      <w:tr w:rsidR="00AC6142" w:rsidRPr="009755A6" w:rsidTr="00AC6142">
        <w:trPr>
          <w:trHeight w:val="457"/>
        </w:trPr>
        <w:tc>
          <w:tcPr>
            <w:tcW w:w="9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D0D0D"/>
              </w:rPr>
            </w:pPr>
            <w:r w:rsidRPr="009755A6">
              <w:rPr>
                <w:rFonts w:ascii="Times New Roman" w:eastAsia="Times New Roman" w:hAnsi="Times New Roman" w:cs="Times New Roman"/>
                <w:color w:val="0D0D0D"/>
              </w:rPr>
              <w:t>Section B-4th level</w:t>
            </w:r>
          </w:p>
        </w:tc>
        <w:tc>
          <w:tcPr>
            <w:tcW w:w="5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52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889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 xml:space="preserve"> 3/4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52*13=676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676*2/3=450.66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1126.66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0.1127</w:t>
            </w:r>
          </w:p>
        </w:tc>
      </w:tr>
      <w:tr w:rsidR="00AC6142" w:rsidRPr="009755A6" w:rsidTr="00AC6142">
        <w:trPr>
          <w:trHeight w:val="457"/>
        </w:trPr>
        <w:tc>
          <w:tcPr>
            <w:tcW w:w="9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D0D0D"/>
              </w:rPr>
            </w:pPr>
            <w:r w:rsidRPr="009755A6">
              <w:rPr>
                <w:rFonts w:ascii="Times New Roman" w:eastAsia="Times New Roman" w:hAnsi="Times New Roman" w:cs="Times New Roman"/>
                <w:color w:val="0D0D0D"/>
              </w:rPr>
              <w:t>Section A-3rd level</w:t>
            </w:r>
          </w:p>
        </w:tc>
        <w:tc>
          <w:tcPr>
            <w:tcW w:w="5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52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889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 xml:space="preserve"> 3/4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52*13=676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676*2/3=450.66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1126.66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0.1127</w:t>
            </w:r>
          </w:p>
        </w:tc>
      </w:tr>
      <w:tr w:rsidR="00AC6142" w:rsidRPr="009755A6" w:rsidTr="00AC6142">
        <w:trPr>
          <w:trHeight w:val="457"/>
        </w:trPr>
        <w:tc>
          <w:tcPr>
            <w:tcW w:w="9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D0D0D"/>
              </w:rPr>
            </w:pPr>
            <w:r w:rsidRPr="009755A6">
              <w:rPr>
                <w:rFonts w:ascii="Times New Roman" w:eastAsia="Times New Roman" w:hAnsi="Times New Roman" w:cs="Times New Roman"/>
                <w:color w:val="0D0D0D"/>
              </w:rPr>
              <w:t>Section B-3rd level</w:t>
            </w:r>
          </w:p>
        </w:tc>
        <w:tc>
          <w:tcPr>
            <w:tcW w:w="5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52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889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 xml:space="preserve"> 3/4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52*13=676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676*2/3=450.66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1126.66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0.1127</w:t>
            </w:r>
          </w:p>
        </w:tc>
      </w:tr>
      <w:tr w:rsidR="00AC6142" w:rsidRPr="009755A6" w:rsidTr="00AC6142">
        <w:trPr>
          <w:trHeight w:val="457"/>
        </w:trPr>
        <w:tc>
          <w:tcPr>
            <w:tcW w:w="9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D0D0D"/>
              </w:rPr>
            </w:pPr>
            <w:r w:rsidRPr="009755A6">
              <w:rPr>
                <w:rFonts w:ascii="Times New Roman" w:eastAsia="Times New Roman" w:hAnsi="Times New Roman" w:cs="Times New Roman"/>
                <w:color w:val="0D0D0D"/>
              </w:rPr>
              <w:t>Section A-2nd level</w:t>
            </w:r>
          </w:p>
        </w:tc>
        <w:tc>
          <w:tcPr>
            <w:tcW w:w="5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52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889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 xml:space="preserve"> 3/4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52*13=676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676*2/3=450.66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1126.66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0.1127</w:t>
            </w:r>
          </w:p>
        </w:tc>
      </w:tr>
      <w:tr w:rsidR="00AC6142" w:rsidRPr="009755A6" w:rsidTr="00AC6142">
        <w:trPr>
          <w:trHeight w:val="457"/>
        </w:trPr>
        <w:tc>
          <w:tcPr>
            <w:tcW w:w="9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D0D0D"/>
              </w:rPr>
            </w:pPr>
            <w:r w:rsidRPr="009755A6">
              <w:rPr>
                <w:rFonts w:ascii="Times New Roman" w:eastAsia="Times New Roman" w:hAnsi="Times New Roman" w:cs="Times New Roman"/>
                <w:color w:val="0D0D0D"/>
              </w:rPr>
              <w:t>Section B-2nd level</w:t>
            </w:r>
          </w:p>
        </w:tc>
        <w:tc>
          <w:tcPr>
            <w:tcW w:w="5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52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889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 xml:space="preserve"> 3/4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52*13=676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676*2/3=450.66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1126.66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0.1127</w:t>
            </w:r>
          </w:p>
        </w:tc>
      </w:tr>
      <w:tr w:rsidR="00AC6142" w:rsidRPr="009755A6" w:rsidTr="00AC6142">
        <w:trPr>
          <w:trHeight w:val="457"/>
        </w:trPr>
        <w:tc>
          <w:tcPr>
            <w:tcW w:w="9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D0D0D"/>
              </w:rPr>
            </w:pPr>
            <w:r w:rsidRPr="009755A6">
              <w:rPr>
                <w:rFonts w:ascii="Times New Roman" w:eastAsia="Times New Roman" w:hAnsi="Times New Roman" w:cs="Times New Roman"/>
                <w:color w:val="0D0D0D"/>
              </w:rPr>
              <w:t>Section B-1st level</w:t>
            </w:r>
          </w:p>
        </w:tc>
        <w:tc>
          <w:tcPr>
            <w:tcW w:w="5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52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889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 xml:space="preserve"> 3/4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52*13=676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676*2/3=450.66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1126.66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0.1127</w:t>
            </w:r>
          </w:p>
        </w:tc>
      </w:tr>
      <w:tr w:rsidR="00AC6142" w:rsidRPr="009755A6" w:rsidTr="00AC6142">
        <w:trPr>
          <w:trHeight w:val="457"/>
        </w:trPr>
        <w:tc>
          <w:tcPr>
            <w:tcW w:w="9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D0D0D"/>
              </w:rPr>
            </w:pPr>
            <w:r w:rsidRPr="009755A6">
              <w:rPr>
                <w:rFonts w:ascii="Times New Roman" w:eastAsia="Times New Roman" w:hAnsi="Times New Roman" w:cs="Times New Roman"/>
                <w:color w:val="0D0D0D"/>
              </w:rPr>
              <w:t>Section B-</w:t>
            </w:r>
            <w:proofErr w:type="spellStart"/>
            <w:r w:rsidRPr="009755A6">
              <w:rPr>
                <w:rFonts w:ascii="Times New Roman" w:eastAsia="Times New Roman" w:hAnsi="Times New Roman" w:cs="Times New Roman"/>
                <w:color w:val="0D0D0D"/>
              </w:rPr>
              <w:t>Gr.level</w:t>
            </w:r>
            <w:proofErr w:type="spellEnd"/>
          </w:p>
        </w:tc>
        <w:tc>
          <w:tcPr>
            <w:tcW w:w="5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52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889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 xml:space="preserve"> 3/4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52*13=676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676*2/3=450.66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1126.66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0.1127</w:t>
            </w:r>
          </w:p>
        </w:tc>
      </w:tr>
      <w:tr w:rsidR="00AC6142" w:rsidRPr="009755A6" w:rsidTr="00AC6142">
        <w:trPr>
          <w:trHeight w:val="234"/>
        </w:trPr>
        <w:tc>
          <w:tcPr>
            <w:tcW w:w="3243" w:type="dxa"/>
            <w:gridSpan w:val="4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3218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D0D0D"/>
              </w:rPr>
            </w:pPr>
            <w:r w:rsidRPr="009755A6">
              <w:rPr>
                <w:rFonts w:ascii="Times New Roman" w:eastAsia="Times New Roman" w:hAnsi="Times New Roman" w:cs="Times New Roman"/>
                <w:color w:val="0D0D0D"/>
              </w:rPr>
              <w:t>∑</w:t>
            </w: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TOTAL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12390.94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C6142" w:rsidRPr="009755A6" w:rsidRDefault="00AC6142" w:rsidP="00AC6142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755A6">
              <w:rPr>
                <w:rFonts w:ascii="Times New Roman" w:eastAsia="Times New Roman" w:hAnsi="Times New Roman" w:cs="Times New Roman"/>
                <w:color w:val="000000"/>
              </w:rPr>
              <w:t>1.2394</w:t>
            </w:r>
          </w:p>
        </w:tc>
      </w:tr>
    </w:tbl>
    <w:p w:rsidR="007D1186" w:rsidRPr="009755A6" w:rsidRDefault="007D1186" w:rsidP="00E82213">
      <w:pPr>
        <w:pStyle w:val="a3"/>
        <w:kinsoku w:val="0"/>
        <w:overflowPunct w:val="0"/>
        <w:spacing w:before="120" w:line="360" w:lineRule="auto"/>
        <w:ind w:left="567"/>
        <w:jc w:val="both"/>
        <w:rPr>
          <w:rFonts w:asciiTheme="majorBidi" w:hAnsiTheme="majorBidi" w:cstheme="majorBidi"/>
          <w:color w:val="000000"/>
        </w:rPr>
      </w:pPr>
    </w:p>
    <w:p w:rsidR="00C45DA1" w:rsidRPr="009755A6" w:rsidRDefault="00FC58F5" w:rsidP="00E82213">
      <w:pPr>
        <w:pStyle w:val="a3"/>
        <w:kinsoku w:val="0"/>
        <w:overflowPunct w:val="0"/>
        <w:spacing w:before="120" w:line="360" w:lineRule="auto"/>
        <w:ind w:left="567"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9755A6">
        <w:fldChar w:fldCharType="begin"/>
      </w:r>
      <w:r w:rsidRPr="009755A6">
        <w:instrText xml:space="preserve"> LINK </w:instrText>
      </w:r>
      <w:r w:rsidR="00E13C3F">
        <w:instrText>Excel.Sheet.12 "C:\\Users\\HP\\Desktop\\</w:instrText>
      </w:r>
      <w:r w:rsidR="00E13C3F">
        <w:rPr>
          <w:rtl/>
        </w:rPr>
        <w:instrText>ملخص</w:instrText>
      </w:r>
      <w:r w:rsidR="00E13C3F">
        <w:instrText xml:space="preserve"> COOLING LOAD.xlsx" </w:instrText>
      </w:r>
      <w:r w:rsidR="00E13C3F">
        <w:rPr>
          <w:rtl/>
        </w:rPr>
        <w:instrText>ورقة3</w:instrText>
      </w:r>
      <w:r w:rsidR="00E13C3F">
        <w:instrText xml:space="preserve">!R36C1:R48C8 </w:instrText>
      </w:r>
      <w:r w:rsidRPr="009755A6">
        <w:instrText xml:space="preserve">\a \f 4 \h  \* MERGEFORMAT </w:instrText>
      </w:r>
      <w:r w:rsidRPr="009755A6">
        <w:fldChar w:fldCharType="separate"/>
      </w:r>
    </w:p>
    <w:p w:rsidR="00E0230F" w:rsidRPr="009755A6" w:rsidRDefault="00FC58F5" w:rsidP="00E82213">
      <w:pPr>
        <w:pStyle w:val="a3"/>
        <w:kinsoku w:val="0"/>
        <w:overflowPunct w:val="0"/>
        <w:spacing w:before="120" w:line="360" w:lineRule="auto"/>
        <w:ind w:left="567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fldChar w:fldCharType="end"/>
      </w:r>
    </w:p>
    <w:p w:rsidR="008208D6" w:rsidRPr="009755A6" w:rsidRDefault="008208D6" w:rsidP="00E82213">
      <w:pPr>
        <w:pStyle w:val="a3"/>
        <w:kinsoku w:val="0"/>
        <w:overflowPunct w:val="0"/>
        <w:spacing w:before="120" w:line="360" w:lineRule="auto"/>
        <w:ind w:left="567"/>
        <w:jc w:val="both"/>
        <w:rPr>
          <w:rFonts w:asciiTheme="majorBidi" w:hAnsiTheme="majorBidi" w:cstheme="majorBidi"/>
          <w:color w:val="000000"/>
          <w:rtl/>
        </w:rPr>
      </w:pPr>
    </w:p>
    <w:p w:rsidR="00C45DA1" w:rsidRPr="009755A6" w:rsidRDefault="001179A5" w:rsidP="00405791">
      <w:pPr>
        <w:pStyle w:val="a3"/>
        <w:kinsoku w:val="0"/>
        <w:overflowPunct w:val="0"/>
        <w:spacing w:before="120"/>
        <w:ind w:left="567"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9755A6">
        <w:fldChar w:fldCharType="begin"/>
      </w:r>
      <w:r w:rsidRPr="009755A6">
        <w:instrText xml:space="preserve"> LINK </w:instrText>
      </w:r>
      <w:r w:rsidR="00E13C3F">
        <w:instrText>Excel.Sheet.12 "C:\\Users\\HP\\Desktop\\</w:instrText>
      </w:r>
      <w:r w:rsidR="00E13C3F">
        <w:rPr>
          <w:rtl/>
        </w:rPr>
        <w:instrText>ملخص</w:instrText>
      </w:r>
      <w:r w:rsidR="00E13C3F">
        <w:instrText xml:space="preserve"> COOLING LOAD.xlsx" </w:instrText>
      </w:r>
      <w:r w:rsidR="00E13C3F">
        <w:rPr>
          <w:rtl/>
        </w:rPr>
        <w:instrText>ورقة3</w:instrText>
      </w:r>
      <w:r w:rsidR="00E13C3F">
        <w:instrText xml:space="preserve">!R1C1:R5C8 </w:instrText>
      </w:r>
      <w:r w:rsidRPr="009755A6">
        <w:instrText xml:space="preserve">\a \f 4 \h </w:instrText>
      </w:r>
      <w:r w:rsidR="00774C23" w:rsidRPr="009755A6">
        <w:instrText xml:space="preserve"> \* MERGEFORMAT </w:instrText>
      </w:r>
      <w:r w:rsidRPr="009755A6">
        <w:fldChar w:fldCharType="separate"/>
      </w:r>
    </w:p>
    <w:p w:rsidR="001179A5" w:rsidRPr="009755A6" w:rsidRDefault="001179A5" w:rsidP="00405791">
      <w:pPr>
        <w:pStyle w:val="a3"/>
        <w:kinsoku w:val="0"/>
        <w:overflowPunct w:val="0"/>
        <w:spacing w:before="120"/>
        <w:ind w:left="567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fldChar w:fldCharType="end"/>
      </w:r>
    </w:p>
    <w:p w:rsidR="0005635B" w:rsidRPr="009755A6" w:rsidRDefault="0005635B" w:rsidP="0014482C">
      <w:pPr>
        <w:pStyle w:val="21"/>
        <w:tabs>
          <w:tab w:val="left" w:pos="539"/>
        </w:tabs>
        <w:kinsoku w:val="0"/>
        <w:overflowPunct w:val="0"/>
        <w:spacing w:before="50"/>
        <w:ind w:left="142" w:firstLine="0"/>
        <w:outlineLvl w:val="9"/>
        <w:rPr>
          <w:rFonts w:asciiTheme="majorBidi" w:hAnsiTheme="majorBidi" w:cstheme="majorBidi"/>
          <w:b w:val="0"/>
          <w:bCs w:val="0"/>
          <w:color w:val="000000"/>
          <w:sz w:val="28"/>
          <w:szCs w:val="28"/>
        </w:rPr>
      </w:pPr>
      <w:proofErr w:type="gramStart"/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lastRenderedPageBreak/>
        <w:t>3.4  Selections</w:t>
      </w:r>
      <w:proofErr w:type="gramEnd"/>
      <w:r w:rsidR="008208D6" w:rsidRPr="009755A6">
        <w:rPr>
          <w:rFonts w:asciiTheme="majorBidi" w:hAnsiTheme="majorBidi" w:cstheme="majorBidi"/>
          <w:b w:val="0"/>
          <w:bCs w:val="0"/>
          <w:color w:val="000000"/>
          <w:sz w:val="28"/>
          <w:szCs w:val="28"/>
        </w:rPr>
        <w:t xml:space="preserve"> :</w:t>
      </w:r>
    </w:p>
    <w:p w:rsidR="0005635B" w:rsidRPr="009755A6" w:rsidRDefault="0005635B" w:rsidP="0005635B">
      <w:pPr>
        <w:pStyle w:val="a3"/>
        <w:kinsoku w:val="0"/>
        <w:overflowPunct w:val="0"/>
        <w:ind w:left="0"/>
        <w:rPr>
          <w:rFonts w:asciiTheme="majorBidi" w:hAnsiTheme="majorBidi" w:cstheme="majorBidi"/>
          <w:b/>
          <w:bCs/>
        </w:rPr>
      </w:pPr>
    </w:p>
    <w:p w:rsidR="0005635B" w:rsidRPr="009755A6" w:rsidRDefault="0005635B" w:rsidP="0014482C">
      <w:pPr>
        <w:pStyle w:val="a3"/>
        <w:kinsoku w:val="0"/>
        <w:overflowPunct w:val="0"/>
        <w:spacing w:before="139"/>
        <w:ind w:left="142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  <w:b/>
          <w:bCs/>
          <w:sz w:val="28"/>
          <w:szCs w:val="28"/>
        </w:rPr>
        <w:t xml:space="preserve">3.4.1 </w:t>
      </w:r>
      <w:r w:rsidRPr="009755A6">
        <w:rPr>
          <w:rFonts w:asciiTheme="majorBidi" w:hAnsiTheme="majorBidi" w:cstheme="majorBidi"/>
          <w:b/>
          <w:bCs/>
          <w:spacing w:val="-1"/>
          <w:sz w:val="28"/>
          <w:szCs w:val="28"/>
        </w:rPr>
        <w:t>Selection</w:t>
      </w:r>
      <w:r w:rsidRPr="009755A6">
        <w:rPr>
          <w:rFonts w:asciiTheme="majorBidi" w:hAnsiTheme="majorBidi" w:cstheme="majorBidi"/>
          <w:b/>
          <w:bCs/>
          <w:sz w:val="28"/>
          <w:szCs w:val="28"/>
        </w:rPr>
        <w:t xml:space="preserve"> for</w:t>
      </w:r>
      <w:r w:rsidRPr="009755A6">
        <w:rPr>
          <w:rFonts w:asciiTheme="majorBidi" w:hAnsiTheme="majorBidi" w:cstheme="majorBidi"/>
          <w:b/>
          <w:bCs/>
          <w:spacing w:val="-1"/>
          <w:sz w:val="28"/>
          <w:szCs w:val="28"/>
        </w:rPr>
        <w:t xml:space="preserve"> cold</w:t>
      </w:r>
      <w:r w:rsidRPr="009755A6">
        <w:rPr>
          <w:rFonts w:asciiTheme="majorBidi" w:hAnsiTheme="majorBidi" w:cstheme="majorBidi"/>
          <w:b/>
          <w:bCs/>
          <w:spacing w:val="1"/>
          <w:sz w:val="28"/>
          <w:szCs w:val="28"/>
        </w:rPr>
        <w:t xml:space="preserve"> </w:t>
      </w:r>
      <w:r w:rsidRPr="009755A6">
        <w:rPr>
          <w:rFonts w:asciiTheme="majorBidi" w:hAnsiTheme="majorBidi" w:cstheme="majorBidi"/>
          <w:b/>
          <w:bCs/>
          <w:spacing w:val="-1"/>
          <w:sz w:val="28"/>
          <w:szCs w:val="28"/>
        </w:rPr>
        <w:t xml:space="preserve">water </w:t>
      </w:r>
      <w:proofErr w:type="gramStart"/>
      <w:r w:rsidRPr="009755A6">
        <w:rPr>
          <w:rFonts w:asciiTheme="majorBidi" w:hAnsiTheme="majorBidi" w:cstheme="majorBidi"/>
          <w:b/>
          <w:bCs/>
          <w:spacing w:val="-1"/>
          <w:sz w:val="28"/>
          <w:szCs w:val="28"/>
        </w:rPr>
        <w:t>pump</w:t>
      </w:r>
      <w:r w:rsidR="00580716" w:rsidRPr="009755A6">
        <w:rPr>
          <w:rFonts w:asciiTheme="majorBidi" w:hAnsiTheme="majorBidi" w:cstheme="majorBidi"/>
          <w:b/>
          <w:bCs/>
          <w:spacing w:val="-1"/>
          <w:sz w:val="28"/>
          <w:szCs w:val="28"/>
        </w:rPr>
        <w:t xml:space="preserve"> :</w:t>
      </w:r>
      <w:proofErr w:type="gramEnd"/>
    </w:p>
    <w:p w:rsidR="0005635B" w:rsidRPr="009755A6" w:rsidRDefault="0005635B" w:rsidP="0005635B">
      <w:pPr>
        <w:pStyle w:val="a3"/>
        <w:kinsoku w:val="0"/>
        <w:overflowPunct w:val="0"/>
        <w:ind w:left="0"/>
        <w:rPr>
          <w:rFonts w:asciiTheme="majorBidi" w:hAnsiTheme="majorBidi" w:cstheme="majorBidi"/>
          <w:b/>
          <w:bCs/>
        </w:rPr>
      </w:pPr>
    </w:p>
    <w:p w:rsidR="0005635B" w:rsidRPr="009755A6" w:rsidRDefault="0005635B" w:rsidP="0005635B">
      <w:pPr>
        <w:pStyle w:val="a3"/>
        <w:kinsoku w:val="0"/>
        <w:overflowPunct w:val="0"/>
        <w:spacing w:before="7"/>
        <w:ind w:left="0"/>
        <w:jc w:val="both"/>
        <w:rPr>
          <w:rFonts w:asciiTheme="majorBidi" w:hAnsiTheme="majorBidi" w:cstheme="majorBidi"/>
          <w:b/>
          <w:bCs/>
        </w:rPr>
      </w:pPr>
    </w:p>
    <w:p w:rsidR="0005635B" w:rsidRPr="009755A6" w:rsidRDefault="0005635B" w:rsidP="00E82213">
      <w:pPr>
        <w:pStyle w:val="a3"/>
        <w:kinsoku w:val="0"/>
        <w:overflowPunct w:val="0"/>
        <w:spacing w:line="360" w:lineRule="auto"/>
        <w:ind w:left="567"/>
        <w:jc w:val="both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  <w:spacing w:val="-2"/>
        </w:rPr>
        <w:t>In</w:t>
      </w:r>
      <w:r w:rsidRPr="009755A6">
        <w:rPr>
          <w:rFonts w:asciiTheme="majorBidi" w:hAnsiTheme="majorBidi" w:cstheme="majorBidi"/>
        </w:rPr>
        <w:t xml:space="preserve"> order to choose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 xml:space="preserve">the </w:t>
      </w:r>
      <w:r w:rsidRPr="009755A6">
        <w:rPr>
          <w:rFonts w:asciiTheme="majorBidi" w:hAnsiTheme="majorBidi" w:cstheme="majorBidi"/>
          <w:spacing w:val="-1"/>
        </w:rPr>
        <w:t>details</w:t>
      </w:r>
      <w:r w:rsidRPr="009755A6">
        <w:rPr>
          <w:rFonts w:asciiTheme="majorBidi" w:hAnsiTheme="majorBidi" w:cstheme="majorBidi"/>
        </w:rPr>
        <w:t xml:space="preserve"> of the</w:t>
      </w:r>
      <w:r w:rsidRPr="009755A6">
        <w:rPr>
          <w:rFonts w:asciiTheme="majorBidi" w:hAnsiTheme="majorBidi" w:cstheme="majorBidi"/>
          <w:spacing w:val="-1"/>
        </w:rPr>
        <w:t xml:space="preserve"> required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water</w:t>
      </w:r>
      <w:r w:rsidRPr="009755A6">
        <w:rPr>
          <w:rFonts w:asciiTheme="majorBidi" w:hAnsiTheme="majorBidi" w:cstheme="majorBidi"/>
          <w:spacing w:val="1"/>
        </w:rPr>
        <w:t xml:space="preserve"> </w:t>
      </w:r>
      <w:r w:rsidRPr="009755A6">
        <w:rPr>
          <w:rFonts w:asciiTheme="majorBidi" w:hAnsiTheme="majorBidi" w:cstheme="majorBidi"/>
        </w:rPr>
        <w:t>pump we</w:t>
      </w:r>
      <w:r w:rsidRPr="009755A6">
        <w:rPr>
          <w:rFonts w:asciiTheme="majorBidi" w:hAnsiTheme="majorBidi" w:cstheme="majorBidi"/>
          <w:spacing w:val="-1"/>
        </w:rPr>
        <w:t xml:space="preserve"> have </w:t>
      </w:r>
      <w:r w:rsidRPr="009755A6">
        <w:rPr>
          <w:rFonts w:asciiTheme="majorBidi" w:hAnsiTheme="majorBidi" w:cstheme="majorBidi"/>
        </w:rPr>
        <w:t xml:space="preserve">to determine two </w:t>
      </w:r>
      <w:r w:rsidRPr="009755A6">
        <w:rPr>
          <w:rFonts w:asciiTheme="majorBidi" w:hAnsiTheme="majorBidi" w:cstheme="majorBidi"/>
          <w:spacing w:val="-1"/>
        </w:rPr>
        <w:t>main</w:t>
      </w:r>
      <w:r w:rsidRPr="009755A6">
        <w:rPr>
          <w:rFonts w:asciiTheme="majorBidi" w:hAnsiTheme="majorBidi" w:cstheme="majorBidi"/>
        </w:rPr>
        <w:t xml:space="preserve"> conditions,</w:t>
      </w:r>
      <w:r w:rsidRPr="009755A6">
        <w:rPr>
          <w:rFonts w:asciiTheme="majorBidi" w:hAnsiTheme="majorBidi" w:cstheme="majorBidi"/>
          <w:spacing w:val="49"/>
        </w:rPr>
        <w:t xml:space="preserve"> </w:t>
      </w:r>
      <w:r w:rsidRPr="009755A6">
        <w:rPr>
          <w:rFonts w:asciiTheme="majorBidi" w:hAnsiTheme="majorBidi" w:cstheme="majorBidi"/>
        </w:rPr>
        <w:t xml:space="preserve">the </w:t>
      </w:r>
      <w:r w:rsidRPr="009755A6">
        <w:rPr>
          <w:rFonts w:asciiTheme="majorBidi" w:hAnsiTheme="majorBidi" w:cstheme="majorBidi"/>
          <w:spacing w:val="-1"/>
        </w:rPr>
        <w:t>amount</w:t>
      </w:r>
      <w:r w:rsidRPr="009755A6">
        <w:rPr>
          <w:rFonts w:asciiTheme="majorBidi" w:hAnsiTheme="majorBidi" w:cstheme="majorBidi"/>
        </w:rPr>
        <w:t xml:space="preserve"> of total </w:t>
      </w:r>
      <w:r w:rsidRPr="009755A6">
        <w:rPr>
          <w:rFonts w:asciiTheme="majorBidi" w:hAnsiTheme="majorBidi" w:cstheme="majorBidi"/>
          <w:spacing w:val="-1"/>
        </w:rPr>
        <w:t>flow</w:t>
      </w:r>
      <w:r w:rsidRPr="009755A6">
        <w:rPr>
          <w:rFonts w:asciiTheme="majorBidi" w:hAnsiTheme="majorBidi" w:cstheme="majorBidi"/>
          <w:spacing w:val="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rate</w:t>
      </w:r>
      <w:r w:rsidRPr="009755A6">
        <w:rPr>
          <w:rFonts w:asciiTheme="majorBidi" w:hAnsiTheme="majorBidi" w:cstheme="majorBidi"/>
        </w:rPr>
        <w:t xml:space="preserve"> of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</w:rPr>
        <w:t xml:space="preserve">demand </w:t>
      </w:r>
      <w:r w:rsidRPr="009755A6">
        <w:rPr>
          <w:rFonts w:asciiTheme="majorBidi" w:hAnsiTheme="majorBidi" w:cstheme="majorBidi"/>
          <w:spacing w:val="-1"/>
        </w:rPr>
        <w:t>water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and</w:t>
      </w:r>
      <w:r w:rsidRPr="009755A6">
        <w:rPr>
          <w:rFonts w:asciiTheme="majorBidi" w:hAnsiTheme="majorBidi" w:cstheme="majorBidi"/>
          <w:spacing w:val="2"/>
        </w:rPr>
        <w:t xml:space="preserve"> </w:t>
      </w:r>
      <w:r w:rsidRPr="009755A6">
        <w:rPr>
          <w:rFonts w:asciiTheme="majorBidi" w:hAnsiTheme="majorBidi" w:cstheme="majorBidi"/>
        </w:rPr>
        <w:t>the total head:-</w:t>
      </w:r>
    </w:p>
    <w:p w:rsidR="0005635B" w:rsidRPr="009755A6" w:rsidRDefault="0005635B" w:rsidP="00405791">
      <w:pPr>
        <w:pStyle w:val="a3"/>
        <w:numPr>
          <w:ilvl w:val="0"/>
          <w:numId w:val="6"/>
        </w:numPr>
        <w:tabs>
          <w:tab w:val="left" w:pos="709"/>
        </w:tabs>
        <w:kinsoku w:val="0"/>
        <w:overflowPunct w:val="0"/>
        <w:spacing w:before="202"/>
        <w:ind w:left="567" w:hanging="141"/>
        <w:jc w:val="both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  <w:b/>
          <w:bCs/>
        </w:rPr>
        <w:t xml:space="preserve">Flow </w:t>
      </w:r>
      <w:r w:rsidRPr="009755A6">
        <w:rPr>
          <w:rFonts w:asciiTheme="majorBidi" w:hAnsiTheme="majorBidi" w:cstheme="majorBidi"/>
          <w:b/>
          <w:bCs/>
          <w:spacing w:val="-1"/>
        </w:rPr>
        <w:t>rate</w:t>
      </w:r>
      <w:r w:rsidRPr="009755A6">
        <w:rPr>
          <w:rFonts w:asciiTheme="majorBidi" w:hAnsiTheme="majorBidi" w:cstheme="majorBidi"/>
          <w:b/>
          <w:bCs/>
        </w:rPr>
        <w:t xml:space="preserve"> </w:t>
      </w:r>
      <w:r w:rsidRPr="009755A6">
        <w:rPr>
          <w:rFonts w:asciiTheme="majorBidi" w:hAnsiTheme="majorBidi" w:cstheme="majorBidi"/>
          <w:b/>
          <w:bCs/>
          <w:spacing w:val="-1"/>
        </w:rPr>
        <w:t>determination</w:t>
      </w:r>
      <w:r w:rsidRPr="009755A6">
        <w:rPr>
          <w:rFonts w:asciiTheme="majorBidi" w:hAnsiTheme="majorBidi" w:cstheme="majorBidi"/>
          <w:spacing w:val="-1"/>
        </w:rPr>
        <w:t>:</w:t>
      </w:r>
    </w:p>
    <w:p w:rsidR="0005635B" w:rsidRPr="009755A6" w:rsidRDefault="0005635B" w:rsidP="0005635B">
      <w:pPr>
        <w:pStyle w:val="a3"/>
        <w:kinsoku w:val="0"/>
        <w:overflowPunct w:val="0"/>
        <w:spacing w:before="5"/>
        <w:ind w:left="0"/>
        <w:jc w:val="both"/>
        <w:rPr>
          <w:rFonts w:asciiTheme="majorBidi" w:hAnsiTheme="majorBidi" w:cstheme="majorBidi"/>
        </w:rPr>
      </w:pPr>
    </w:p>
    <w:p w:rsidR="0005635B" w:rsidRPr="009755A6" w:rsidRDefault="0005635B" w:rsidP="00860010">
      <w:pPr>
        <w:pStyle w:val="a3"/>
        <w:kinsoku w:val="0"/>
        <w:overflowPunct w:val="0"/>
        <w:spacing w:line="361" w:lineRule="auto"/>
        <w:ind w:left="567" w:firstLine="252"/>
        <w:jc w:val="both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  <w:spacing w:val="-1"/>
        </w:rPr>
        <w:t>According</w:t>
      </w:r>
      <w:r w:rsidRPr="009755A6">
        <w:rPr>
          <w:rFonts w:asciiTheme="majorBidi" w:hAnsiTheme="majorBidi" w:cstheme="majorBidi"/>
        </w:rPr>
        <w:t xml:space="preserve"> to the previews </w:t>
      </w:r>
      <w:r w:rsidRPr="009755A6">
        <w:rPr>
          <w:rFonts w:asciiTheme="majorBidi" w:hAnsiTheme="majorBidi" w:cstheme="majorBidi"/>
          <w:spacing w:val="-1"/>
        </w:rPr>
        <w:t>calculation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and</w:t>
      </w:r>
      <w:r w:rsidRPr="009755A6">
        <w:rPr>
          <w:rFonts w:asciiTheme="majorBidi" w:hAnsiTheme="majorBidi" w:cstheme="majorBidi"/>
        </w:rPr>
        <w:t xml:space="preserve"> equation </w:t>
      </w:r>
      <w:r w:rsidRPr="009755A6">
        <w:rPr>
          <w:rFonts w:asciiTheme="majorBidi" w:hAnsiTheme="majorBidi" w:cstheme="majorBidi"/>
          <w:spacing w:val="-1"/>
        </w:rPr>
        <w:t>estimation,</w:t>
      </w:r>
      <w:r w:rsidRPr="009755A6">
        <w:rPr>
          <w:rFonts w:asciiTheme="majorBidi" w:hAnsiTheme="majorBidi" w:cstheme="majorBidi"/>
        </w:rPr>
        <w:t xml:space="preserve"> the</w:t>
      </w:r>
      <w:r w:rsidRPr="009755A6">
        <w:rPr>
          <w:rFonts w:asciiTheme="majorBidi" w:hAnsiTheme="majorBidi" w:cstheme="majorBidi"/>
          <w:spacing w:val="-1"/>
        </w:rPr>
        <w:t xml:space="preserve"> total</w:t>
      </w:r>
      <w:r w:rsidRPr="009755A6">
        <w:rPr>
          <w:rFonts w:asciiTheme="majorBidi" w:hAnsiTheme="majorBidi" w:cstheme="majorBidi"/>
        </w:rPr>
        <w:t xml:space="preserve"> flow </w:t>
      </w:r>
      <w:r w:rsidRPr="009755A6">
        <w:rPr>
          <w:rFonts w:asciiTheme="majorBidi" w:hAnsiTheme="majorBidi" w:cstheme="majorBidi"/>
          <w:spacing w:val="-1"/>
        </w:rPr>
        <w:t>rate</w:t>
      </w:r>
      <w:r w:rsidRPr="009755A6">
        <w:rPr>
          <w:rFonts w:asciiTheme="majorBidi" w:hAnsiTheme="majorBidi" w:cstheme="majorBidi"/>
        </w:rPr>
        <w:t xml:space="preserve"> for</w:t>
      </w:r>
      <w:r w:rsidRPr="009755A6">
        <w:rPr>
          <w:rFonts w:asciiTheme="majorBidi" w:hAnsiTheme="majorBidi" w:cstheme="majorBidi"/>
          <w:spacing w:val="63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the</w:t>
      </w:r>
      <w:r w:rsidR="00B94C8D"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</w:rPr>
        <w:t xml:space="preserve">riser is </w:t>
      </w:r>
      <w:r w:rsidR="00860010" w:rsidRPr="009755A6">
        <w:rPr>
          <w:rFonts w:asciiTheme="majorBidi" w:hAnsiTheme="majorBidi" w:cstheme="majorBidi"/>
        </w:rPr>
        <w:t xml:space="preserve">73.6 </w:t>
      </w:r>
      <w:proofErr w:type="spellStart"/>
      <w:r w:rsidRPr="009755A6">
        <w:rPr>
          <w:rFonts w:asciiTheme="majorBidi" w:hAnsiTheme="majorBidi" w:cstheme="majorBidi"/>
        </w:rPr>
        <w:t>gpm</w:t>
      </w:r>
      <w:proofErr w:type="spellEnd"/>
      <w:r w:rsidRPr="009755A6">
        <w:rPr>
          <w:rFonts w:asciiTheme="majorBidi" w:hAnsiTheme="majorBidi" w:cstheme="majorBidi"/>
        </w:rPr>
        <w:t xml:space="preserve">, so </w:t>
      </w:r>
      <w:r w:rsidRPr="009755A6">
        <w:rPr>
          <w:rFonts w:asciiTheme="majorBidi" w:hAnsiTheme="majorBidi" w:cstheme="majorBidi"/>
          <w:spacing w:val="1"/>
        </w:rPr>
        <w:t>by</w:t>
      </w:r>
      <w:r w:rsidRPr="009755A6">
        <w:rPr>
          <w:rFonts w:asciiTheme="majorBidi" w:hAnsiTheme="majorBidi" w:cstheme="majorBidi"/>
          <w:spacing w:val="-5"/>
        </w:rPr>
        <w:t xml:space="preserve"> </w:t>
      </w:r>
      <w:r w:rsidRPr="009755A6">
        <w:rPr>
          <w:rFonts w:asciiTheme="majorBidi" w:hAnsiTheme="majorBidi" w:cstheme="majorBidi"/>
        </w:rPr>
        <w:t xml:space="preserve">converting </w:t>
      </w:r>
      <w:r w:rsidR="00860010" w:rsidRPr="009755A6">
        <w:rPr>
          <w:rFonts w:asciiTheme="majorBidi" w:hAnsiTheme="majorBidi" w:cstheme="majorBidi"/>
        </w:rPr>
        <w:t xml:space="preserve">73.6 </w:t>
      </w:r>
      <w:proofErr w:type="spellStart"/>
      <w:r w:rsidRPr="009755A6">
        <w:rPr>
          <w:rFonts w:asciiTheme="majorBidi" w:hAnsiTheme="majorBidi" w:cstheme="majorBidi"/>
        </w:rPr>
        <w:t>gpm</w:t>
      </w:r>
      <w:proofErr w:type="spellEnd"/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equal</w:t>
      </w:r>
      <w:r w:rsidRPr="009755A6">
        <w:rPr>
          <w:rFonts w:asciiTheme="majorBidi" w:hAnsiTheme="majorBidi" w:cstheme="majorBidi"/>
        </w:rPr>
        <w:t xml:space="preserve"> to </w:t>
      </w:r>
      <w:r w:rsidR="00860010" w:rsidRPr="009755A6">
        <w:rPr>
          <w:rFonts w:asciiTheme="majorBidi" w:hAnsiTheme="majorBidi" w:cstheme="majorBidi"/>
        </w:rPr>
        <w:t>16.7</w:t>
      </w:r>
      <w:r w:rsidRPr="009755A6">
        <w:rPr>
          <w:rFonts w:asciiTheme="majorBidi" w:hAnsiTheme="majorBidi" w:cstheme="majorBidi"/>
        </w:rPr>
        <w:t xml:space="preserve"> [m³/h].</w:t>
      </w:r>
    </w:p>
    <w:p w:rsidR="0005635B" w:rsidRPr="009755A6" w:rsidRDefault="0005635B" w:rsidP="00E82213">
      <w:pPr>
        <w:pStyle w:val="a3"/>
        <w:numPr>
          <w:ilvl w:val="0"/>
          <w:numId w:val="6"/>
        </w:numPr>
        <w:tabs>
          <w:tab w:val="left" w:pos="567"/>
        </w:tabs>
        <w:kinsoku w:val="0"/>
        <w:overflowPunct w:val="0"/>
        <w:spacing w:before="203"/>
        <w:ind w:left="567" w:hanging="141"/>
        <w:jc w:val="both"/>
        <w:rPr>
          <w:rFonts w:asciiTheme="majorBidi" w:hAnsiTheme="majorBidi" w:cstheme="majorBidi"/>
          <w:b/>
          <w:bCs/>
          <w:spacing w:val="-1"/>
        </w:rPr>
      </w:pPr>
      <w:r w:rsidRPr="009755A6">
        <w:rPr>
          <w:rFonts w:asciiTheme="majorBidi" w:hAnsiTheme="majorBidi" w:cstheme="majorBidi"/>
          <w:b/>
          <w:bCs/>
          <w:spacing w:val="-1"/>
        </w:rPr>
        <w:t>Head</w:t>
      </w:r>
      <w:r w:rsidRPr="009755A6">
        <w:rPr>
          <w:rFonts w:asciiTheme="majorBidi" w:hAnsiTheme="majorBidi" w:cstheme="majorBidi"/>
          <w:b/>
          <w:bCs/>
        </w:rPr>
        <w:t xml:space="preserve"> </w:t>
      </w:r>
      <w:r w:rsidRPr="009755A6">
        <w:rPr>
          <w:rFonts w:asciiTheme="majorBidi" w:hAnsiTheme="majorBidi" w:cstheme="majorBidi"/>
          <w:b/>
          <w:bCs/>
          <w:spacing w:val="-1"/>
        </w:rPr>
        <w:t>estimation</w:t>
      </w:r>
    </w:p>
    <w:p w:rsidR="0005635B" w:rsidRPr="009755A6" w:rsidRDefault="0005635B" w:rsidP="002A62BA">
      <w:pPr>
        <w:pStyle w:val="a3"/>
        <w:kinsoku w:val="0"/>
        <w:overflowPunct w:val="0"/>
        <w:spacing w:before="139" w:line="360" w:lineRule="auto"/>
        <w:ind w:left="567"/>
        <w:jc w:val="both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  <w:spacing w:val="-1"/>
        </w:rPr>
        <w:t>According</w:t>
      </w:r>
      <w:r w:rsidRPr="009755A6">
        <w:rPr>
          <w:rFonts w:asciiTheme="majorBidi" w:hAnsiTheme="majorBidi" w:cstheme="majorBidi"/>
        </w:rPr>
        <w:t xml:space="preserve"> to the previews </w:t>
      </w:r>
      <w:r w:rsidRPr="009755A6">
        <w:rPr>
          <w:rFonts w:asciiTheme="majorBidi" w:hAnsiTheme="majorBidi" w:cstheme="majorBidi"/>
          <w:spacing w:val="-1"/>
        </w:rPr>
        <w:t>calculation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and</w:t>
      </w:r>
      <w:r w:rsidRPr="009755A6">
        <w:rPr>
          <w:rFonts w:asciiTheme="majorBidi" w:hAnsiTheme="majorBidi" w:cstheme="majorBidi"/>
          <w:spacing w:val="1"/>
        </w:rPr>
        <w:t xml:space="preserve"> </w:t>
      </w:r>
      <w:r w:rsidRPr="009755A6">
        <w:rPr>
          <w:rFonts w:asciiTheme="majorBidi" w:hAnsiTheme="majorBidi" w:cstheme="majorBidi"/>
        </w:rPr>
        <w:t xml:space="preserve">equation </w:t>
      </w:r>
      <w:r w:rsidRPr="009755A6">
        <w:rPr>
          <w:rFonts w:asciiTheme="majorBidi" w:hAnsiTheme="majorBidi" w:cstheme="majorBidi"/>
          <w:spacing w:val="-1"/>
        </w:rPr>
        <w:t>estimation</w:t>
      </w:r>
      <w:r w:rsidRPr="009755A6">
        <w:rPr>
          <w:rFonts w:asciiTheme="majorBidi" w:hAnsiTheme="majorBidi" w:cstheme="majorBidi"/>
        </w:rPr>
        <w:t xml:space="preserve"> the</w:t>
      </w:r>
      <w:r w:rsidRPr="009755A6">
        <w:rPr>
          <w:rFonts w:asciiTheme="majorBidi" w:hAnsiTheme="majorBidi" w:cstheme="majorBidi"/>
          <w:spacing w:val="-1"/>
        </w:rPr>
        <w:t xml:space="preserve"> head</w:t>
      </w:r>
      <w:r w:rsidRPr="009755A6">
        <w:rPr>
          <w:rFonts w:asciiTheme="majorBidi" w:hAnsiTheme="majorBidi" w:cstheme="majorBidi"/>
        </w:rPr>
        <w:t xml:space="preserve"> is 34 psi &amp;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equal</w:t>
      </w:r>
      <w:r w:rsidR="00B94C8D" w:rsidRPr="009755A6">
        <w:rPr>
          <w:rFonts w:asciiTheme="majorBidi" w:hAnsiTheme="majorBidi" w:cstheme="majorBidi"/>
        </w:rPr>
        <w:t xml:space="preserve"> </w:t>
      </w:r>
      <w:r w:rsidR="00F9137C" w:rsidRPr="009755A6">
        <w:rPr>
          <w:rFonts w:asciiTheme="majorBidi" w:hAnsiTheme="majorBidi" w:cstheme="majorBidi"/>
        </w:rPr>
        <w:t xml:space="preserve">2.3 </w:t>
      </w:r>
      <w:r w:rsidR="00F9137C" w:rsidRPr="009755A6">
        <w:rPr>
          <w:rFonts w:asciiTheme="majorBidi" w:hAnsiTheme="majorBidi" w:cstheme="majorBidi"/>
          <w:spacing w:val="-1"/>
        </w:rPr>
        <w:t>Bar,</w:t>
      </w:r>
      <w:r w:rsidR="00F9137C" w:rsidRPr="009755A6">
        <w:rPr>
          <w:rFonts w:asciiTheme="majorBidi" w:hAnsiTheme="majorBidi" w:cstheme="majorBidi"/>
        </w:rPr>
        <w:t xml:space="preserve"> </w:t>
      </w:r>
      <w:r w:rsidR="00F9137C" w:rsidRPr="009755A6">
        <w:rPr>
          <w:rFonts w:asciiTheme="majorBidi" w:hAnsiTheme="majorBidi" w:cstheme="majorBidi"/>
          <w:spacing w:val="-1"/>
        </w:rPr>
        <w:t>Adding</w:t>
      </w:r>
      <w:r w:rsidR="00F9137C" w:rsidRPr="009755A6">
        <w:rPr>
          <w:rFonts w:asciiTheme="majorBidi" w:hAnsiTheme="majorBidi" w:cstheme="majorBidi"/>
        </w:rPr>
        <w:t xml:space="preserve"> 1 bar</w:t>
      </w:r>
      <w:r w:rsidR="00F9137C" w:rsidRPr="009755A6">
        <w:rPr>
          <w:rFonts w:asciiTheme="majorBidi" w:hAnsiTheme="majorBidi" w:cstheme="majorBidi"/>
          <w:spacing w:val="-2"/>
        </w:rPr>
        <w:t xml:space="preserve"> </w:t>
      </w:r>
      <w:r w:rsidR="00F9137C" w:rsidRPr="009755A6">
        <w:rPr>
          <w:rFonts w:asciiTheme="majorBidi" w:hAnsiTheme="majorBidi" w:cstheme="majorBidi"/>
        </w:rPr>
        <w:t>for</w:t>
      </w:r>
      <w:r w:rsidR="00F9137C" w:rsidRPr="009755A6">
        <w:rPr>
          <w:rFonts w:asciiTheme="majorBidi" w:hAnsiTheme="majorBidi" w:cstheme="majorBidi"/>
          <w:spacing w:val="-1"/>
        </w:rPr>
        <w:t xml:space="preserve"> fittings</w:t>
      </w:r>
      <w:r w:rsidR="00F9137C" w:rsidRPr="009755A6">
        <w:rPr>
          <w:rFonts w:asciiTheme="majorBidi" w:hAnsiTheme="majorBidi" w:cstheme="majorBidi"/>
        </w:rPr>
        <w:t xml:space="preserve"> losses the </w:t>
      </w:r>
      <w:r w:rsidR="00F9137C" w:rsidRPr="009755A6">
        <w:rPr>
          <w:rFonts w:asciiTheme="majorBidi" w:hAnsiTheme="majorBidi" w:cstheme="majorBidi"/>
          <w:spacing w:val="-1"/>
        </w:rPr>
        <w:t>value</w:t>
      </w:r>
      <w:r w:rsidR="00F9137C" w:rsidRPr="009755A6">
        <w:rPr>
          <w:rFonts w:asciiTheme="majorBidi" w:hAnsiTheme="majorBidi" w:cstheme="majorBidi"/>
        </w:rPr>
        <w:t xml:space="preserve"> is </w:t>
      </w:r>
      <w:r w:rsidR="00F9137C" w:rsidRPr="009755A6">
        <w:rPr>
          <w:rFonts w:asciiTheme="majorBidi" w:hAnsiTheme="majorBidi" w:cstheme="majorBidi"/>
          <w:spacing w:val="-1"/>
        </w:rPr>
        <w:t>almost</w:t>
      </w:r>
      <w:r w:rsidR="00F9137C" w:rsidRPr="009755A6">
        <w:rPr>
          <w:rFonts w:asciiTheme="majorBidi" w:hAnsiTheme="majorBidi" w:cstheme="majorBidi"/>
        </w:rPr>
        <w:t xml:space="preserve"> 3.3 </w:t>
      </w:r>
      <w:proofErr w:type="gramStart"/>
      <w:r w:rsidR="00F9137C" w:rsidRPr="009755A6">
        <w:rPr>
          <w:rFonts w:asciiTheme="majorBidi" w:hAnsiTheme="majorBidi" w:cstheme="majorBidi"/>
          <w:spacing w:val="-1"/>
        </w:rPr>
        <w:t>bar .</w:t>
      </w:r>
      <w:proofErr w:type="gramEnd"/>
    </w:p>
    <w:p w:rsidR="0005635B" w:rsidRPr="009755A6" w:rsidRDefault="0005635B" w:rsidP="00405791">
      <w:pPr>
        <w:pStyle w:val="21"/>
        <w:tabs>
          <w:tab w:val="left" w:pos="567"/>
        </w:tabs>
        <w:kinsoku w:val="0"/>
        <w:overflowPunct w:val="0"/>
        <w:ind w:left="567" w:firstLine="0"/>
        <w:jc w:val="both"/>
        <w:outlineLvl w:val="9"/>
        <w:rPr>
          <w:rFonts w:asciiTheme="majorBidi" w:hAnsiTheme="majorBidi" w:cstheme="majorBidi"/>
          <w:b w:val="0"/>
          <w:bCs w:val="0"/>
          <w:sz w:val="28"/>
          <w:szCs w:val="28"/>
        </w:rPr>
      </w:pPr>
      <w:r w:rsidRPr="009755A6">
        <w:rPr>
          <w:rFonts w:asciiTheme="majorBidi" w:hAnsiTheme="majorBidi" w:cstheme="majorBidi"/>
          <w:spacing w:val="-1"/>
          <w:sz w:val="28"/>
          <w:szCs w:val="28"/>
        </w:rPr>
        <w:t>Pump</w:t>
      </w:r>
      <w:r w:rsidRPr="009755A6">
        <w:rPr>
          <w:rFonts w:asciiTheme="majorBidi" w:hAnsiTheme="majorBidi" w:cstheme="majorBidi"/>
          <w:sz w:val="28"/>
          <w:szCs w:val="28"/>
        </w:rPr>
        <w:t xml:space="preserve"> </w:t>
      </w:r>
      <w:r w:rsidRPr="009755A6">
        <w:rPr>
          <w:rFonts w:asciiTheme="majorBidi" w:hAnsiTheme="majorBidi" w:cstheme="majorBidi"/>
          <w:spacing w:val="-1"/>
          <w:sz w:val="28"/>
          <w:szCs w:val="28"/>
        </w:rPr>
        <w:t>selection</w:t>
      </w:r>
    </w:p>
    <w:p w:rsidR="0005635B" w:rsidRPr="009755A6" w:rsidRDefault="0005635B" w:rsidP="0005635B">
      <w:pPr>
        <w:pStyle w:val="a3"/>
        <w:kinsoku w:val="0"/>
        <w:overflowPunct w:val="0"/>
        <w:spacing w:before="9"/>
        <w:ind w:left="0"/>
        <w:jc w:val="both"/>
        <w:rPr>
          <w:rFonts w:asciiTheme="majorBidi" w:hAnsiTheme="majorBidi" w:cstheme="majorBidi"/>
          <w:b/>
          <w:bCs/>
        </w:rPr>
      </w:pPr>
    </w:p>
    <w:p w:rsidR="0005635B" w:rsidRPr="009755A6" w:rsidRDefault="00F9137C" w:rsidP="00405791">
      <w:pPr>
        <w:pStyle w:val="a3"/>
        <w:kinsoku w:val="0"/>
        <w:overflowPunct w:val="0"/>
        <w:ind w:left="567"/>
        <w:jc w:val="both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  </w:t>
      </w:r>
      <w:r w:rsidR="0005635B" w:rsidRPr="009755A6">
        <w:rPr>
          <w:rFonts w:asciiTheme="majorBidi" w:hAnsiTheme="majorBidi" w:cstheme="majorBidi"/>
        </w:rPr>
        <w:t xml:space="preserve">Using </w:t>
      </w:r>
      <w:r w:rsidR="0005635B" w:rsidRPr="009755A6">
        <w:rPr>
          <w:rFonts w:asciiTheme="majorBidi" w:hAnsiTheme="majorBidi" w:cstheme="majorBidi"/>
          <w:spacing w:val="-1"/>
        </w:rPr>
        <w:t>(</w:t>
      </w:r>
      <w:proofErr w:type="spellStart"/>
      <w:r w:rsidR="0005635B" w:rsidRPr="009755A6">
        <w:rPr>
          <w:rFonts w:asciiTheme="majorBidi" w:hAnsiTheme="majorBidi" w:cstheme="majorBidi"/>
          <w:spacing w:val="-1"/>
        </w:rPr>
        <w:t>dp</w:t>
      </w:r>
      <w:proofErr w:type="spellEnd"/>
      <w:r w:rsidR="0005635B" w:rsidRPr="009755A6">
        <w:rPr>
          <w:rFonts w:asciiTheme="majorBidi" w:hAnsiTheme="majorBidi" w:cstheme="majorBidi"/>
          <w:spacing w:val="-1"/>
        </w:rPr>
        <w:t>-select)</w:t>
      </w:r>
      <w:r w:rsidR="0005635B" w:rsidRPr="009755A6">
        <w:rPr>
          <w:rFonts w:asciiTheme="majorBidi" w:hAnsiTheme="majorBidi" w:cstheme="majorBidi"/>
        </w:rPr>
        <w:t xml:space="preserve"> </w:t>
      </w:r>
      <w:r w:rsidR="0005635B" w:rsidRPr="009755A6">
        <w:rPr>
          <w:rFonts w:asciiTheme="majorBidi" w:hAnsiTheme="majorBidi" w:cstheme="majorBidi"/>
          <w:spacing w:val="-1"/>
        </w:rPr>
        <w:t>software and</w:t>
      </w:r>
      <w:r w:rsidR="0005635B" w:rsidRPr="009755A6">
        <w:rPr>
          <w:rFonts w:asciiTheme="majorBidi" w:hAnsiTheme="majorBidi" w:cstheme="majorBidi"/>
        </w:rPr>
        <w:t xml:space="preserve"> with filling </w:t>
      </w:r>
      <w:r w:rsidR="0005635B" w:rsidRPr="009755A6">
        <w:rPr>
          <w:rFonts w:asciiTheme="majorBidi" w:hAnsiTheme="majorBidi" w:cstheme="majorBidi"/>
          <w:spacing w:val="-1"/>
        </w:rPr>
        <w:t>data</w:t>
      </w:r>
      <w:r w:rsidR="0005635B" w:rsidRPr="009755A6">
        <w:rPr>
          <w:rFonts w:asciiTheme="majorBidi" w:hAnsiTheme="majorBidi" w:cstheme="majorBidi"/>
        </w:rPr>
        <w:t xml:space="preserve"> into </w:t>
      </w:r>
      <w:r w:rsidR="0005635B" w:rsidRPr="009755A6">
        <w:rPr>
          <w:rFonts w:asciiTheme="majorBidi" w:hAnsiTheme="majorBidi" w:cstheme="majorBidi"/>
          <w:spacing w:val="-1"/>
        </w:rPr>
        <w:t>brackets</w:t>
      </w:r>
      <w:r w:rsidR="0005635B" w:rsidRPr="009755A6">
        <w:rPr>
          <w:rFonts w:asciiTheme="majorBidi" w:hAnsiTheme="majorBidi" w:cstheme="majorBidi"/>
          <w:spacing w:val="2"/>
        </w:rPr>
        <w:t xml:space="preserve"> </w:t>
      </w:r>
      <w:r w:rsidR="0005635B" w:rsidRPr="009755A6">
        <w:rPr>
          <w:rFonts w:asciiTheme="majorBidi" w:hAnsiTheme="majorBidi" w:cstheme="majorBidi"/>
          <w:spacing w:val="-1"/>
        </w:rPr>
        <w:t>as</w:t>
      </w:r>
      <w:r w:rsidR="0005635B" w:rsidRPr="009755A6">
        <w:rPr>
          <w:rFonts w:asciiTheme="majorBidi" w:hAnsiTheme="majorBidi" w:cstheme="majorBidi"/>
        </w:rPr>
        <w:t xml:space="preserve"> </w:t>
      </w:r>
      <w:proofErr w:type="gramStart"/>
      <w:r w:rsidR="0005635B" w:rsidRPr="009755A6">
        <w:rPr>
          <w:rFonts w:asciiTheme="majorBidi" w:hAnsiTheme="majorBidi" w:cstheme="majorBidi"/>
        </w:rPr>
        <w:t>follow</w:t>
      </w:r>
      <w:r w:rsidR="0005635B" w:rsidRPr="009755A6">
        <w:rPr>
          <w:rFonts w:asciiTheme="majorBidi" w:hAnsiTheme="majorBidi" w:cstheme="majorBidi"/>
          <w:spacing w:val="2"/>
        </w:rPr>
        <w:t xml:space="preserve"> </w:t>
      </w:r>
      <w:r w:rsidR="0005635B" w:rsidRPr="009755A6">
        <w:rPr>
          <w:rFonts w:asciiTheme="majorBidi" w:hAnsiTheme="majorBidi" w:cstheme="majorBidi"/>
        </w:rPr>
        <w:t>:</w:t>
      </w:r>
      <w:proofErr w:type="gramEnd"/>
    </w:p>
    <w:p w:rsidR="0005635B" w:rsidRPr="009755A6" w:rsidRDefault="0005635B" w:rsidP="0005635B">
      <w:pPr>
        <w:pStyle w:val="a3"/>
        <w:kinsoku w:val="0"/>
        <w:overflowPunct w:val="0"/>
        <w:jc w:val="both"/>
        <w:rPr>
          <w:rFonts w:asciiTheme="majorBidi" w:hAnsiTheme="majorBidi" w:cstheme="majorBidi"/>
        </w:rPr>
      </w:pPr>
    </w:p>
    <w:p w:rsidR="0005635B" w:rsidRPr="009755A6" w:rsidRDefault="00FB37B4" w:rsidP="0005635B">
      <w:pPr>
        <w:bidi w:val="0"/>
        <w:spacing w:line="360" w:lineRule="auto"/>
        <w:jc w:val="center"/>
        <w:rPr>
          <w:rFonts w:asciiTheme="majorBidi" w:eastAsiaTheme="minorEastAsia" w:hAnsiTheme="majorBidi" w:cstheme="majorBidi"/>
          <w:color w:val="0D0D0D"/>
          <w:sz w:val="24"/>
          <w:szCs w:val="24"/>
        </w:rPr>
      </w:pPr>
      <w:r w:rsidRPr="009755A6">
        <w:rPr>
          <w:noProof/>
        </w:rPr>
        <w:drawing>
          <wp:inline distT="0" distB="0" distL="0" distR="0" wp14:anchorId="03762000" wp14:editId="5C09C7EA">
            <wp:extent cx="5314950" cy="4143375"/>
            <wp:effectExtent l="0" t="0" r="0" b="9525"/>
            <wp:docPr id="33" name="صورة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9328" t="3339" r="19778" b="6575"/>
                    <a:stretch/>
                  </pic:blipFill>
                  <pic:spPr bwMode="auto">
                    <a:xfrm>
                      <a:off x="0" y="0"/>
                      <a:ext cx="5325646" cy="41517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635B" w:rsidRPr="009755A6" w:rsidRDefault="0005635B" w:rsidP="00B50E4F">
      <w:pPr>
        <w:pStyle w:val="a3"/>
        <w:kinsoku w:val="0"/>
        <w:overflowPunct w:val="0"/>
        <w:ind w:left="47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b/>
          <w:bCs/>
          <w:color w:val="0D0D0D"/>
        </w:rPr>
        <w:t>Figure</w:t>
      </w:r>
      <w:r w:rsidRPr="009755A6">
        <w:rPr>
          <w:rFonts w:asciiTheme="majorBidi" w:hAnsiTheme="majorBidi" w:cstheme="majorBidi"/>
          <w:b/>
          <w:bCs/>
          <w:color w:val="0D0D0D"/>
          <w:spacing w:val="-2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</w:rPr>
        <w:t>(3.7</w:t>
      </w:r>
      <w:proofErr w:type="gramStart"/>
      <w:r w:rsidRPr="009755A6">
        <w:rPr>
          <w:rFonts w:asciiTheme="majorBidi" w:hAnsiTheme="majorBidi" w:cstheme="majorBidi"/>
          <w:b/>
          <w:bCs/>
          <w:color w:val="0D0D0D"/>
        </w:rPr>
        <w:t>) :</w:t>
      </w:r>
      <w:proofErr w:type="gramEnd"/>
      <w:r w:rsidRPr="009755A6">
        <w:rPr>
          <w:rFonts w:asciiTheme="majorBidi" w:hAnsiTheme="majorBidi" w:cstheme="majorBidi"/>
          <w:b/>
          <w:bCs/>
          <w:color w:val="0D0D0D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Pump</w:t>
      </w:r>
      <w:r w:rsidRPr="009755A6">
        <w:rPr>
          <w:rFonts w:asciiTheme="majorBidi" w:hAnsiTheme="majorBidi" w:cstheme="majorBidi"/>
          <w:b/>
          <w:bCs/>
          <w:color w:val="0D0D0D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data</w:t>
      </w:r>
    </w:p>
    <w:p w:rsidR="0005635B" w:rsidRPr="009755A6" w:rsidRDefault="0005635B" w:rsidP="00580716">
      <w:pPr>
        <w:pStyle w:val="a3"/>
        <w:kinsoku w:val="0"/>
        <w:overflowPunct w:val="0"/>
        <w:spacing w:before="48"/>
        <w:ind w:left="567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lastRenderedPageBreak/>
        <w:t>The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</w:rPr>
        <w:t xml:space="preserve">pump model </w:t>
      </w:r>
      <w:r w:rsidRPr="009755A6">
        <w:rPr>
          <w:rFonts w:asciiTheme="majorBidi" w:hAnsiTheme="majorBidi" w:cstheme="majorBidi"/>
          <w:spacing w:val="-1"/>
        </w:rPr>
        <w:t>selected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“DPV</w:t>
      </w:r>
      <w:r w:rsidRPr="009755A6">
        <w:rPr>
          <w:rFonts w:asciiTheme="majorBidi" w:hAnsiTheme="majorBidi" w:cstheme="majorBidi"/>
        </w:rPr>
        <w:t xml:space="preserve"> </w:t>
      </w:r>
      <w:r w:rsidR="00580716" w:rsidRPr="009755A6">
        <w:rPr>
          <w:rFonts w:asciiTheme="majorBidi" w:hAnsiTheme="majorBidi" w:cstheme="majorBidi"/>
        </w:rPr>
        <w:t>25</w:t>
      </w:r>
      <w:r w:rsidRPr="009755A6">
        <w:rPr>
          <w:rFonts w:asciiTheme="majorBidi" w:hAnsiTheme="majorBidi" w:cstheme="majorBidi"/>
        </w:rPr>
        <w:t>/2</w:t>
      </w:r>
      <w:r w:rsidR="00580716"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</w:rPr>
        <w:t>B”.</w:t>
      </w:r>
    </w:p>
    <w:p w:rsidR="0005635B" w:rsidRPr="009755A6" w:rsidRDefault="0005635B" w:rsidP="0005635B">
      <w:pPr>
        <w:pStyle w:val="a3"/>
        <w:kinsoku w:val="0"/>
        <w:overflowPunct w:val="0"/>
        <w:spacing w:before="5"/>
        <w:ind w:left="0"/>
        <w:rPr>
          <w:rFonts w:asciiTheme="majorBidi" w:hAnsiTheme="majorBidi" w:cstheme="majorBidi"/>
        </w:rPr>
      </w:pPr>
    </w:p>
    <w:p w:rsidR="0005635B" w:rsidRPr="009755A6" w:rsidRDefault="0005635B" w:rsidP="008162C0">
      <w:pPr>
        <w:pStyle w:val="a3"/>
        <w:kinsoku w:val="0"/>
        <w:overflowPunct w:val="0"/>
        <w:ind w:left="567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characteristic curves</w:t>
      </w:r>
      <w:r w:rsidRPr="009755A6">
        <w:rPr>
          <w:rFonts w:asciiTheme="majorBidi" w:hAnsiTheme="majorBidi" w:cstheme="majorBidi"/>
        </w:rPr>
        <w:t xml:space="preserve"> of this pump as </w:t>
      </w:r>
      <w:proofErr w:type="gramStart"/>
      <w:r w:rsidRPr="009755A6">
        <w:rPr>
          <w:rFonts w:asciiTheme="majorBidi" w:hAnsiTheme="majorBidi" w:cstheme="majorBidi"/>
          <w:spacing w:val="-1"/>
        </w:rPr>
        <w:t>follow</w:t>
      </w:r>
      <w:r w:rsidRPr="009755A6">
        <w:rPr>
          <w:rFonts w:asciiTheme="majorBidi" w:hAnsiTheme="majorBidi" w:cstheme="majorBidi"/>
          <w:spacing w:val="1"/>
        </w:rPr>
        <w:t xml:space="preserve"> </w:t>
      </w:r>
      <w:r w:rsidRPr="009755A6">
        <w:rPr>
          <w:rFonts w:asciiTheme="majorBidi" w:hAnsiTheme="majorBidi" w:cstheme="majorBidi"/>
        </w:rPr>
        <w:t>:</w:t>
      </w:r>
      <w:proofErr w:type="gramEnd"/>
    </w:p>
    <w:p w:rsidR="0005635B" w:rsidRPr="009755A6" w:rsidRDefault="0005635B" w:rsidP="0005635B">
      <w:pPr>
        <w:bidi w:val="0"/>
        <w:spacing w:line="360" w:lineRule="auto"/>
        <w:jc w:val="center"/>
        <w:rPr>
          <w:rFonts w:asciiTheme="majorBidi" w:eastAsiaTheme="minorEastAsia" w:hAnsiTheme="majorBidi" w:cstheme="majorBidi"/>
          <w:color w:val="0D0D0D"/>
          <w:sz w:val="24"/>
          <w:szCs w:val="24"/>
        </w:rPr>
      </w:pPr>
    </w:p>
    <w:p w:rsidR="0005635B" w:rsidRPr="009755A6" w:rsidRDefault="00FB37B4" w:rsidP="00B5305F">
      <w:pPr>
        <w:bidi w:val="0"/>
        <w:spacing w:line="360" w:lineRule="auto"/>
        <w:ind w:left="567"/>
        <w:jc w:val="center"/>
        <w:rPr>
          <w:rFonts w:asciiTheme="majorBidi" w:eastAsiaTheme="minorEastAsia" w:hAnsiTheme="majorBidi" w:cstheme="majorBidi"/>
          <w:color w:val="0D0D0D"/>
          <w:sz w:val="24"/>
          <w:szCs w:val="24"/>
        </w:rPr>
      </w:pPr>
      <w:r w:rsidRPr="009755A6">
        <w:rPr>
          <w:noProof/>
        </w:rPr>
        <w:drawing>
          <wp:inline distT="0" distB="0" distL="0" distR="0" wp14:anchorId="5FF0B9A1" wp14:editId="29147404">
            <wp:extent cx="4876800" cy="5915095"/>
            <wp:effectExtent l="0" t="0" r="0" b="9525"/>
            <wp:docPr id="35" name="صورة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42862" t="14375" r="20352" b="6264"/>
                    <a:stretch/>
                  </pic:blipFill>
                  <pic:spPr bwMode="auto">
                    <a:xfrm>
                      <a:off x="0" y="0"/>
                      <a:ext cx="4892604" cy="59342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635B" w:rsidRPr="009755A6" w:rsidRDefault="0005635B" w:rsidP="00B50E4F">
      <w:pPr>
        <w:pStyle w:val="a3"/>
        <w:kinsoku w:val="0"/>
        <w:overflowPunct w:val="0"/>
        <w:ind w:left="709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b/>
          <w:bCs/>
          <w:color w:val="0D0D0D"/>
        </w:rPr>
        <w:t>Figure</w:t>
      </w:r>
      <w:r w:rsidRPr="009755A6">
        <w:rPr>
          <w:rFonts w:asciiTheme="majorBidi" w:hAnsiTheme="majorBidi" w:cstheme="majorBidi"/>
          <w:b/>
          <w:bCs/>
          <w:color w:val="0D0D0D"/>
          <w:spacing w:val="-2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</w:rPr>
        <w:t>(3.8</w:t>
      </w:r>
      <w:proofErr w:type="gramStart"/>
      <w:r w:rsidRPr="009755A6">
        <w:rPr>
          <w:rFonts w:asciiTheme="majorBidi" w:hAnsiTheme="majorBidi" w:cstheme="majorBidi"/>
          <w:b/>
          <w:bCs/>
          <w:color w:val="0D0D0D"/>
        </w:rPr>
        <w:t>) :</w:t>
      </w:r>
      <w:proofErr w:type="gramEnd"/>
      <w:r w:rsidRPr="009755A6">
        <w:rPr>
          <w:rFonts w:asciiTheme="majorBidi" w:hAnsiTheme="majorBidi" w:cstheme="majorBidi"/>
          <w:b/>
          <w:bCs/>
          <w:color w:val="0D0D0D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Pump</w:t>
      </w:r>
      <w:r w:rsidRPr="009755A6">
        <w:rPr>
          <w:rFonts w:asciiTheme="majorBidi" w:hAnsiTheme="majorBidi" w:cstheme="majorBidi"/>
          <w:b/>
          <w:bCs/>
          <w:color w:val="0D0D0D"/>
          <w:spacing w:val="-3"/>
        </w:rPr>
        <w:t xml:space="preserve"> </w:t>
      </w:r>
      <w:r w:rsidR="00AC4124" w:rsidRPr="009755A6">
        <w:rPr>
          <w:rFonts w:asciiTheme="majorBidi" w:hAnsiTheme="majorBidi" w:cstheme="majorBidi"/>
          <w:b/>
          <w:bCs/>
          <w:color w:val="0D0D0D"/>
          <w:spacing w:val="-1"/>
        </w:rPr>
        <w:t>C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haracteristic</w:t>
      </w:r>
      <w:r w:rsidRPr="009755A6">
        <w:rPr>
          <w:rFonts w:asciiTheme="majorBidi" w:hAnsiTheme="majorBidi" w:cstheme="majorBidi"/>
          <w:b/>
          <w:bCs/>
          <w:color w:val="0D0D0D"/>
          <w:spacing w:val="-2"/>
        </w:rPr>
        <w:t xml:space="preserve"> </w:t>
      </w:r>
      <w:r w:rsidR="00AC4124" w:rsidRPr="009755A6">
        <w:rPr>
          <w:rFonts w:asciiTheme="majorBidi" w:hAnsiTheme="majorBidi" w:cstheme="majorBidi"/>
          <w:b/>
          <w:bCs/>
          <w:color w:val="0D0D0D"/>
          <w:spacing w:val="-1"/>
        </w:rPr>
        <w:t>C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urves</w:t>
      </w:r>
    </w:p>
    <w:p w:rsidR="0005635B" w:rsidRPr="009755A6" w:rsidRDefault="0005635B" w:rsidP="0005635B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color w:val="000000"/>
        </w:rPr>
      </w:pPr>
    </w:p>
    <w:p w:rsidR="0005635B" w:rsidRPr="009755A6" w:rsidRDefault="0005635B" w:rsidP="0005635B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color w:val="000000"/>
        </w:rPr>
      </w:pPr>
    </w:p>
    <w:p w:rsidR="0005635B" w:rsidRPr="009755A6" w:rsidRDefault="0005635B" w:rsidP="0005635B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color w:val="000000"/>
        </w:rPr>
      </w:pPr>
    </w:p>
    <w:p w:rsidR="0005635B" w:rsidRPr="009755A6" w:rsidRDefault="0005635B" w:rsidP="0005635B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color w:val="000000"/>
        </w:rPr>
      </w:pPr>
    </w:p>
    <w:p w:rsidR="0005635B" w:rsidRPr="009755A6" w:rsidRDefault="0005635B" w:rsidP="0005635B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color w:val="000000"/>
        </w:rPr>
      </w:pPr>
    </w:p>
    <w:p w:rsidR="008162C0" w:rsidRPr="009755A6" w:rsidRDefault="008162C0" w:rsidP="0005635B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color w:val="000000"/>
        </w:rPr>
      </w:pPr>
    </w:p>
    <w:p w:rsidR="008162C0" w:rsidRPr="009755A6" w:rsidRDefault="008162C0" w:rsidP="0005635B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color w:val="000000"/>
        </w:rPr>
      </w:pPr>
    </w:p>
    <w:p w:rsidR="008162C0" w:rsidRPr="009755A6" w:rsidRDefault="008162C0" w:rsidP="0005635B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color w:val="000000"/>
        </w:rPr>
      </w:pPr>
    </w:p>
    <w:p w:rsidR="00BD1A1E" w:rsidRPr="009755A6" w:rsidRDefault="00BD1A1E" w:rsidP="0005635B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color w:val="000000"/>
        </w:rPr>
      </w:pPr>
    </w:p>
    <w:p w:rsidR="0005635B" w:rsidRPr="009755A6" w:rsidRDefault="0005635B" w:rsidP="006972A8">
      <w:pPr>
        <w:pStyle w:val="21"/>
        <w:tabs>
          <w:tab w:val="left" w:pos="659"/>
        </w:tabs>
        <w:kinsoku w:val="0"/>
        <w:overflowPunct w:val="0"/>
        <w:spacing w:before="50"/>
        <w:ind w:left="142" w:firstLine="0"/>
        <w:outlineLvl w:val="9"/>
        <w:rPr>
          <w:rFonts w:asciiTheme="majorBidi" w:hAnsiTheme="majorBidi" w:cstheme="majorBidi"/>
          <w:b w:val="0"/>
          <w:bCs w:val="0"/>
          <w:color w:val="000000"/>
          <w:sz w:val="28"/>
          <w:szCs w:val="28"/>
        </w:rPr>
      </w:pPr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lastRenderedPageBreak/>
        <w:t>3.4.</w:t>
      </w:r>
      <w:r w:rsidR="00C203C2"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>2</w:t>
      </w:r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 xml:space="preserve"> Selection</w:t>
      </w:r>
      <w:r w:rsidRPr="009755A6">
        <w:rPr>
          <w:rFonts w:asciiTheme="majorBidi" w:hAnsiTheme="majorBidi" w:cstheme="majorBidi"/>
          <w:color w:val="0D0D0D"/>
          <w:sz w:val="28"/>
          <w:szCs w:val="28"/>
        </w:rPr>
        <w:t xml:space="preserve"> for</w:t>
      </w:r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 xml:space="preserve"> </w:t>
      </w:r>
      <w:r w:rsidR="00640404"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 xml:space="preserve">cold </w:t>
      </w:r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>water</w:t>
      </w:r>
      <w:r w:rsidRPr="009755A6">
        <w:rPr>
          <w:rFonts w:asciiTheme="majorBidi" w:hAnsiTheme="majorBidi" w:cstheme="majorBidi"/>
          <w:color w:val="0D0D0D"/>
          <w:sz w:val="28"/>
          <w:szCs w:val="28"/>
        </w:rPr>
        <w:t xml:space="preserve"> </w:t>
      </w:r>
      <w:proofErr w:type="gramStart"/>
      <w:r w:rsidRPr="009755A6">
        <w:rPr>
          <w:rFonts w:asciiTheme="majorBidi" w:hAnsiTheme="majorBidi" w:cstheme="majorBidi"/>
          <w:color w:val="0D0D0D"/>
          <w:sz w:val="28"/>
          <w:szCs w:val="28"/>
        </w:rPr>
        <w:t>tank</w:t>
      </w:r>
      <w:r w:rsidR="00B5305F" w:rsidRPr="009755A6">
        <w:rPr>
          <w:rFonts w:asciiTheme="majorBidi" w:hAnsiTheme="majorBidi" w:cstheme="majorBidi"/>
          <w:b w:val="0"/>
          <w:bCs w:val="0"/>
          <w:color w:val="000000"/>
          <w:sz w:val="28"/>
          <w:szCs w:val="28"/>
        </w:rPr>
        <w:t xml:space="preserve"> :</w:t>
      </w:r>
      <w:proofErr w:type="gramEnd"/>
    </w:p>
    <w:p w:rsidR="00E1672A" w:rsidRPr="009755A6" w:rsidRDefault="00E1672A" w:rsidP="009D77AB">
      <w:pPr>
        <w:pStyle w:val="a3"/>
        <w:kinsoku w:val="0"/>
        <w:overflowPunct w:val="0"/>
        <w:spacing w:line="359" w:lineRule="auto"/>
        <w:ind w:left="0" w:right="-2"/>
        <w:rPr>
          <w:rFonts w:asciiTheme="majorBidi" w:hAnsiTheme="majorBidi" w:cstheme="majorBidi"/>
        </w:rPr>
      </w:pPr>
    </w:p>
    <w:p w:rsidR="00B5305F" w:rsidRPr="009755A6" w:rsidRDefault="00580716" w:rsidP="00B5305F">
      <w:pPr>
        <w:pStyle w:val="a3"/>
        <w:kinsoku w:val="0"/>
        <w:overflowPunct w:val="0"/>
        <w:spacing w:line="359" w:lineRule="auto"/>
        <w:ind w:left="567" w:right="-2"/>
        <w:jc w:val="both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   </w:t>
      </w:r>
      <w:r w:rsidR="00B5305F" w:rsidRPr="009755A6">
        <w:rPr>
          <w:rFonts w:asciiTheme="majorBidi" w:hAnsiTheme="majorBidi" w:cstheme="majorBidi"/>
        </w:rPr>
        <w:t xml:space="preserve">The main condition in choosing the size of water tank to limit the size with the daily use of demand and number of storage </w:t>
      </w:r>
      <w:proofErr w:type="gramStart"/>
      <w:r w:rsidR="00B5305F" w:rsidRPr="009755A6">
        <w:rPr>
          <w:rFonts w:asciiTheme="majorBidi" w:hAnsiTheme="majorBidi" w:cstheme="majorBidi"/>
        </w:rPr>
        <w:t>day .</w:t>
      </w:r>
      <w:proofErr w:type="gramEnd"/>
    </w:p>
    <w:p w:rsidR="00B35332" w:rsidRPr="009755A6" w:rsidRDefault="00276FC7" w:rsidP="00B5305F">
      <w:pPr>
        <w:pStyle w:val="a3"/>
        <w:kinsoku w:val="0"/>
        <w:overflowPunct w:val="0"/>
        <w:spacing w:line="359" w:lineRule="auto"/>
        <w:ind w:left="567" w:right="-2"/>
        <w:jc w:val="both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 </w:t>
      </w:r>
    </w:p>
    <w:p w:rsidR="00276FC7" w:rsidRPr="009755A6" w:rsidRDefault="00640404" w:rsidP="000E108D">
      <w:pPr>
        <w:pStyle w:val="a3"/>
        <w:kinsoku w:val="0"/>
        <w:overflowPunct w:val="0"/>
        <w:spacing w:line="359" w:lineRule="auto"/>
        <w:ind w:left="567" w:right="-2"/>
        <w:jc w:val="right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>S</w:t>
      </w:r>
      <w:r w:rsidR="00276FC7" w:rsidRPr="009755A6">
        <w:rPr>
          <w:rFonts w:asciiTheme="majorBidi" w:hAnsiTheme="majorBidi" w:cstheme="majorBidi"/>
        </w:rPr>
        <w:t>ize Water Tank=Number of people in the building</w:t>
      </w:r>
      <m:oMath>
        <m:r>
          <w:rPr>
            <w:rFonts w:ascii="Cambria Math" w:hAnsi="Cambria Math" w:cstheme="majorBidi"/>
          </w:rPr>
          <m:t xml:space="preserve"> </m:t>
        </m:r>
        <m:r>
          <m:rPr>
            <m:sty m:val="p"/>
          </m:rPr>
          <w:rPr>
            <w:rFonts w:ascii="Cambria Math" w:hAnsi="Cambria Math" w:cstheme="majorBidi"/>
          </w:rPr>
          <m:t>×</m:t>
        </m:r>
      </m:oMath>
      <w:r w:rsidR="00276FC7" w:rsidRPr="009755A6">
        <w:rPr>
          <w:rFonts w:asciiTheme="majorBidi" w:hAnsiTheme="majorBidi" w:cstheme="majorBidi"/>
        </w:rPr>
        <w:t>Daily consumption fo</w:t>
      </w:r>
      <w:r w:rsidR="001C0E2F" w:rsidRPr="009755A6">
        <w:rPr>
          <w:rFonts w:asciiTheme="majorBidi" w:hAnsiTheme="majorBidi" w:cstheme="majorBidi"/>
        </w:rPr>
        <w:t>r</w:t>
      </w:r>
      <w:r w:rsidR="00276FC7" w:rsidRPr="009755A6">
        <w:rPr>
          <w:rFonts w:asciiTheme="majorBidi" w:hAnsiTheme="majorBidi" w:cstheme="majorBidi"/>
        </w:rPr>
        <w:t xml:space="preserve">    each person</w:t>
      </w:r>
      <m:oMath>
        <m:r>
          <m:rPr>
            <m:sty m:val="p"/>
          </m:rPr>
          <w:rPr>
            <w:rFonts w:ascii="Cambria Math" w:hAnsi="Cambria Math" w:cstheme="majorBidi"/>
          </w:rPr>
          <m:t>×</m:t>
        </m:r>
      </m:oMath>
      <w:r w:rsidR="00276FC7" w:rsidRPr="009755A6">
        <w:rPr>
          <w:rFonts w:asciiTheme="majorBidi" w:hAnsiTheme="majorBidi" w:cstheme="majorBidi"/>
        </w:rPr>
        <w:t xml:space="preserve"> Number of storage day ……………</w:t>
      </w:r>
      <w:proofErr w:type="gramStart"/>
      <w:r w:rsidR="00276FC7" w:rsidRPr="009755A6">
        <w:rPr>
          <w:rFonts w:asciiTheme="majorBidi" w:hAnsiTheme="majorBidi" w:cstheme="majorBidi"/>
        </w:rPr>
        <w:t>..(</w:t>
      </w:r>
      <w:proofErr w:type="gramEnd"/>
      <w:r w:rsidR="000E108D" w:rsidRPr="009755A6">
        <w:rPr>
          <w:rFonts w:asciiTheme="majorBidi" w:hAnsiTheme="majorBidi" w:cstheme="majorBidi"/>
        </w:rPr>
        <w:t>3.2</w:t>
      </w:r>
      <w:r w:rsidR="00276FC7" w:rsidRPr="009755A6">
        <w:rPr>
          <w:rFonts w:asciiTheme="majorBidi" w:hAnsiTheme="majorBidi" w:cstheme="majorBidi"/>
        </w:rPr>
        <w:t>)</w:t>
      </w:r>
    </w:p>
    <w:p w:rsidR="00E02DB0" w:rsidRPr="009755A6" w:rsidRDefault="00E02DB0" w:rsidP="00AF6817">
      <w:pPr>
        <w:pStyle w:val="a3"/>
        <w:numPr>
          <w:ilvl w:val="0"/>
          <w:numId w:val="18"/>
        </w:numPr>
        <w:kinsoku w:val="0"/>
        <w:overflowPunct w:val="0"/>
        <w:spacing w:line="359" w:lineRule="auto"/>
        <w:ind w:left="426" w:right="-2" w:firstLine="0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>Number of people in the building :</w:t>
      </w:r>
    </w:p>
    <w:p w:rsidR="00276FC7" w:rsidRPr="009755A6" w:rsidRDefault="00276FC7" w:rsidP="00EE59CC">
      <w:pPr>
        <w:pStyle w:val="a3"/>
        <w:kinsoku w:val="0"/>
        <w:overflowPunct w:val="0"/>
        <w:spacing w:line="359" w:lineRule="auto"/>
        <w:ind w:left="567" w:right="-2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From </w:t>
      </w:r>
      <w:r w:rsidR="00EE59CC" w:rsidRPr="009755A6">
        <w:rPr>
          <w:rFonts w:asciiTheme="majorBidi" w:hAnsiTheme="majorBidi" w:cstheme="majorBidi"/>
        </w:rPr>
        <w:t xml:space="preserve">Table (   ) </w:t>
      </w:r>
      <w:r w:rsidRPr="009755A6">
        <w:rPr>
          <w:rFonts w:asciiTheme="majorBidi" w:hAnsiTheme="majorBidi" w:cstheme="majorBidi"/>
        </w:rPr>
        <w:t xml:space="preserve">ASHRAE 62 </w:t>
      </w:r>
      <w:r w:rsidR="00EE59CC" w:rsidRPr="009755A6">
        <w:rPr>
          <w:rFonts w:asciiTheme="majorBidi" w:hAnsiTheme="majorBidi" w:cstheme="majorBidi"/>
        </w:rPr>
        <w:t>Estimated maximum occupancy P/1000ft</w:t>
      </w:r>
      <m:oMath>
        <m:r>
          <w:rPr>
            <w:rFonts w:ascii="Cambria Math" w:hAnsi="Cambria Math"/>
          </w:rPr>
          <m:t>²</m:t>
        </m:r>
      </m:oMath>
      <w:r w:rsidR="00EE59CC" w:rsidRPr="009755A6">
        <w:rPr>
          <w:rFonts w:asciiTheme="majorBidi" w:hAnsiTheme="majorBidi" w:cstheme="majorBidi"/>
        </w:rPr>
        <w:t xml:space="preserve"> or 100 </w:t>
      </w:r>
      <w:proofErr w:type="gramStart"/>
      <w:r w:rsidR="00EE59CC" w:rsidRPr="009755A6">
        <w:rPr>
          <w:rFonts w:asciiTheme="majorBidi" w:hAnsiTheme="majorBidi" w:cstheme="majorBidi"/>
        </w:rPr>
        <w:t>m²  is</w:t>
      </w:r>
      <w:proofErr w:type="gramEnd"/>
      <w:r w:rsidR="00EE59CC" w:rsidRPr="009755A6">
        <w:rPr>
          <w:rFonts w:asciiTheme="majorBidi" w:hAnsiTheme="majorBidi" w:cstheme="majorBidi"/>
        </w:rPr>
        <w:t xml:space="preserve"> (7) with building application of offices .</w:t>
      </w:r>
    </w:p>
    <w:p w:rsidR="00B5527C" w:rsidRPr="009755A6" w:rsidRDefault="00B5527C" w:rsidP="00EE59CC">
      <w:pPr>
        <w:pStyle w:val="a3"/>
        <w:kinsoku w:val="0"/>
        <w:overflowPunct w:val="0"/>
        <w:spacing w:line="359" w:lineRule="auto"/>
        <w:ind w:left="567" w:right="-2"/>
        <w:rPr>
          <w:rFonts w:asciiTheme="majorBidi" w:hAnsiTheme="majorBidi" w:cstheme="majorBidi"/>
        </w:rPr>
      </w:pPr>
    </w:p>
    <w:p w:rsidR="00276FC7" w:rsidRPr="009755A6" w:rsidRDefault="00276FC7" w:rsidP="000E108D">
      <w:pPr>
        <w:pStyle w:val="a3"/>
        <w:kinsoku w:val="0"/>
        <w:overflowPunct w:val="0"/>
        <w:spacing w:line="359" w:lineRule="auto"/>
        <w:ind w:left="567" w:right="-2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>Number of people in the building</w:t>
      </w:r>
      <m:oMath>
        <m:r>
          <w:rPr>
            <w:rFonts w:ascii="Cambria Math" w:hAnsi="Cambria Math" w:cstheme="majorBidi"/>
            <w:sz w:val="28"/>
            <w:szCs w:val="28"/>
          </w:rPr>
          <m:t>=</m:t>
        </m:r>
        <m:f>
          <m:fPr>
            <m:ctrlPr>
              <w:rPr>
                <w:rFonts w:ascii="Cambria Math" w:hAnsi="Cambria Math" w:cstheme="majorBidi"/>
                <w:iCs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ajorBidi"/>
                <w:sz w:val="28"/>
                <w:szCs w:val="28"/>
              </w:rPr>
              <m:t>Area Of Building</m:t>
            </m:r>
          </m:num>
          <m:den>
            <m:r>
              <m:rPr>
                <m:sty m:val="p"/>
              </m:rPr>
              <w:rPr>
                <w:rFonts w:ascii="Cambria Math" w:hAnsi="Cambria Math" w:cstheme="majorBidi"/>
                <w:sz w:val="28"/>
                <w:szCs w:val="28"/>
              </w:rPr>
              <m:t>Maximum Area Occupy by one person</m:t>
            </m:r>
          </m:den>
        </m:f>
        <m:r>
          <w:rPr>
            <w:rFonts w:ascii="Cambria Math" w:hAnsi="Cambria Math" w:cstheme="majorBidi"/>
          </w:rPr>
          <m:t>…(3.3)</m:t>
        </m:r>
      </m:oMath>
    </w:p>
    <w:p w:rsidR="00D51B07" w:rsidRPr="009755A6" w:rsidRDefault="00D51B07" w:rsidP="00D51B07">
      <w:pPr>
        <w:pStyle w:val="a3"/>
        <w:kinsoku w:val="0"/>
        <w:overflowPunct w:val="0"/>
        <w:spacing w:line="359" w:lineRule="auto"/>
        <w:ind w:left="567" w:right="-2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       </w:t>
      </w:r>
      <m:oMath>
        <m:r>
          <w:rPr>
            <w:rFonts w:ascii="Cambria Math" w:hAnsi="Cambria Math" w:cstheme="majorBidi"/>
            <w:sz w:val="28"/>
            <w:szCs w:val="28"/>
          </w:rPr>
          <m:t>=</m:t>
        </m:r>
        <m:f>
          <m:fPr>
            <m:ctrlPr>
              <w:rPr>
                <w:rFonts w:ascii="Cambria Math" w:hAnsi="Cambria Math" w:cstheme="majorBidi"/>
                <w:iCs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ajorBidi"/>
                <w:sz w:val="28"/>
                <w:szCs w:val="28"/>
              </w:rPr>
              <m:t>2000</m:t>
            </m:r>
          </m:num>
          <m:den>
            <m:r>
              <m:rPr>
                <m:sty m:val="p"/>
              </m:rPr>
              <w:rPr>
                <w:rFonts w:ascii="Cambria Math" w:hAnsi="Cambria Math" w:cstheme="majorBidi"/>
                <w:sz w:val="28"/>
                <w:szCs w:val="28"/>
              </w:rPr>
              <m:t>14</m:t>
            </m:r>
          </m:den>
        </m:f>
        <m:r>
          <w:rPr>
            <w:rFonts w:ascii="Cambria Math" w:hAnsi="Cambria Math" w:cstheme="majorBidi"/>
          </w:rPr>
          <m:t xml:space="preserve">=143 </m:t>
        </m:r>
        <m:r>
          <m:rPr>
            <m:sty m:val="p"/>
          </m:rPr>
          <w:rPr>
            <w:rFonts w:ascii="Cambria Math" w:hAnsi="Cambria Math" w:cstheme="majorBidi"/>
          </w:rPr>
          <m:t>person</m:t>
        </m:r>
      </m:oMath>
      <w:r w:rsidRPr="009755A6">
        <w:rPr>
          <w:rFonts w:asciiTheme="majorBidi" w:hAnsiTheme="majorBidi" w:cstheme="majorBidi"/>
          <w:iCs/>
        </w:rPr>
        <w:t xml:space="preserve"> </w:t>
      </w:r>
      <w:r w:rsidRPr="009755A6">
        <w:rPr>
          <w:rFonts w:asciiTheme="majorBidi" w:hAnsiTheme="majorBidi" w:cstheme="majorBidi"/>
        </w:rPr>
        <w:t xml:space="preserve">  </w:t>
      </w:r>
    </w:p>
    <w:p w:rsidR="00E02DB0" w:rsidRPr="009755A6" w:rsidRDefault="00E02DB0" w:rsidP="00E02DB0">
      <w:pPr>
        <w:pStyle w:val="a3"/>
        <w:kinsoku w:val="0"/>
        <w:overflowPunct w:val="0"/>
        <w:spacing w:line="359" w:lineRule="auto"/>
        <w:ind w:left="927" w:right="-2"/>
        <w:rPr>
          <w:rFonts w:asciiTheme="majorBidi" w:hAnsiTheme="majorBidi" w:cstheme="majorBidi"/>
          <w:sz w:val="12"/>
          <w:szCs w:val="12"/>
        </w:rPr>
      </w:pPr>
    </w:p>
    <w:p w:rsidR="00E02DB0" w:rsidRPr="009755A6" w:rsidRDefault="00E02DB0" w:rsidP="00AF6817">
      <w:pPr>
        <w:pStyle w:val="a3"/>
        <w:numPr>
          <w:ilvl w:val="0"/>
          <w:numId w:val="18"/>
        </w:numPr>
        <w:kinsoku w:val="0"/>
        <w:overflowPunct w:val="0"/>
        <w:spacing w:line="359" w:lineRule="auto"/>
        <w:ind w:left="567" w:right="-2" w:hanging="141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>Daily consumption for  each person :</w:t>
      </w:r>
    </w:p>
    <w:p w:rsidR="00101EC1" w:rsidRPr="009755A6" w:rsidRDefault="00E02DB0" w:rsidP="00101EC1">
      <w:pPr>
        <w:pStyle w:val="a3"/>
        <w:kinsoku w:val="0"/>
        <w:overflowPunct w:val="0"/>
        <w:spacing w:line="359" w:lineRule="auto"/>
        <w:ind w:left="1287" w:right="-2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>From the Uniform Plumbing Code (UPC</w:t>
      </w:r>
      <w:proofErr w:type="gramStart"/>
      <w:r w:rsidRPr="009755A6">
        <w:rPr>
          <w:rFonts w:asciiTheme="majorBidi" w:hAnsiTheme="majorBidi" w:cstheme="majorBidi"/>
        </w:rPr>
        <w:t xml:space="preserve">) </w:t>
      </w:r>
      <w:r w:rsidR="00D51B07" w:rsidRPr="009755A6">
        <w:rPr>
          <w:rFonts w:asciiTheme="majorBidi" w:hAnsiTheme="majorBidi" w:cstheme="majorBidi"/>
        </w:rPr>
        <w:t xml:space="preserve"> </w:t>
      </w:r>
      <w:r w:rsidR="00101EC1" w:rsidRPr="009755A6">
        <w:rPr>
          <w:rFonts w:asciiTheme="majorBidi" w:hAnsiTheme="majorBidi" w:cstheme="majorBidi"/>
        </w:rPr>
        <w:t>is</w:t>
      </w:r>
      <w:proofErr w:type="gramEnd"/>
      <w:r w:rsidR="00101EC1" w:rsidRPr="009755A6">
        <w:rPr>
          <w:rFonts w:asciiTheme="majorBidi" w:hAnsiTheme="majorBidi" w:cstheme="majorBidi"/>
        </w:rPr>
        <w:t xml:space="preserve"> 20 Gallons per day per employee .</w:t>
      </w:r>
      <w:r w:rsidR="00D51B07" w:rsidRPr="009755A6">
        <w:rPr>
          <w:rFonts w:asciiTheme="majorBidi" w:hAnsiTheme="majorBidi" w:cstheme="majorBidi"/>
        </w:rPr>
        <w:t xml:space="preserve">  </w:t>
      </w:r>
    </w:p>
    <w:p w:rsidR="008907F5" w:rsidRPr="009755A6" w:rsidRDefault="008907F5" w:rsidP="008907F5">
      <w:pPr>
        <w:pStyle w:val="a3"/>
        <w:kinsoku w:val="0"/>
        <w:overflowPunct w:val="0"/>
        <w:spacing w:before="10"/>
        <w:ind w:left="567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From the Egypt </w:t>
      </w:r>
      <w:proofErr w:type="gramStart"/>
      <w:r w:rsidRPr="009755A6">
        <w:rPr>
          <w:rFonts w:asciiTheme="majorBidi" w:hAnsiTheme="majorBidi" w:cstheme="majorBidi"/>
        </w:rPr>
        <w:t>Code :</w:t>
      </w:r>
      <w:proofErr w:type="gramEnd"/>
      <w:r w:rsidRPr="009755A6">
        <w:rPr>
          <w:rFonts w:asciiTheme="majorBidi" w:hAnsiTheme="majorBidi" w:cstheme="majorBidi"/>
        </w:rPr>
        <w:t xml:space="preserve"> </w:t>
      </w:r>
    </w:p>
    <w:p w:rsidR="00101EC1" w:rsidRPr="009755A6" w:rsidRDefault="004F098B" w:rsidP="008907F5">
      <w:pPr>
        <w:pStyle w:val="a3"/>
        <w:kinsoku w:val="0"/>
        <w:overflowPunct w:val="0"/>
        <w:spacing w:before="10"/>
        <w:ind w:left="0"/>
        <w:rPr>
          <w:rFonts w:asciiTheme="majorBidi" w:hAnsiTheme="majorBidi" w:cstheme="majorBidi"/>
        </w:rPr>
      </w:pPr>
      <m:oMathPara>
        <m:oMath>
          <m:sSub>
            <m:sSubPr>
              <m:ctrlPr>
                <w:rPr>
                  <w:rFonts w:ascii="Cambria Math" w:hAnsi="Cambria Math" w:cstheme="majorBidi"/>
                  <w:i/>
                </w:rPr>
              </m:ctrlPr>
            </m:sSubPr>
            <m:e>
              <m:r>
                <w:rPr>
                  <w:rFonts w:ascii="Cambria Math" w:hAnsi="Cambria Math" w:cstheme="majorBidi"/>
                </w:rPr>
                <m:t>Q</m:t>
              </m:r>
            </m:e>
            <m:sub>
              <m:r>
                <w:rPr>
                  <w:rFonts w:ascii="Cambria Math" w:hAnsi="Cambria Math" w:cstheme="majorBidi"/>
                </w:rPr>
                <m:t>AV(Sewerage)</m:t>
              </m:r>
            </m:sub>
          </m:sSub>
          <m:r>
            <w:rPr>
              <w:rFonts w:ascii="Cambria Math" w:hAnsi="Cambria Math" w:cstheme="majorBidi"/>
            </w:rPr>
            <m:t>=(0.8-0.9)</m:t>
          </m:r>
          <m:sSub>
            <m:sSubPr>
              <m:ctrlPr>
                <w:rPr>
                  <w:rFonts w:ascii="Cambria Math" w:hAnsi="Cambria Math" w:cstheme="majorBidi"/>
                  <w:i/>
                </w:rPr>
              </m:ctrlPr>
            </m:sSubPr>
            <m:e>
              <m:r>
                <w:rPr>
                  <w:rFonts w:ascii="Cambria Math" w:hAnsi="Cambria Math" w:cstheme="majorBidi"/>
                </w:rPr>
                <m:t>Q</m:t>
              </m:r>
            </m:e>
            <m:sub>
              <m:r>
                <w:rPr>
                  <w:rFonts w:ascii="Cambria Math" w:hAnsi="Cambria Math" w:cstheme="majorBidi"/>
                </w:rPr>
                <m:t>AV(WATER)</m:t>
              </m:r>
            </m:sub>
          </m:sSub>
        </m:oMath>
      </m:oMathPara>
    </w:p>
    <w:p w:rsidR="008907F5" w:rsidRPr="009755A6" w:rsidRDefault="008907F5" w:rsidP="009D77AB">
      <w:pPr>
        <w:pStyle w:val="a3"/>
        <w:kinsoku w:val="0"/>
        <w:overflowPunct w:val="0"/>
        <w:spacing w:before="10"/>
        <w:ind w:left="567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Substitute the sewerage quantities equal of water </w:t>
      </w:r>
      <w:proofErr w:type="gramStart"/>
      <w:r w:rsidRPr="009755A6">
        <w:rPr>
          <w:rFonts w:asciiTheme="majorBidi" w:hAnsiTheme="majorBidi" w:cstheme="majorBidi"/>
        </w:rPr>
        <w:t>quantities</w:t>
      </w:r>
      <w:r w:rsidR="009D77AB" w:rsidRPr="009755A6">
        <w:rPr>
          <w:rFonts w:asciiTheme="majorBidi" w:hAnsiTheme="majorBidi" w:cstheme="majorBidi"/>
        </w:rPr>
        <w:t xml:space="preserve"> .</w:t>
      </w:r>
      <w:proofErr w:type="gramEnd"/>
    </w:p>
    <w:p w:rsidR="009D77AB" w:rsidRPr="009755A6" w:rsidRDefault="009D77AB" w:rsidP="009D77AB">
      <w:pPr>
        <w:pStyle w:val="a3"/>
        <w:kinsoku w:val="0"/>
        <w:overflowPunct w:val="0"/>
        <w:spacing w:before="10"/>
        <w:ind w:left="567"/>
        <w:rPr>
          <w:rFonts w:asciiTheme="majorBidi" w:hAnsiTheme="majorBidi" w:cstheme="majorBidi"/>
        </w:rPr>
      </w:pPr>
    </w:p>
    <w:p w:rsidR="009D77AB" w:rsidRPr="009755A6" w:rsidRDefault="009D77AB" w:rsidP="009D77AB">
      <w:pPr>
        <w:pStyle w:val="a3"/>
        <w:kinsoku w:val="0"/>
        <w:overflowPunct w:val="0"/>
        <w:spacing w:before="10"/>
        <w:ind w:left="567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Number of storage day depending on the average schedule distribution program in Hebron about 15 </w:t>
      </w:r>
      <w:proofErr w:type="gramStart"/>
      <w:r w:rsidRPr="009755A6">
        <w:rPr>
          <w:rFonts w:asciiTheme="majorBidi" w:hAnsiTheme="majorBidi" w:cstheme="majorBidi"/>
        </w:rPr>
        <w:t>day .</w:t>
      </w:r>
      <w:proofErr w:type="gramEnd"/>
    </w:p>
    <w:p w:rsidR="009D77AB" w:rsidRPr="009755A6" w:rsidRDefault="009D77AB" w:rsidP="009D77AB">
      <w:pPr>
        <w:pStyle w:val="a3"/>
        <w:kinsoku w:val="0"/>
        <w:overflowPunct w:val="0"/>
        <w:spacing w:before="10"/>
        <w:ind w:left="567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 </w:t>
      </w:r>
    </w:p>
    <w:p w:rsidR="008907F5" w:rsidRPr="009755A6" w:rsidRDefault="008907F5" w:rsidP="009D77AB">
      <w:pPr>
        <w:pStyle w:val="a3"/>
        <w:kinsoku w:val="0"/>
        <w:overflowPunct w:val="0"/>
        <w:spacing w:before="10"/>
        <w:ind w:left="567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>Size Water Tank=143</w:t>
      </w:r>
      <m:oMath>
        <m:r>
          <m:rPr>
            <m:sty m:val="p"/>
          </m:rPr>
          <w:rPr>
            <w:rFonts w:ascii="Cambria Math" w:hAnsi="Cambria Math" w:cstheme="majorBidi"/>
          </w:rPr>
          <m:t>×</m:t>
        </m:r>
      </m:oMath>
      <w:r w:rsidR="001C0E2F" w:rsidRPr="009755A6">
        <w:rPr>
          <w:rFonts w:asciiTheme="majorBidi" w:hAnsiTheme="majorBidi" w:cstheme="majorBidi"/>
        </w:rPr>
        <w:t>20</w:t>
      </w:r>
      <m:oMath>
        <m:r>
          <m:rPr>
            <m:sty m:val="p"/>
          </m:rPr>
          <w:rPr>
            <w:rFonts w:ascii="Cambria Math" w:hAnsi="Cambria Math" w:cstheme="majorBidi"/>
          </w:rPr>
          <m:t>×</m:t>
        </m:r>
      </m:oMath>
      <w:r w:rsidRPr="009755A6">
        <w:rPr>
          <w:rFonts w:asciiTheme="majorBidi" w:hAnsiTheme="majorBidi" w:cstheme="majorBidi"/>
        </w:rPr>
        <w:t xml:space="preserve"> </w:t>
      </w:r>
      <w:r w:rsidR="00805478" w:rsidRPr="009755A6">
        <w:rPr>
          <w:rFonts w:asciiTheme="majorBidi" w:hAnsiTheme="majorBidi" w:cstheme="majorBidi"/>
        </w:rPr>
        <w:t>15</w:t>
      </w:r>
      <w:r w:rsidR="001C0E2F" w:rsidRPr="009755A6">
        <w:rPr>
          <w:rFonts w:asciiTheme="majorBidi" w:hAnsiTheme="majorBidi" w:cstheme="majorBidi"/>
        </w:rPr>
        <w:t>=</w:t>
      </w:r>
      <w:r w:rsidR="009D77AB" w:rsidRPr="009755A6">
        <w:rPr>
          <w:rFonts w:asciiTheme="majorBidi" w:hAnsiTheme="majorBidi" w:cstheme="majorBidi"/>
        </w:rPr>
        <w:t>42900 Gallons =162 m</w:t>
      </w:r>
      <w:r w:rsidR="009D77AB" w:rsidRPr="009755A6">
        <w:rPr>
          <w:rFonts w:asciiTheme="majorBidi" w:hAnsiTheme="majorBidi" w:cstheme="majorBidi"/>
          <w:rtl/>
        </w:rPr>
        <w:t>³</w:t>
      </w:r>
    </w:p>
    <w:p w:rsidR="009D77AB" w:rsidRPr="009755A6" w:rsidRDefault="009D77AB" w:rsidP="009D77AB">
      <w:pPr>
        <w:pStyle w:val="a3"/>
        <w:kinsoku w:val="0"/>
        <w:overflowPunct w:val="0"/>
        <w:spacing w:before="10"/>
        <w:ind w:left="0"/>
        <w:rPr>
          <w:rFonts w:asciiTheme="majorBidi" w:hAnsiTheme="majorBidi" w:cstheme="majorBidi"/>
        </w:rPr>
      </w:pPr>
    </w:p>
    <w:p w:rsidR="009D77AB" w:rsidRPr="009755A6" w:rsidRDefault="009D77AB" w:rsidP="00B94C8D">
      <w:pPr>
        <w:pStyle w:val="a3"/>
        <w:kinsoku w:val="0"/>
        <w:overflowPunct w:val="0"/>
        <w:spacing w:before="10" w:line="360" w:lineRule="auto"/>
        <w:ind w:left="567"/>
        <w:jc w:val="both"/>
        <w:rPr>
          <w:rFonts w:asciiTheme="majorBidi" w:hAnsiTheme="majorBidi" w:cstheme="majorBidi"/>
        </w:rPr>
      </w:pPr>
      <w:proofErr w:type="gramStart"/>
      <w:r w:rsidRPr="009755A6">
        <w:rPr>
          <w:rFonts w:asciiTheme="majorBidi" w:hAnsiTheme="majorBidi" w:cstheme="majorBidi"/>
        </w:rPr>
        <w:t>When  the</w:t>
      </w:r>
      <w:proofErr w:type="gramEnd"/>
      <w:r w:rsidRPr="009755A6">
        <w:rPr>
          <w:rFonts w:asciiTheme="majorBidi" w:hAnsiTheme="majorBidi" w:cstheme="majorBidi"/>
        </w:rPr>
        <w:t xml:space="preserve"> number of peoples increase </w:t>
      </w:r>
      <w:r w:rsidR="00B94C8D" w:rsidRPr="009755A6">
        <w:rPr>
          <w:rFonts w:asciiTheme="majorBidi" w:hAnsiTheme="majorBidi" w:cstheme="majorBidi"/>
        </w:rPr>
        <w:t>by</w:t>
      </w:r>
      <w:r w:rsidRPr="009755A6">
        <w:rPr>
          <w:rFonts w:asciiTheme="majorBidi" w:hAnsiTheme="majorBidi" w:cstheme="majorBidi"/>
        </w:rPr>
        <w:t xml:space="preserve"> full occupancy about 250 person</w:t>
      </w:r>
    </w:p>
    <w:p w:rsidR="009D77AB" w:rsidRPr="009755A6" w:rsidRDefault="009D77AB" w:rsidP="009D77AB">
      <w:pPr>
        <w:pStyle w:val="a3"/>
        <w:kinsoku w:val="0"/>
        <w:overflowPunct w:val="0"/>
        <w:spacing w:before="10" w:line="360" w:lineRule="auto"/>
        <w:ind w:left="567"/>
        <w:jc w:val="both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>Size Water Tank=250</w:t>
      </w:r>
      <m:oMath>
        <m:r>
          <m:rPr>
            <m:sty m:val="p"/>
          </m:rPr>
          <w:rPr>
            <w:rFonts w:ascii="Cambria Math" w:hAnsi="Cambria Math" w:cstheme="majorBidi"/>
          </w:rPr>
          <m:t>×</m:t>
        </m:r>
      </m:oMath>
      <w:r w:rsidRPr="009755A6">
        <w:rPr>
          <w:rFonts w:asciiTheme="majorBidi" w:hAnsiTheme="majorBidi" w:cstheme="majorBidi"/>
        </w:rPr>
        <w:t>20</w:t>
      </w:r>
      <m:oMath>
        <m:r>
          <m:rPr>
            <m:sty m:val="p"/>
          </m:rPr>
          <w:rPr>
            <w:rFonts w:ascii="Cambria Math" w:hAnsi="Cambria Math" w:cstheme="majorBidi"/>
          </w:rPr>
          <m:t>×</m:t>
        </m:r>
      </m:oMath>
      <w:r w:rsidRPr="009755A6">
        <w:rPr>
          <w:rFonts w:asciiTheme="majorBidi" w:hAnsiTheme="majorBidi" w:cstheme="majorBidi"/>
        </w:rPr>
        <w:t xml:space="preserve"> 15=75000 Gallons =284 m</w:t>
      </w:r>
      <w:r w:rsidRPr="009755A6">
        <w:rPr>
          <w:rFonts w:asciiTheme="majorBidi" w:hAnsiTheme="majorBidi" w:cstheme="majorBidi"/>
          <w:rtl/>
        </w:rPr>
        <w:t>³</w:t>
      </w:r>
    </w:p>
    <w:p w:rsidR="009D77AB" w:rsidRPr="009755A6" w:rsidRDefault="009D77AB" w:rsidP="009D77AB">
      <w:pPr>
        <w:pStyle w:val="a3"/>
        <w:kinsoku w:val="0"/>
        <w:overflowPunct w:val="0"/>
        <w:spacing w:before="10"/>
        <w:ind w:left="0"/>
        <w:rPr>
          <w:rFonts w:asciiTheme="majorBidi" w:hAnsiTheme="majorBidi" w:cstheme="majorBidi"/>
          <w:rtl/>
        </w:rPr>
      </w:pPr>
    </w:p>
    <w:p w:rsidR="0005635B" w:rsidRPr="009755A6" w:rsidRDefault="0005635B" w:rsidP="006D763C">
      <w:pPr>
        <w:pStyle w:val="21"/>
        <w:tabs>
          <w:tab w:val="right" w:pos="142"/>
          <w:tab w:val="left" w:pos="719"/>
        </w:tabs>
        <w:kinsoku w:val="0"/>
        <w:overflowPunct w:val="0"/>
        <w:ind w:left="142" w:firstLine="0"/>
        <w:outlineLvl w:val="9"/>
        <w:rPr>
          <w:rFonts w:asciiTheme="majorBidi" w:hAnsiTheme="majorBidi" w:cstheme="majorBidi"/>
          <w:b w:val="0"/>
          <w:bCs w:val="0"/>
          <w:color w:val="000000"/>
          <w:sz w:val="28"/>
          <w:szCs w:val="28"/>
        </w:rPr>
      </w:pPr>
      <w:proofErr w:type="gramStart"/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>3.4.</w:t>
      </w:r>
      <w:r w:rsidR="00C203C2"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>3</w:t>
      </w:r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 xml:space="preserve">  Selection</w:t>
      </w:r>
      <w:proofErr w:type="gramEnd"/>
      <w:r w:rsidRPr="009755A6">
        <w:rPr>
          <w:rFonts w:asciiTheme="majorBidi" w:hAnsiTheme="majorBidi" w:cstheme="majorBidi"/>
          <w:color w:val="0D0D0D"/>
          <w:sz w:val="28"/>
          <w:szCs w:val="28"/>
        </w:rPr>
        <w:t xml:space="preserve"> for</w:t>
      </w:r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 xml:space="preserve"> boiler</w:t>
      </w:r>
    </w:p>
    <w:p w:rsidR="0005635B" w:rsidRPr="009755A6" w:rsidRDefault="0005635B" w:rsidP="0005635B">
      <w:pPr>
        <w:pStyle w:val="a3"/>
        <w:kinsoku w:val="0"/>
        <w:overflowPunct w:val="0"/>
        <w:spacing w:before="9"/>
        <w:ind w:left="0"/>
        <w:rPr>
          <w:rFonts w:asciiTheme="majorBidi" w:hAnsiTheme="majorBidi" w:cstheme="majorBidi"/>
          <w:b/>
          <w:bCs/>
        </w:rPr>
      </w:pPr>
    </w:p>
    <w:p w:rsidR="00BD1A1E" w:rsidRPr="009755A6" w:rsidRDefault="00BD1A1E" w:rsidP="00673BD6">
      <w:pPr>
        <w:pStyle w:val="a3"/>
        <w:tabs>
          <w:tab w:val="right" w:pos="8503"/>
        </w:tabs>
        <w:kinsoku w:val="0"/>
        <w:overflowPunct w:val="0"/>
        <w:spacing w:line="360" w:lineRule="auto"/>
        <w:ind w:left="567" w:right="-2"/>
        <w:jc w:val="both"/>
        <w:rPr>
          <w:rFonts w:asciiTheme="majorBidi" w:hAnsiTheme="majorBidi" w:cstheme="majorBidi"/>
          <w:color w:val="0D0D0D"/>
        </w:rPr>
      </w:pPr>
      <w:r w:rsidRPr="009755A6">
        <w:rPr>
          <w:rFonts w:asciiTheme="majorBidi" w:hAnsiTheme="majorBidi" w:cstheme="majorBidi"/>
          <w:color w:val="0D0D0D"/>
        </w:rPr>
        <w:t xml:space="preserve">The types of Hot Water </w:t>
      </w:r>
      <w:proofErr w:type="gramStart"/>
      <w:r w:rsidRPr="009755A6">
        <w:rPr>
          <w:rFonts w:asciiTheme="majorBidi" w:hAnsiTheme="majorBidi" w:cstheme="majorBidi"/>
          <w:color w:val="0D0D0D"/>
        </w:rPr>
        <w:t>Heaters :</w:t>
      </w:r>
      <w:proofErr w:type="gramEnd"/>
    </w:p>
    <w:p w:rsidR="00BD1A1E" w:rsidRPr="009755A6" w:rsidRDefault="00BD1A1E" w:rsidP="00981613">
      <w:pPr>
        <w:pStyle w:val="a3"/>
        <w:numPr>
          <w:ilvl w:val="0"/>
          <w:numId w:val="17"/>
        </w:numPr>
        <w:tabs>
          <w:tab w:val="right" w:pos="8503"/>
        </w:tabs>
        <w:kinsoku w:val="0"/>
        <w:overflowPunct w:val="0"/>
        <w:spacing w:line="360" w:lineRule="auto"/>
        <w:ind w:left="851" w:right="-2" w:hanging="284"/>
        <w:jc w:val="both"/>
        <w:rPr>
          <w:rFonts w:asciiTheme="majorBidi" w:hAnsiTheme="majorBidi" w:cstheme="majorBidi"/>
          <w:color w:val="0D0D0D"/>
        </w:rPr>
      </w:pPr>
      <w:r w:rsidRPr="009755A6">
        <w:rPr>
          <w:rFonts w:asciiTheme="majorBidi" w:hAnsiTheme="majorBidi" w:cstheme="majorBidi"/>
          <w:color w:val="0D0D0D"/>
        </w:rPr>
        <w:t>Instantaneous water heaters (tank less water heaters )  ;</w:t>
      </w:r>
      <w:proofErr w:type="spellStart"/>
      <w:r w:rsidRPr="009755A6">
        <w:rPr>
          <w:rFonts w:asciiTheme="majorBidi" w:hAnsiTheme="majorBidi" w:cstheme="majorBidi"/>
          <w:color w:val="0D0D0D"/>
        </w:rPr>
        <w:t>Atmor,Gas</w:t>
      </w:r>
      <w:proofErr w:type="spellEnd"/>
      <w:r w:rsidRPr="009755A6">
        <w:rPr>
          <w:rFonts w:asciiTheme="majorBidi" w:hAnsiTheme="majorBidi" w:cstheme="majorBidi"/>
          <w:color w:val="0D0D0D"/>
        </w:rPr>
        <w:t xml:space="preserve"> boiler </w:t>
      </w:r>
      <w:r w:rsidR="00981613" w:rsidRPr="009755A6">
        <w:rPr>
          <w:rFonts w:asciiTheme="majorBidi" w:hAnsiTheme="majorBidi" w:cstheme="majorBidi"/>
          <w:color w:val="0D0D0D"/>
        </w:rPr>
        <w:t>:</w:t>
      </w:r>
    </w:p>
    <w:p w:rsidR="00BD1A1E" w:rsidRPr="009755A6" w:rsidRDefault="00BD1A1E" w:rsidP="00B5305F">
      <w:pPr>
        <w:pStyle w:val="a3"/>
        <w:tabs>
          <w:tab w:val="right" w:pos="8503"/>
        </w:tabs>
        <w:kinsoku w:val="0"/>
        <w:overflowPunct w:val="0"/>
        <w:spacing w:line="360" w:lineRule="auto"/>
        <w:ind w:left="851" w:right="-2"/>
        <w:jc w:val="both"/>
        <w:rPr>
          <w:rFonts w:asciiTheme="majorBidi" w:hAnsiTheme="majorBidi" w:cstheme="majorBidi"/>
          <w:color w:val="0D0D0D"/>
        </w:rPr>
      </w:pPr>
      <w:r w:rsidRPr="009755A6">
        <w:rPr>
          <w:rFonts w:asciiTheme="majorBidi" w:hAnsiTheme="majorBidi" w:cstheme="majorBidi"/>
          <w:color w:val="0D0D0D"/>
        </w:rPr>
        <w:t xml:space="preserve">Units that heat water </w:t>
      </w:r>
      <w:r w:rsidR="00981613" w:rsidRPr="009755A6">
        <w:rPr>
          <w:rFonts w:asciiTheme="majorBidi" w:hAnsiTheme="majorBidi" w:cstheme="majorBidi"/>
          <w:color w:val="0D0D0D"/>
        </w:rPr>
        <w:t xml:space="preserve">only when hot water faucet opens or other fixture demands hot </w:t>
      </w:r>
      <w:proofErr w:type="gramStart"/>
      <w:r w:rsidR="00981613" w:rsidRPr="009755A6">
        <w:rPr>
          <w:rFonts w:asciiTheme="majorBidi" w:hAnsiTheme="majorBidi" w:cstheme="majorBidi"/>
          <w:color w:val="0D0D0D"/>
        </w:rPr>
        <w:t>water ,They</w:t>
      </w:r>
      <w:proofErr w:type="gramEnd"/>
      <w:r w:rsidR="00981613" w:rsidRPr="009755A6">
        <w:rPr>
          <w:rFonts w:asciiTheme="majorBidi" w:hAnsiTheme="majorBidi" w:cstheme="majorBidi"/>
          <w:color w:val="0D0D0D"/>
        </w:rPr>
        <w:t xml:space="preserve"> are referred to as tank-less heaters because they do not use any sort of storage tank.</w:t>
      </w:r>
    </w:p>
    <w:p w:rsidR="00BD1A1E" w:rsidRPr="009755A6" w:rsidRDefault="00981613" w:rsidP="005A52AF">
      <w:pPr>
        <w:pStyle w:val="a3"/>
        <w:numPr>
          <w:ilvl w:val="0"/>
          <w:numId w:val="17"/>
        </w:numPr>
        <w:tabs>
          <w:tab w:val="right" w:pos="8503"/>
        </w:tabs>
        <w:kinsoku w:val="0"/>
        <w:overflowPunct w:val="0"/>
        <w:spacing w:line="360" w:lineRule="auto"/>
        <w:ind w:left="851" w:right="-2" w:hanging="284"/>
        <w:jc w:val="both"/>
        <w:rPr>
          <w:rFonts w:asciiTheme="majorBidi" w:hAnsiTheme="majorBidi" w:cstheme="majorBidi"/>
          <w:color w:val="0D0D0D"/>
        </w:rPr>
      </w:pPr>
      <w:r w:rsidRPr="009755A6">
        <w:rPr>
          <w:rFonts w:asciiTheme="majorBidi" w:hAnsiTheme="majorBidi" w:cstheme="majorBidi"/>
          <w:color w:val="0D0D0D"/>
        </w:rPr>
        <w:t>Tank type water heater:</w:t>
      </w:r>
    </w:p>
    <w:p w:rsidR="00981613" w:rsidRPr="009755A6" w:rsidRDefault="00981613" w:rsidP="00B5305F">
      <w:pPr>
        <w:pStyle w:val="a3"/>
        <w:tabs>
          <w:tab w:val="right" w:pos="8503"/>
        </w:tabs>
        <w:kinsoku w:val="0"/>
        <w:overflowPunct w:val="0"/>
        <w:spacing w:line="360" w:lineRule="auto"/>
        <w:ind w:left="851" w:right="-2"/>
        <w:jc w:val="both"/>
        <w:rPr>
          <w:rFonts w:asciiTheme="majorBidi" w:hAnsiTheme="majorBidi" w:cstheme="majorBidi"/>
          <w:color w:val="0D0D0D"/>
        </w:rPr>
      </w:pPr>
      <w:r w:rsidRPr="009755A6">
        <w:rPr>
          <w:rFonts w:asciiTheme="majorBidi" w:hAnsiTheme="majorBidi" w:cstheme="majorBidi"/>
          <w:color w:val="0D0D0D"/>
        </w:rPr>
        <w:lastRenderedPageBreak/>
        <w:t>Are the most common used units .Their advantages are that they makes or provide a large quantity of heated water available upon demand .</w:t>
      </w:r>
    </w:p>
    <w:p w:rsidR="00BD1A1E" w:rsidRPr="009755A6" w:rsidRDefault="00BD1A1E" w:rsidP="00981613">
      <w:pPr>
        <w:pStyle w:val="a3"/>
        <w:tabs>
          <w:tab w:val="right" w:pos="8503"/>
        </w:tabs>
        <w:kinsoku w:val="0"/>
        <w:overflowPunct w:val="0"/>
        <w:spacing w:line="360" w:lineRule="auto"/>
        <w:ind w:left="1287" w:right="-2"/>
        <w:jc w:val="both"/>
        <w:rPr>
          <w:rFonts w:asciiTheme="majorBidi" w:hAnsiTheme="majorBidi" w:cstheme="majorBidi"/>
          <w:color w:val="0D0D0D"/>
          <w:sz w:val="16"/>
          <w:szCs w:val="16"/>
        </w:rPr>
      </w:pPr>
    </w:p>
    <w:p w:rsidR="00E74280" w:rsidRPr="009755A6" w:rsidRDefault="00944A40" w:rsidP="00E82213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  <w:proofErr w:type="gramStart"/>
      <w:r w:rsidRPr="009755A6">
        <w:rPr>
          <w:rFonts w:asciiTheme="majorBidi" w:hAnsiTheme="majorBidi" w:cstheme="majorBidi"/>
          <w:color w:val="0D0D0D"/>
          <w:spacing w:val="-1"/>
        </w:rPr>
        <w:t>the</w:t>
      </w:r>
      <w:proofErr w:type="gramEnd"/>
      <w:r w:rsidRPr="009755A6">
        <w:rPr>
          <w:rFonts w:asciiTheme="majorBidi" w:hAnsiTheme="majorBidi" w:cstheme="majorBidi"/>
          <w:color w:val="0D0D0D"/>
          <w:spacing w:val="-1"/>
        </w:rPr>
        <w:t xml:space="preserve"> second system of tank type heater use it in this project because need to compensate the hot water demand</w:t>
      </w:r>
      <w:r w:rsidR="00E74280" w:rsidRPr="009755A6">
        <w:rPr>
          <w:rFonts w:asciiTheme="majorBidi" w:hAnsiTheme="majorBidi" w:cstheme="majorBidi"/>
          <w:color w:val="0D0D0D"/>
        </w:rPr>
        <w:t>.</w:t>
      </w:r>
    </w:p>
    <w:p w:rsidR="00A81D94" w:rsidRPr="009755A6" w:rsidRDefault="00A81D94" w:rsidP="00E82213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</w:p>
    <w:p w:rsidR="00944A40" w:rsidRPr="009755A6" w:rsidRDefault="00944A40" w:rsidP="00B5527C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>Use Table</w:t>
      </w:r>
      <w:r w:rsidR="00B5527C" w:rsidRPr="009755A6">
        <w:rPr>
          <w:rFonts w:asciiTheme="majorBidi" w:hAnsiTheme="majorBidi" w:cstheme="majorBidi"/>
          <w:color w:val="000000"/>
        </w:rPr>
        <w:t xml:space="preserve"> (A</w:t>
      </w:r>
      <w:r w:rsidRPr="009755A6">
        <w:rPr>
          <w:rFonts w:asciiTheme="majorBidi" w:hAnsiTheme="majorBidi" w:cstheme="majorBidi"/>
          <w:color w:val="000000"/>
        </w:rPr>
        <w:t>3.9</w:t>
      </w:r>
      <w:r w:rsidR="00B5527C" w:rsidRPr="009755A6">
        <w:rPr>
          <w:rFonts w:asciiTheme="majorBidi" w:hAnsiTheme="majorBidi" w:cstheme="majorBidi"/>
          <w:color w:val="000000"/>
        </w:rPr>
        <w:t xml:space="preserve">) </w:t>
      </w:r>
      <w:r w:rsidRPr="009755A6">
        <w:rPr>
          <w:rFonts w:asciiTheme="majorBidi" w:hAnsiTheme="majorBidi" w:cstheme="majorBidi"/>
          <w:color w:val="000000"/>
        </w:rPr>
        <w:t xml:space="preserve">to calculate the size of the </w:t>
      </w:r>
      <w:proofErr w:type="gramStart"/>
      <w:r w:rsidRPr="009755A6">
        <w:rPr>
          <w:rFonts w:asciiTheme="majorBidi" w:hAnsiTheme="majorBidi" w:cstheme="majorBidi"/>
          <w:color w:val="000000"/>
        </w:rPr>
        <w:t>boiler  :</w:t>
      </w:r>
      <w:proofErr w:type="gramEnd"/>
    </w:p>
    <w:p w:rsidR="00944A40" w:rsidRPr="009755A6" w:rsidRDefault="00944A40" w:rsidP="00944A40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 xml:space="preserve">Total Daily consumption =number of person </w:t>
      </w:r>
      <m:oMath>
        <m:r>
          <w:rPr>
            <w:rFonts w:ascii="Cambria Math" w:hAnsi="Cambria Math" w:cstheme="majorBidi"/>
            <w:color w:val="000000"/>
          </w:rPr>
          <m:t>×</m:t>
        </m:r>
      </m:oMath>
      <w:r w:rsidRPr="009755A6">
        <w:rPr>
          <w:rFonts w:asciiTheme="majorBidi" w:hAnsiTheme="majorBidi" w:cstheme="majorBidi"/>
          <w:color w:val="000000"/>
        </w:rPr>
        <w:t xml:space="preserve">Hot water per </w:t>
      </w:r>
      <w:proofErr w:type="gramStart"/>
      <w:r w:rsidRPr="009755A6">
        <w:rPr>
          <w:rFonts w:asciiTheme="majorBidi" w:hAnsiTheme="majorBidi" w:cstheme="majorBidi"/>
          <w:color w:val="000000"/>
        </w:rPr>
        <w:t>person  (</w:t>
      </w:r>
      <w:proofErr w:type="gramEnd"/>
      <w:r w:rsidRPr="009755A6">
        <w:rPr>
          <w:rFonts w:asciiTheme="majorBidi" w:hAnsiTheme="majorBidi" w:cstheme="majorBidi"/>
          <w:color w:val="000000"/>
        </w:rPr>
        <w:t>gal/day)</w:t>
      </w:r>
    </w:p>
    <w:p w:rsidR="00944A40" w:rsidRPr="009755A6" w:rsidRDefault="00944A40" w:rsidP="00944A40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 xml:space="preserve">                                  </w:t>
      </w:r>
      <w:r w:rsidR="00131514" w:rsidRPr="009755A6">
        <w:rPr>
          <w:rFonts w:asciiTheme="majorBidi" w:hAnsiTheme="majorBidi" w:cstheme="majorBidi"/>
          <w:color w:val="000000"/>
        </w:rPr>
        <w:t xml:space="preserve">        </w:t>
      </w:r>
      <w:r w:rsidRPr="009755A6">
        <w:rPr>
          <w:rFonts w:asciiTheme="majorBidi" w:hAnsiTheme="majorBidi" w:cstheme="majorBidi"/>
          <w:color w:val="000000"/>
        </w:rPr>
        <w:t xml:space="preserve">=254 </w:t>
      </w:r>
      <m:oMath>
        <m:r>
          <w:rPr>
            <w:rFonts w:ascii="Cambria Math" w:hAnsi="Cambria Math" w:cstheme="majorBidi"/>
            <w:color w:val="000000"/>
          </w:rPr>
          <m:t>×</m:t>
        </m:r>
      </m:oMath>
      <w:proofErr w:type="gramStart"/>
      <w:r w:rsidRPr="009755A6">
        <w:rPr>
          <w:rFonts w:asciiTheme="majorBidi" w:hAnsiTheme="majorBidi" w:cstheme="majorBidi"/>
          <w:color w:val="000000"/>
        </w:rPr>
        <w:t>2  =</w:t>
      </w:r>
      <w:proofErr w:type="gramEnd"/>
      <w:r w:rsidRPr="009755A6">
        <w:rPr>
          <w:rFonts w:asciiTheme="majorBidi" w:hAnsiTheme="majorBidi" w:cstheme="majorBidi"/>
          <w:color w:val="000000"/>
        </w:rPr>
        <w:t>508 (gal/day)</w:t>
      </w:r>
    </w:p>
    <w:p w:rsidR="00944A40" w:rsidRPr="009755A6" w:rsidRDefault="00944A40" w:rsidP="00667B0C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 xml:space="preserve">Maximum hourly </w:t>
      </w:r>
      <w:proofErr w:type="gramStart"/>
      <w:r w:rsidRPr="009755A6">
        <w:rPr>
          <w:rFonts w:asciiTheme="majorBidi" w:hAnsiTheme="majorBidi" w:cstheme="majorBidi"/>
          <w:color w:val="000000"/>
        </w:rPr>
        <w:t>demand  =</w:t>
      </w:r>
      <w:proofErr w:type="gramEnd"/>
      <w:r w:rsidRPr="009755A6">
        <w:rPr>
          <w:rFonts w:asciiTheme="majorBidi" w:hAnsiTheme="majorBidi" w:cstheme="majorBidi"/>
          <w:color w:val="000000"/>
        </w:rPr>
        <w:t xml:space="preserve">maximum hourly demand portion of daily use </w:t>
      </w:r>
      <m:oMath>
        <m:r>
          <w:rPr>
            <w:rFonts w:ascii="Cambria Math" w:hAnsi="Cambria Math" w:cstheme="majorBidi"/>
            <w:color w:val="000000"/>
          </w:rPr>
          <m:t>×</m:t>
        </m:r>
      </m:oMath>
      <w:r w:rsidRPr="009755A6">
        <w:rPr>
          <w:rFonts w:asciiTheme="majorBidi" w:hAnsiTheme="majorBidi" w:cstheme="majorBidi"/>
          <w:color w:val="000000"/>
        </w:rPr>
        <w:t xml:space="preserve">Total   </w:t>
      </w:r>
    </w:p>
    <w:p w:rsidR="00667B0C" w:rsidRPr="009755A6" w:rsidRDefault="00667B0C" w:rsidP="00667B0C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 xml:space="preserve">                                            =1/5</w:t>
      </w:r>
      <m:oMath>
        <m:r>
          <w:rPr>
            <w:rFonts w:ascii="Cambria Math" w:hAnsi="Cambria Math" w:cstheme="majorBidi"/>
            <w:color w:val="000000"/>
          </w:rPr>
          <m:t>×</m:t>
        </m:r>
      </m:oMath>
      <w:r w:rsidRPr="009755A6">
        <w:rPr>
          <w:rFonts w:asciiTheme="majorBidi" w:hAnsiTheme="majorBidi" w:cstheme="majorBidi"/>
          <w:color w:val="000000"/>
        </w:rPr>
        <w:t>508 =101.6 (gal/hr)</w:t>
      </w:r>
    </w:p>
    <w:p w:rsidR="00667B0C" w:rsidRPr="009755A6" w:rsidRDefault="00667B0C" w:rsidP="00667B0C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>Duration of peak load = 2 (hour)</w:t>
      </w:r>
    </w:p>
    <w:p w:rsidR="00667B0C" w:rsidRPr="009755A6" w:rsidRDefault="00667B0C" w:rsidP="00667B0C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 xml:space="preserve">Total peak load =2 </w:t>
      </w:r>
      <w:proofErr w:type="spellStart"/>
      <w:r w:rsidRPr="009755A6">
        <w:rPr>
          <w:rFonts w:asciiTheme="majorBidi" w:hAnsiTheme="majorBidi" w:cstheme="majorBidi"/>
          <w:color w:val="000000"/>
        </w:rPr>
        <w:t>hr</w:t>
      </w:r>
      <w:proofErr w:type="spellEnd"/>
      <m:oMath>
        <m:r>
          <w:rPr>
            <w:rFonts w:ascii="Cambria Math" w:hAnsi="Cambria Math" w:cstheme="majorBidi"/>
            <w:color w:val="000000"/>
          </w:rPr>
          <m:t>×</m:t>
        </m:r>
      </m:oMath>
      <w:r w:rsidRPr="009755A6">
        <w:rPr>
          <w:rFonts w:asciiTheme="majorBidi" w:hAnsiTheme="majorBidi" w:cstheme="majorBidi"/>
          <w:color w:val="000000"/>
        </w:rPr>
        <w:t>101.6 gal/hr =203.2 (gal)</w:t>
      </w:r>
    </w:p>
    <w:p w:rsidR="00944A40" w:rsidRPr="009755A6" w:rsidRDefault="00667B0C" w:rsidP="00667B0C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>Storage capacity = 1/5</w:t>
      </w:r>
      <m:oMath>
        <m:r>
          <w:rPr>
            <w:rFonts w:ascii="Cambria Math" w:hAnsi="Cambria Math" w:cstheme="majorBidi"/>
            <w:color w:val="000000"/>
          </w:rPr>
          <m:t>×</m:t>
        </m:r>
      </m:oMath>
      <w:r w:rsidRPr="009755A6">
        <w:rPr>
          <w:rFonts w:asciiTheme="majorBidi" w:hAnsiTheme="majorBidi" w:cstheme="majorBidi"/>
          <w:color w:val="000000"/>
        </w:rPr>
        <w:t>Total =1/5</w:t>
      </w:r>
      <m:oMath>
        <m:r>
          <w:rPr>
            <w:rFonts w:ascii="Cambria Math" w:hAnsi="Cambria Math" w:cstheme="majorBidi"/>
            <w:color w:val="000000"/>
          </w:rPr>
          <m:t>×</m:t>
        </m:r>
      </m:oMath>
      <w:r w:rsidRPr="009755A6">
        <w:rPr>
          <w:rFonts w:asciiTheme="majorBidi" w:hAnsiTheme="majorBidi" w:cstheme="majorBidi"/>
          <w:color w:val="000000"/>
        </w:rPr>
        <w:t xml:space="preserve">508 =101.6 (gal) </w:t>
      </w:r>
    </w:p>
    <w:p w:rsidR="00667B0C" w:rsidRPr="009755A6" w:rsidRDefault="00667B0C" w:rsidP="00667B0C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 xml:space="preserve">Convert from gallon to liter to get the size of boiler tank </w:t>
      </w:r>
      <w:r w:rsidR="00D27191" w:rsidRPr="009755A6">
        <w:rPr>
          <w:rFonts w:asciiTheme="majorBidi" w:hAnsiTheme="majorBidi" w:cstheme="majorBidi"/>
          <w:color w:val="000000"/>
        </w:rPr>
        <w:t>(theoretical calculation</w:t>
      </w:r>
      <w:r w:rsidRPr="009755A6">
        <w:rPr>
          <w:rFonts w:asciiTheme="majorBidi" w:hAnsiTheme="majorBidi" w:cstheme="majorBidi"/>
          <w:color w:val="000000"/>
        </w:rPr>
        <w:t xml:space="preserve">: </w:t>
      </w:r>
    </w:p>
    <w:p w:rsidR="00D27191" w:rsidRPr="009755A6" w:rsidRDefault="00667B0C" w:rsidP="00667B0C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 xml:space="preserve">1 </w:t>
      </w:r>
      <w:proofErr w:type="spellStart"/>
      <w:r w:rsidRPr="009755A6">
        <w:rPr>
          <w:rFonts w:asciiTheme="majorBidi" w:hAnsiTheme="majorBidi" w:cstheme="majorBidi"/>
          <w:color w:val="000000"/>
        </w:rPr>
        <w:t>galon</w:t>
      </w:r>
      <w:proofErr w:type="spellEnd"/>
      <w:r w:rsidRPr="009755A6">
        <w:rPr>
          <w:rFonts w:asciiTheme="majorBidi" w:hAnsiTheme="majorBidi" w:cstheme="majorBidi"/>
          <w:color w:val="000000"/>
        </w:rPr>
        <w:t xml:space="preserve"> = 3.78 </w:t>
      </w:r>
      <w:proofErr w:type="gramStart"/>
      <w:r w:rsidRPr="009755A6">
        <w:rPr>
          <w:rFonts w:asciiTheme="majorBidi" w:hAnsiTheme="majorBidi" w:cstheme="majorBidi"/>
          <w:color w:val="000000"/>
        </w:rPr>
        <w:t>liter ,</w:t>
      </w:r>
      <w:proofErr w:type="gramEnd"/>
      <w:r w:rsidRPr="009755A6">
        <w:rPr>
          <w:rFonts w:asciiTheme="majorBidi" w:hAnsiTheme="majorBidi" w:cstheme="majorBidi"/>
          <w:color w:val="000000"/>
        </w:rPr>
        <w:t xml:space="preserve"> 101.6</w:t>
      </w:r>
      <w:r w:rsidR="00D27191" w:rsidRPr="009755A6">
        <w:rPr>
          <w:rFonts w:asciiTheme="majorBidi" w:hAnsiTheme="majorBidi" w:cstheme="majorBidi"/>
          <w:color w:val="000000"/>
        </w:rPr>
        <w:t xml:space="preserve"> </w:t>
      </w:r>
      <w:proofErr w:type="spellStart"/>
      <w:r w:rsidRPr="009755A6">
        <w:rPr>
          <w:rFonts w:asciiTheme="majorBidi" w:hAnsiTheme="majorBidi" w:cstheme="majorBidi"/>
          <w:color w:val="000000"/>
        </w:rPr>
        <w:t>galon</w:t>
      </w:r>
      <w:proofErr w:type="spellEnd"/>
      <w:r w:rsidRPr="009755A6">
        <w:rPr>
          <w:rFonts w:asciiTheme="majorBidi" w:hAnsiTheme="majorBidi" w:cstheme="majorBidi"/>
          <w:color w:val="000000"/>
        </w:rPr>
        <w:t xml:space="preserve"> =</w:t>
      </w:r>
      <w:r w:rsidR="00D27191" w:rsidRPr="009755A6">
        <w:rPr>
          <w:rFonts w:asciiTheme="majorBidi" w:hAnsiTheme="majorBidi" w:cstheme="majorBidi"/>
          <w:color w:val="000000"/>
        </w:rPr>
        <w:t xml:space="preserve">384.04 liter </w:t>
      </w:r>
    </w:p>
    <w:p w:rsidR="00D27191" w:rsidRPr="009755A6" w:rsidRDefault="00D27191" w:rsidP="00667B0C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</w:p>
    <w:p w:rsidR="00D27191" w:rsidRPr="009755A6" w:rsidRDefault="00D27191" w:rsidP="00D27191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 xml:space="preserve">Heat capacity = 1/6 </w:t>
      </w:r>
      <m:oMath>
        <m:r>
          <m:rPr>
            <m:sty m:val="p"/>
          </m:rPr>
          <w:rPr>
            <w:rFonts w:ascii="Cambria Math" w:hAnsi="Cambria Math" w:cstheme="majorBidi"/>
            <w:color w:val="000000"/>
          </w:rPr>
          <m:t>×</m:t>
        </m:r>
      </m:oMath>
      <w:r w:rsidRPr="009755A6">
        <w:rPr>
          <w:rFonts w:asciiTheme="majorBidi" w:hAnsiTheme="majorBidi" w:cstheme="majorBidi"/>
          <w:color w:val="000000"/>
        </w:rPr>
        <w:t>508 =84.66 (gal)</w:t>
      </w:r>
      <w:r w:rsidR="00667B0C" w:rsidRPr="009755A6">
        <w:rPr>
          <w:rFonts w:asciiTheme="majorBidi" w:hAnsiTheme="majorBidi" w:cstheme="majorBidi"/>
          <w:color w:val="000000"/>
        </w:rPr>
        <w:t xml:space="preserve"> </w:t>
      </w:r>
    </w:p>
    <w:p w:rsidR="00D27191" w:rsidRPr="009755A6" w:rsidRDefault="00D27191" w:rsidP="00D27191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  <w:sz w:val="22"/>
          <w:szCs w:val="22"/>
        </w:rPr>
      </w:pPr>
      <m:oMathPara>
        <m:oMathParaPr>
          <m:jc m:val="left"/>
        </m:oMathParaPr>
        <m:oMath>
          <m:r>
            <w:rPr>
              <w:rFonts w:ascii="Cambria Math" w:hAnsi="Cambria Math" w:cstheme="majorBidi"/>
              <w:color w:val="000000"/>
              <w:sz w:val="22"/>
              <w:szCs w:val="22"/>
            </w:rPr>
            <m:t>Recovery</m:t>
          </m:r>
          <m:r>
            <m:rPr>
              <m:sty m:val="p"/>
            </m:rPr>
            <w:rPr>
              <w:rFonts w:ascii="Cambria Math" w:hAnsi="Cambria Math" w:cstheme="majorBidi"/>
              <w:color w:val="000000"/>
              <w:sz w:val="22"/>
              <w:szCs w:val="22"/>
            </w:rPr>
            <m:t xml:space="preserve"> </m:t>
          </m:r>
          <m:r>
            <w:rPr>
              <w:rFonts w:ascii="Cambria Math" w:hAnsi="Cambria Math" w:cstheme="majorBidi"/>
              <w:color w:val="000000"/>
              <w:sz w:val="22"/>
              <w:szCs w:val="22"/>
            </w:rPr>
            <m:t>Rate</m:t>
          </m:r>
          <m:r>
            <m:rPr>
              <m:sty m:val="p"/>
            </m:rPr>
            <w:rPr>
              <w:rFonts w:ascii="Cambria Math" w:hAnsi="Cambria Math" w:cstheme="majorBidi"/>
              <w:color w:val="000000"/>
              <w:sz w:val="22"/>
              <w:szCs w:val="22"/>
            </w:rPr>
            <m:t>=</m:t>
          </m:r>
          <m:f>
            <m:fPr>
              <m:ctrlP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>total</m:t>
              </m:r>
              <m:r>
                <m:rPr>
                  <m:sty m:val="p"/>
                </m:rP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 xml:space="preserve"> </m:t>
              </m:r>
              <m: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>peak</m:t>
              </m:r>
              <m:r>
                <m:rPr>
                  <m:sty m:val="p"/>
                </m:rP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 xml:space="preserve"> </m:t>
              </m:r>
              <m: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>load</m:t>
              </m:r>
              <m:r>
                <m:rPr>
                  <m:sty m:val="p"/>
                </m:rP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 xml:space="preserve"> –(3/4 × </m:t>
              </m:r>
              <m: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>average</m:t>
              </m:r>
              <m:r>
                <m:rPr>
                  <m:sty m:val="p"/>
                </m:rP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 xml:space="preserve"> </m:t>
              </m:r>
              <m: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>capacity</m:t>
              </m:r>
              <m:r>
                <m:rPr>
                  <m:sty m:val="p"/>
                </m:rP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>)</m:t>
              </m:r>
            </m:num>
            <m:den>
              <m: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>Duration</m:t>
              </m:r>
              <m:r>
                <m:rPr>
                  <m:sty m:val="p"/>
                </m:rP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 xml:space="preserve"> </m:t>
              </m:r>
              <m: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>of</m:t>
              </m:r>
              <m:r>
                <m:rPr>
                  <m:sty m:val="p"/>
                </m:rP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 xml:space="preserve"> </m:t>
              </m:r>
              <m: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>peak</m:t>
              </m:r>
              <m:r>
                <m:rPr>
                  <m:sty m:val="p"/>
                </m:rP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 xml:space="preserve"> </m:t>
              </m:r>
              <m: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>load</m:t>
              </m:r>
              <m:r>
                <m:rPr>
                  <m:sty m:val="p"/>
                </m:rP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 xml:space="preserve"> </m:t>
              </m:r>
            </m:den>
          </m:f>
        </m:oMath>
      </m:oMathPara>
    </w:p>
    <w:p w:rsidR="00D27191" w:rsidRPr="009755A6" w:rsidRDefault="00D27191" w:rsidP="00D27191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  <w:sz w:val="22"/>
          <w:szCs w:val="22"/>
        </w:rPr>
      </w:pPr>
      <m:oMathPara>
        <m:oMathParaPr>
          <m:jc m:val="left"/>
        </m:oMathParaPr>
        <m:oMath>
          <m:r>
            <w:rPr>
              <w:rFonts w:ascii="Cambria Math" w:hAnsi="Cambria Math" w:cstheme="majorBidi"/>
              <w:color w:val="000000"/>
              <w:sz w:val="22"/>
              <w:szCs w:val="22"/>
            </w:rPr>
            <m:t xml:space="preserve">                                  </m:t>
          </m:r>
          <m:r>
            <m:rPr>
              <m:sty m:val="p"/>
            </m:rPr>
            <w:rPr>
              <w:rFonts w:ascii="Cambria Math" w:hAnsi="Cambria Math" w:cstheme="majorBidi"/>
              <w:color w:val="000000"/>
              <w:sz w:val="22"/>
              <w:szCs w:val="22"/>
            </w:rPr>
            <m:t>=</m:t>
          </m:r>
          <m:f>
            <m:fPr>
              <m:ctrlP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>203.2</m:t>
              </m:r>
              <m:r>
                <m:rPr>
                  <m:sty m:val="p"/>
                </m:rP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 xml:space="preserve"> –(3/4 × </m:t>
              </m:r>
              <m: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>101.6</m:t>
              </m:r>
              <m:r>
                <m:rPr>
                  <m:sty m:val="p"/>
                </m:rP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>)</m:t>
              </m:r>
            </m:num>
            <m:den>
              <m:r>
                <w:rPr>
                  <w:rFonts w:ascii="Cambria Math" w:hAnsi="Cambria Math" w:cstheme="majorBidi"/>
                  <w:color w:val="000000"/>
                  <w:sz w:val="22"/>
                  <w:szCs w:val="22"/>
                </w:rPr>
                <m:t>2</m:t>
              </m:r>
            </m:den>
          </m:f>
          <m:r>
            <w:rPr>
              <w:rFonts w:ascii="Cambria Math" w:hAnsi="Cambria Math" w:cstheme="majorBidi"/>
              <w:color w:val="000000"/>
              <w:sz w:val="22"/>
              <w:szCs w:val="22"/>
            </w:rPr>
            <m:t>=63.5 galon</m:t>
          </m:r>
        </m:oMath>
      </m:oMathPara>
    </w:p>
    <w:p w:rsidR="00D27191" w:rsidRPr="009755A6" w:rsidRDefault="00D27191" w:rsidP="00D27191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 xml:space="preserve"> The value of 63.5 </w:t>
      </w:r>
      <w:r w:rsidR="00C903E3" w:rsidRPr="009755A6">
        <w:rPr>
          <w:rFonts w:asciiTheme="majorBidi" w:hAnsiTheme="majorBidi" w:cstheme="majorBidi"/>
          <w:color w:val="000000"/>
        </w:rPr>
        <w:t>(</w:t>
      </w:r>
      <w:proofErr w:type="spellStart"/>
      <w:r w:rsidRPr="009755A6">
        <w:rPr>
          <w:rFonts w:asciiTheme="majorBidi" w:hAnsiTheme="majorBidi" w:cstheme="majorBidi"/>
          <w:color w:val="000000"/>
        </w:rPr>
        <w:t>galon</w:t>
      </w:r>
      <w:proofErr w:type="spellEnd"/>
      <w:r w:rsidR="00C903E3" w:rsidRPr="009755A6">
        <w:rPr>
          <w:rFonts w:asciiTheme="majorBidi" w:hAnsiTheme="majorBidi" w:cstheme="majorBidi"/>
          <w:color w:val="000000"/>
        </w:rPr>
        <w:t>)</w:t>
      </w:r>
      <w:r w:rsidRPr="009755A6">
        <w:rPr>
          <w:rFonts w:asciiTheme="majorBidi" w:hAnsiTheme="majorBidi" w:cstheme="majorBidi"/>
          <w:color w:val="000000"/>
        </w:rPr>
        <w:t xml:space="preserve"> should be filled </w:t>
      </w:r>
      <w:r w:rsidR="00C903E3" w:rsidRPr="009755A6">
        <w:rPr>
          <w:rFonts w:asciiTheme="majorBidi" w:hAnsiTheme="majorBidi" w:cstheme="majorBidi"/>
          <w:color w:val="000000"/>
        </w:rPr>
        <w:t xml:space="preserve">at storage tank when be </w:t>
      </w:r>
      <w:proofErr w:type="gramStart"/>
      <w:r w:rsidR="00C903E3" w:rsidRPr="009755A6">
        <w:rPr>
          <w:rFonts w:asciiTheme="majorBidi" w:hAnsiTheme="majorBidi" w:cstheme="majorBidi"/>
          <w:color w:val="000000"/>
        </w:rPr>
        <w:t>consumed .</w:t>
      </w:r>
      <w:proofErr w:type="gramEnd"/>
    </w:p>
    <w:p w:rsidR="00C903E3" w:rsidRPr="009755A6" w:rsidRDefault="00C903E3" w:rsidP="00D27191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 xml:space="preserve">And be less than the value of storage </w:t>
      </w:r>
      <w:proofErr w:type="gramStart"/>
      <w:r w:rsidRPr="009755A6">
        <w:rPr>
          <w:rFonts w:asciiTheme="majorBidi" w:hAnsiTheme="majorBidi" w:cstheme="majorBidi"/>
          <w:color w:val="000000"/>
        </w:rPr>
        <w:t>capacity .</w:t>
      </w:r>
      <w:proofErr w:type="gramEnd"/>
    </w:p>
    <w:p w:rsidR="00A81D94" w:rsidRPr="009755A6" w:rsidRDefault="00A81D94" w:rsidP="00D27191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</w:p>
    <w:p w:rsidR="003C590D" w:rsidRPr="009755A6" w:rsidRDefault="003C590D" w:rsidP="003C590D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</w:p>
    <w:p w:rsidR="004F6528" w:rsidRPr="009755A6" w:rsidRDefault="00AC6142" w:rsidP="00A81D94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iCs/>
          <w:color w:val="000000"/>
        </w:rPr>
      </w:pPr>
      <m:oMath>
        <m:r>
          <m:rPr>
            <m:sty m:val="p"/>
          </m:rPr>
          <w:rPr>
            <w:rFonts w:ascii="Cambria Math" w:hAnsi="Cambria Math" w:cstheme="majorBidi"/>
            <w:color w:val="000000"/>
          </w:rPr>
          <m:t>Heater Capacity=(GPH×∆T)/410</m:t>
        </m:r>
      </m:oMath>
      <w:r w:rsidR="00A81D94" w:rsidRPr="009755A6">
        <w:rPr>
          <w:rFonts w:asciiTheme="majorBidi" w:hAnsiTheme="majorBidi" w:cstheme="majorBidi"/>
          <w:iCs/>
          <w:color w:val="000000"/>
        </w:rPr>
        <w:t xml:space="preserve">  [Kw] </w:t>
      </w:r>
    </w:p>
    <w:p w:rsidR="00A81D94" w:rsidRPr="009755A6" w:rsidRDefault="00AC6142" w:rsidP="00A81D94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iCs/>
          <w:color w:val="000000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theme="majorBidi"/>
              <w:color w:val="000000"/>
            </w:rPr>
            <m:t>where:</m:t>
          </m:r>
        </m:oMath>
      </m:oMathPara>
    </w:p>
    <w:p w:rsidR="00A41B57" w:rsidRPr="009755A6" w:rsidRDefault="00A41B57" w:rsidP="00A41B57">
      <w:pPr>
        <w:pStyle w:val="a3"/>
        <w:tabs>
          <w:tab w:val="right" w:pos="8503"/>
        </w:tabs>
        <w:kinsoku w:val="0"/>
        <w:overflowPunct w:val="0"/>
        <w:spacing w:before="48" w:line="360" w:lineRule="auto"/>
        <w:ind w:left="567" w:right="-2"/>
        <w:rPr>
          <w:rFonts w:asciiTheme="majorBidi" w:hAnsiTheme="majorBidi" w:cstheme="majorBidi"/>
          <w:iCs/>
          <w:color w:val="0D0D0D"/>
          <w:spacing w:val="-1"/>
        </w:rPr>
      </w:pPr>
      <w:r w:rsidRPr="009755A6">
        <w:rPr>
          <w:rFonts w:asciiTheme="majorBidi" w:hAnsiTheme="majorBidi" w:cstheme="majorBidi"/>
          <w:iCs/>
          <w:color w:val="0D0D0D"/>
          <w:spacing w:val="-1"/>
        </w:rPr>
        <w:t xml:space="preserve">       </w:t>
      </w:r>
      <m:oMath>
        <m:acc>
          <m:accPr>
            <m:chr m:val="̇"/>
            <m:ctrlPr>
              <w:rPr>
                <w:rFonts w:ascii="Cambria Math" w:hAnsi="Cambria Math" w:cstheme="majorBidi"/>
                <w:iCs/>
                <w:color w:val="0D0D0D"/>
                <w:spacing w:val="-1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theme="majorBidi"/>
                <w:color w:val="0D0D0D"/>
                <w:spacing w:val="-1"/>
              </w:rPr>
              <m:t>Q</m:t>
            </m:r>
          </m:e>
        </m:acc>
      </m:oMath>
      <w:r w:rsidRPr="009755A6">
        <w:rPr>
          <w:rFonts w:asciiTheme="majorBidi" w:hAnsiTheme="majorBidi" w:cstheme="majorBidi"/>
          <w:iCs/>
          <w:color w:val="0D0D0D"/>
          <w:spacing w:val="-1"/>
        </w:rPr>
        <w:t xml:space="preserve">: </w:t>
      </w:r>
      <w:proofErr w:type="gramStart"/>
      <w:r w:rsidRPr="009755A6">
        <w:rPr>
          <w:rFonts w:asciiTheme="majorBidi" w:hAnsiTheme="majorBidi" w:cstheme="majorBidi"/>
          <w:iCs/>
          <w:color w:val="0D0D0D"/>
          <w:spacing w:val="-1"/>
        </w:rPr>
        <w:t>boiler</w:t>
      </w:r>
      <w:proofErr w:type="gramEnd"/>
      <w:r w:rsidRPr="009755A6">
        <w:rPr>
          <w:rFonts w:asciiTheme="majorBidi" w:hAnsiTheme="majorBidi" w:cstheme="majorBidi"/>
          <w:iCs/>
          <w:color w:val="0D0D0D"/>
          <w:spacing w:val="-1"/>
        </w:rPr>
        <w:t xml:space="preserve"> capacity. [</w:t>
      </w:r>
      <w:proofErr w:type="gramStart"/>
      <w:r w:rsidRPr="009755A6">
        <w:rPr>
          <w:rFonts w:asciiTheme="majorBidi" w:hAnsiTheme="majorBidi" w:cstheme="majorBidi"/>
          <w:iCs/>
          <w:color w:val="0D0D0D"/>
          <w:spacing w:val="-1"/>
        </w:rPr>
        <w:t>kW</w:t>
      </w:r>
      <w:proofErr w:type="gramEnd"/>
      <w:r w:rsidRPr="009755A6">
        <w:rPr>
          <w:rFonts w:asciiTheme="majorBidi" w:hAnsiTheme="majorBidi" w:cstheme="majorBidi"/>
          <w:iCs/>
          <w:color w:val="0D0D0D"/>
          <w:spacing w:val="-1"/>
        </w:rPr>
        <w:t>]</w:t>
      </w:r>
    </w:p>
    <w:p w:rsidR="00A81D94" w:rsidRPr="009755A6" w:rsidRDefault="00AC6142" w:rsidP="00691CBC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rPr>
          <w:rFonts w:asciiTheme="majorBidi" w:hAnsiTheme="majorBidi" w:cstheme="majorBidi"/>
          <w:iCs/>
          <w:color w:val="000000"/>
        </w:rPr>
      </w:pPr>
      <m:oMathPara>
        <m:oMath>
          <m:r>
            <m:rPr>
              <m:sty m:val="p"/>
            </m:rPr>
            <w:rPr>
              <w:rFonts w:ascii="Cambria Math" w:hAnsi="Cambria Math" w:cstheme="majorBidi"/>
              <w:color w:val="000000"/>
            </w:rPr>
            <m:t>∆T=70F=difference in temperature between water entering heater</m:t>
          </m:r>
        </m:oMath>
      </m:oMathPara>
    </w:p>
    <w:p w:rsidR="00691CBC" w:rsidRPr="009755A6" w:rsidRDefault="00AC6142" w:rsidP="00691CBC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rPr>
          <w:rFonts w:asciiTheme="majorBidi" w:hAnsiTheme="majorBidi" w:cstheme="majorBidi"/>
          <w:iCs/>
          <w:color w:val="000000"/>
        </w:rPr>
      </w:pPr>
      <m:oMath>
        <m:r>
          <m:rPr>
            <m:sty m:val="p"/>
          </m:rPr>
          <w:rPr>
            <w:rFonts w:ascii="Cambria Math" w:hAnsi="Cambria Math" w:cstheme="majorBidi"/>
            <w:color w:val="000000"/>
          </w:rPr>
          <m:t xml:space="preserve">      and leaving the heater</m:t>
        </m:r>
      </m:oMath>
      <w:r w:rsidR="00691CBC" w:rsidRPr="009755A6">
        <w:rPr>
          <w:rFonts w:asciiTheme="majorBidi" w:hAnsiTheme="majorBidi" w:cstheme="majorBidi"/>
          <w:iCs/>
          <w:color w:val="000000"/>
        </w:rPr>
        <w:t>.</w:t>
      </w:r>
    </w:p>
    <w:p w:rsidR="00691CBC" w:rsidRPr="009755A6" w:rsidRDefault="00AC6142" w:rsidP="00691CBC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iCs/>
          <w:color w:val="000000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theme="majorBidi"/>
              <w:color w:val="000000"/>
            </w:rPr>
            <m:t xml:space="preserve">      Make up water temperature=50F</m:t>
          </m:r>
        </m:oMath>
      </m:oMathPara>
    </w:p>
    <w:p w:rsidR="00691CBC" w:rsidRPr="009755A6" w:rsidRDefault="00AC6142" w:rsidP="00691CBC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iCs/>
          <w:color w:val="000000"/>
        </w:rPr>
      </w:pPr>
      <m:oMath>
        <m:r>
          <m:rPr>
            <m:sty m:val="p"/>
          </m:rPr>
          <w:rPr>
            <w:rFonts w:ascii="Cambria Math" w:hAnsi="Cambria Math" w:cstheme="majorBidi"/>
            <w:color w:val="000000"/>
          </w:rPr>
          <m:t>Heater Capacity=(101.6×70)/410=17.34</m:t>
        </m:r>
      </m:oMath>
      <w:r w:rsidR="00691CBC" w:rsidRPr="009755A6">
        <w:rPr>
          <w:rFonts w:asciiTheme="majorBidi" w:hAnsiTheme="majorBidi" w:cstheme="majorBidi"/>
          <w:iCs/>
          <w:color w:val="000000"/>
        </w:rPr>
        <w:t xml:space="preserve">  [Kw] </w:t>
      </w:r>
    </w:p>
    <w:p w:rsidR="00691CBC" w:rsidRPr="009755A6" w:rsidRDefault="00691CBC" w:rsidP="00691CBC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iCs/>
          <w:color w:val="000000"/>
        </w:rPr>
      </w:pPr>
    </w:p>
    <w:p w:rsidR="00C62129" w:rsidRPr="009755A6" w:rsidRDefault="00C62129" w:rsidP="006972A8">
      <w:pPr>
        <w:pStyle w:val="21"/>
        <w:tabs>
          <w:tab w:val="right" w:pos="142"/>
          <w:tab w:val="left" w:pos="719"/>
        </w:tabs>
        <w:kinsoku w:val="0"/>
        <w:overflowPunct w:val="0"/>
        <w:ind w:left="142" w:firstLine="0"/>
        <w:outlineLvl w:val="9"/>
        <w:rPr>
          <w:rFonts w:asciiTheme="majorBidi" w:hAnsiTheme="majorBidi" w:cstheme="majorBidi"/>
          <w:b w:val="0"/>
          <w:bCs w:val="0"/>
          <w:color w:val="000000"/>
          <w:sz w:val="28"/>
          <w:szCs w:val="28"/>
        </w:rPr>
      </w:pPr>
      <w:proofErr w:type="gramStart"/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lastRenderedPageBreak/>
        <w:t>3.4.4  Selection</w:t>
      </w:r>
      <w:proofErr w:type="gramEnd"/>
      <w:r w:rsidRPr="009755A6">
        <w:rPr>
          <w:rFonts w:asciiTheme="majorBidi" w:hAnsiTheme="majorBidi" w:cstheme="majorBidi"/>
          <w:color w:val="0D0D0D"/>
          <w:sz w:val="28"/>
          <w:szCs w:val="28"/>
        </w:rPr>
        <w:t xml:space="preserve"> </w:t>
      </w:r>
      <w:r w:rsidR="006972A8" w:rsidRPr="009755A6">
        <w:rPr>
          <w:rFonts w:asciiTheme="majorBidi" w:hAnsiTheme="majorBidi" w:cstheme="majorBidi"/>
          <w:color w:val="0D0D0D"/>
          <w:sz w:val="28"/>
          <w:szCs w:val="28"/>
        </w:rPr>
        <w:t xml:space="preserve">for hot water central </w:t>
      </w:r>
      <w:r w:rsidR="00B56EDB" w:rsidRPr="009755A6">
        <w:rPr>
          <w:rFonts w:asciiTheme="majorBidi" w:hAnsiTheme="majorBidi" w:cstheme="majorBidi"/>
          <w:color w:val="0D0D0D"/>
          <w:sz w:val="28"/>
          <w:szCs w:val="28"/>
        </w:rPr>
        <w:t xml:space="preserve">Tank size </w:t>
      </w:r>
      <w:r w:rsidR="006972A8" w:rsidRPr="009755A6">
        <w:rPr>
          <w:rFonts w:asciiTheme="majorBidi" w:hAnsiTheme="majorBidi" w:cstheme="majorBidi"/>
          <w:color w:val="0D0D0D"/>
          <w:sz w:val="28"/>
          <w:szCs w:val="28"/>
        </w:rPr>
        <w:t>:</w:t>
      </w:r>
    </w:p>
    <w:p w:rsidR="00B56EDB" w:rsidRPr="009755A6" w:rsidRDefault="00B56EDB" w:rsidP="00B56EDB">
      <w:pPr>
        <w:pStyle w:val="21"/>
        <w:tabs>
          <w:tab w:val="right" w:pos="142"/>
          <w:tab w:val="left" w:pos="719"/>
        </w:tabs>
        <w:kinsoku w:val="0"/>
        <w:overflowPunct w:val="0"/>
        <w:ind w:left="142" w:firstLine="0"/>
        <w:outlineLvl w:val="9"/>
        <w:rPr>
          <w:rFonts w:asciiTheme="majorBidi" w:hAnsiTheme="majorBidi" w:cstheme="majorBidi"/>
          <w:b w:val="0"/>
          <w:bCs w:val="0"/>
          <w:color w:val="000000"/>
          <w:sz w:val="28"/>
          <w:szCs w:val="28"/>
        </w:rPr>
      </w:pPr>
    </w:p>
    <w:p w:rsidR="001F104C" w:rsidRPr="009755A6" w:rsidRDefault="00B56EDB" w:rsidP="00B56EDB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 xml:space="preserve">  In the case of cold water calculation where calculate the demand load </w:t>
      </w:r>
      <w:proofErr w:type="spellStart"/>
      <w:r w:rsidRPr="009755A6">
        <w:rPr>
          <w:rFonts w:asciiTheme="majorBidi" w:hAnsiTheme="majorBidi" w:cstheme="majorBidi"/>
          <w:color w:val="000000"/>
        </w:rPr>
        <w:t>gpm</w:t>
      </w:r>
      <w:proofErr w:type="spellEnd"/>
      <w:r w:rsidRPr="009755A6">
        <w:rPr>
          <w:rFonts w:asciiTheme="majorBidi" w:hAnsiTheme="majorBidi" w:cstheme="majorBidi"/>
          <w:color w:val="000000"/>
        </w:rPr>
        <w:t xml:space="preserve"> by fixture load , but in the case of hot water central use the hot water demand per fixture for type of offices (Gallons of water per hour per fixture ).</w:t>
      </w:r>
    </w:p>
    <w:tbl>
      <w:tblPr>
        <w:tblpPr w:leftFromText="180" w:rightFromText="180" w:vertAnchor="text" w:horzAnchor="margin" w:tblpX="1060" w:tblpY="234"/>
        <w:tblW w:w="59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50"/>
        <w:gridCol w:w="1383"/>
        <w:gridCol w:w="1383"/>
        <w:gridCol w:w="1390"/>
      </w:tblGrid>
      <w:tr w:rsidR="001F104C" w:rsidRPr="009755A6" w:rsidTr="00B56EDB">
        <w:trPr>
          <w:trHeight w:val="490"/>
        </w:trPr>
        <w:tc>
          <w:tcPr>
            <w:tcW w:w="590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F104C" w:rsidRPr="009755A6" w:rsidRDefault="001F104C" w:rsidP="00AC6142">
            <w:pPr>
              <w:pStyle w:val="a3"/>
              <w:kinsoku w:val="0"/>
              <w:overflowPunct w:val="0"/>
              <w:ind w:left="27"/>
              <w:jc w:val="center"/>
              <w:rPr>
                <w:rFonts w:asciiTheme="majorBidi" w:hAnsiTheme="majorBidi" w:cstheme="majorBidi"/>
                <w:b/>
                <w:bCs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Table (3.</w:t>
            </w:r>
            <w:r w:rsidR="00AC6142" w:rsidRPr="009755A6">
              <w:rPr>
                <w:rFonts w:asciiTheme="majorBidi" w:hAnsiTheme="majorBidi" w:cstheme="majorBidi"/>
                <w:b/>
                <w:bCs/>
                <w:spacing w:val="-1"/>
              </w:rPr>
              <w:t>9</w:t>
            </w: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): Fixture Units loads</w:t>
            </w:r>
            <w:r w:rsidR="00A41B57" w:rsidRPr="009755A6">
              <w:rPr>
                <w:rFonts w:asciiTheme="majorBidi" w:hAnsiTheme="majorBidi" w:cstheme="majorBidi"/>
                <w:b/>
                <w:bCs/>
                <w:spacing w:val="-1"/>
              </w:rPr>
              <w:t xml:space="preserve"> (</w:t>
            </w:r>
            <w:proofErr w:type="spellStart"/>
            <w:r w:rsidR="00A41B57" w:rsidRPr="009755A6">
              <w:rPr>
                <w:rFonts w:asciiTheme="majorBidi" w:hAnsiTheme="majorBidi" w:cstheme="majorBidi"/>
                <w:b/>
                <w:bCs/>
                <w:spacing w:val="-1"/>
              </w:rPr>
              <w:t>gph</w:t>
            </w:r>
            <w:proofErr w:type="spellEnd"/>
            <w:r w:rsidR="00A41B57" w:rsidRPr="009755A6">
              <w:rPr>
                <w:rFonts w:asciiTheme="majorBidi" w:hAnsiTheme="majorBidi" w:cstheme="majorBidi"/>
                <w:b/>
                <w:bCs/>
                <w:spacing w:val="-1"/>
              </w:rPr>
              <w:t>)</w:t>
            </w:r>
          </w:p>
          <w:p w:rsidR="001F104C" w:rsidRPr="009755A6" w:rsidRDefault="001F104C" w:rsidP="00C62129">
            <w:pPr>
              <w:pStyle w:val="a3"/>
              <w:kinsoku w:val="0"/>
              <w:overflowPunct w:val="0"/>
              <w:ind w:left="27"/>
              <w:jc w:val="center"/>
              <w:rPr>
                <w:rFonts w:asciiTheme="majorBidi" w:hAnsiTheme="majorBidi" w:cstheme="majorBidi"/>
                <w:b/>
                <w:bCs/>
                <w:spacing w:val="-1"/>
                <w:sz w:val="16"/>
                <w:szCs w:val="16"/>
              </w:rPr>
            </w:pPr>
          </w:p>
        </w:tc>
      </w:tr>
      <w:tr w:rsidR="00C62129" w:rsidRPr="009755A6" w:rsidTr="00B56EDB">
        <w:trPr>
          <w:trHeight w:val="914"/>
        </w:trPr>
        <w:tc>
          <w:tcPr>
            <w:tcW w:w="1750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C62129" w:rsidRPr="009755A6" w:rsidRDefault="00C62129" w:rsidP="00C62129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</w:p>
          <w:p w:rsidR="00C62129" w:rsidRPr="009755A6" w:rsidRDefault="00C62129" w:rsidP="00C62129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Fixture unit</w:t>
            </w:r>
          </w:p>
        </w:tc>
        <w:tc>
          <w:tcPr>
            <w:tcW w:w="1383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C62129" w:rsidRPr="009755A6" w:rsidRDefault="00C62129" w:rsidP="00C62129">
            <w:pPr>
              <w:pStyle w:val="TableParagraph"/>
              <w:kinsoku w:val="0"/>
              <w:overflowPunct w:val="0"/>
              <w:ind w:hanging="203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</w:p>
          <w:p w:rsidR="00C62129" w:rsidRPr="009755A6" w:rsidRDefault="00C62129" w:rsidP="00C62129">
            <w:pPr>
              <w:pStyle w:val="TableParagraph"/>
              <w:kinsoku w:val="0"/>
              <w:overflowPunct w:val="0"/>
              <w:ind w:hanging="203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 xml:space="preserve">No. </w:t>
            </w:r>
          </w:p>
          <w:p w:rsidR="00C62129" w:rsidRPr="009755A6" w:rsidRDefault="00C62129" w:rsidP="00C62129">
            <w:pPr>
              <w:pStyle w:val="TableParagraph"/>
              <w:kinsoku w:val="0"/>
              <w:overflowPunct w:val="0"/>
              <w:ind w:hanging="203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of fixture</w:t>
            </w:r>
          </w:p>
        </w:tc>
        <w:tc>
          <w:tcPr>
            <w:tcW w:w="1383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C62129" w:rsidRPr="009755A6" w:rsidRDefault="00C62129" w:rsidP="00C62129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Office building (GPH)</w:t>
            </w:r>
          </w:p>
        </w:tc>
        <w:tc>
          <w:tcPr>
            <w:tcW w:w="1389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C62129" w:rsidRPr="009755A6" w:rsidRDefault="00C62129" w:rsidP="00C62129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GPH for sum. Of fixture</w:t>
            </w:r>
          </w:p>
        </w:tc>
      </w:tr>
      <w:tr w:rsidR="00C62129" w:rsidRPr="009755A6" w:rsidTr="00C62129">
        <w:trPr>
          <w:trHeight w:val="186"/>
        </w:trPr>
        <w:tc>
          <w:tcPr>
            <w:tcW w:w="1750" w:type="dxa"/>
            <w:shd w:val="clear" w:color="auto" w:fill="auto"/>
            <w:noWrap/>
            <w:hideMark/>
          </w:tcPr>
          <w:p w:rsidR="00C62129" w:rsidRPr="009755A6" w:rsidRDefault="00C62129" w:rsidP="00C62129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Kitchen Sink</w:t>
            </w:r>
          </w:p>
        </w:tc>
        <w:tc>
          <w:tcPr>
            <w:tcW w:w="1383" w:type="dxa"/>
            <w:shd w:val="clear" w:color="auto" w:fill="auto"/>
            <w:noWrap/>
            <w:hideMark/>
          </w:tcPr>
          <w:p w:rsidR="00C62129" w:rsidRPr="009755A6" w:rsidRDefault="00C62129" w:rsidP="00C62129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1</w:t>
            </w:r>
          </w:p>
        </w:tc>
        <w:tc>
          <w:tcPr>
            <w:tcW w:w="1383" w:type="dxa"/>
            <w:shd w:val="clear" w:color="auto" w:fill="auto"/>
            <w:noWrap/>
            <w:hideMark/>
          </w:tcPr>
          <w:p w:rsidR="00C62129" w:rsidRPr="009755A6" w:rsidRDefault="00C62129" w:rsidP="00C62129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20</w:t>
            </w:r>
          </w:p>
        </w:tc>
        <w:tc>
          <w:tcPr>
            <w:tcW w:w="1389" w:type="dxa"/>
            <w:shd w:val="clear" w:color="auto" w:fill="auto"/>
            <w:noWrap/>
            <w:hideMark/>
          </w:tcPr>
          <w:p w:rsidR="00C62129" w:rsidRPr="009755A6" w:rsidRDefault="00C62129" w:rsidP="00C62129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20</w:t>
            </w:r>
          </w:p>
        </w:tc>
      </w:tr>
      <w:tr w:rsidR="00C62129" w:rsidRPr="009755A6" w:rsidTr="00C62129">
        <w:trPr>
          <w:trHeight w:val="186"/>
        </w:trPr>
        <w:tc>
          <w:tcPr>
            <w:tcW w:w="1750" w:type="dxa"/>
            <w:shd w:val="clear" w:color="auto" w:fill="auto"/>
            <w:noWrap/>
            <w:hideMark/>
          </w:tcPr>
          <w:p w:rsidR="00C62129" w:rsidRPr="009755A6" w:rsidRDefault="00C62129" w:rsidP="00C62129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Lavatory (general)</w:t>
            </w:r>
          </w:p>
        </w:tc>
        <w:tc>
          <w:tcPr>
            <w:tcW w:w="1383" w:type="dxa"/>
            <w:shd w:val="clear" w:color="auto" w:fill="auto"/>
            <w:noWrap/>
            <w:hideMark/>
          </w:tcPr>
          <w:p w:rsidR="00C62129" w:rsidRPr="009755A6" w:rsidRDefault="00C62129" w:rsidP="00C62129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3</w:t>
            </w:r>
          </w:p>
        </w:tc>
        <w:tc>
          <w:tcPr>
            <w:tcW w:w="1383" w:type="dxa"/>
            <w:shd w:val="clear" w:color="auto" w:fill="auto"/>
            <w:noWrap/>
            <w:hideMark/>
          </w:tcPr>
          <w:p w:rsidR="00C62129" w:rsidRPr="009755A6" w:rsidRDefault="00C62129" w:rsidP="00C62129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6</w:t>
            </w:r>
          </w:p>
        </w:tc>
        <w:tc>
          <w:tcPr>
            <w:tcW w:w="1389" w:type="dxa"/>
            <w:shd w:val="clear" w:color="auto" w:fill="auto"/>
            <w:noWrap/>
            <w:hideMark/>
          </w:tcPr>
          <w:p w:rsidR="00C62129" w:rsidRPr="009755A6" w:rsidRDefault="00C62129" w:rsidP="00C62129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18</w:t>
            </w:r>
          </w:p>
        </w:tc>
      </w:tr>
      <w:tr w:rsidR="00C62129" w:rsidRPr="009755A6" w:rsidTr="00C62129">
        <w:trPr>
          <w:trHeight w:val="300"/>
        </w:trPr>
        <w:tc>
          <w:tcPr>
            <w:tcW w:w="1750" w:type="dxa"/>
            <w:shd w:val="clear" w:color="auto" w:fill="auto"/>
            <w:noWrap/>
          </w:tcPr>
          <w:p w:rsidR="00C62129" w:rsidRPr="009755A6" w:rsidRDefault="00372E47" w:rsidP="00C62129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Total</w:t>
            </w:r>
          </w:p>
        </w:tc>
        <w:tc>
          <w:tcPr>
            <w:tcW w:w="1383" w:type="dxa"/>
            <w:shd w:val="clear" w:color="auto" w:fill="auto"/>
            <w:noWrap/>
          </w:tcPr>
          <w:p w:rsidR="00C62129" w:rsidRPr="009755A6" w:rsidRDefault="00C62129" w:rsidP="00C62129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4</w:t>
            </w:r>
          </w:p>
        </w:tc>
        <w:tc>
          <w:tcPr>
            <w:tcW w:w="1383" w:type="dxa"/>
            <w:shd w:val="clear" w:color="auto" w:fill="auto"/>
            <w:noWrap/>
          </w:tcPr>
          <w:p w:rsidR="00C62129" w:rsidRPr="009755A6" w:rsidRDefault="00C62129" w:rsidP="00C62129">
            <w:pPr>
              <w:pStyle w:val="TableParagraph"/>
              <w:kinsoku w:val="0"/>
              <w:overflowPunct w:val="0"/>
              <w:ind w:left="2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---</w:t>
            </w:r>
          </w:p>
        </w:tc>
        <w:tc>
          <w:tcPr>
            <w:tcW w:w="1389" w:type="dxa"/>
            <w:shd w:val="clear" w:color="auto" w:fill="auto"/>
            <w:noWrap/>
          </w:tcPr>
          <w:p w:rsidR="00C62129" w:rsidRPr="009755A6" w:rsidRDefault="00C62129" w:rsidP="00C62129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38</w:t>
            </w:r>
          </w:p>
        </w:tc>
      </w:tr>
    </w:tbl>
    <w:p w:rsidR="00A415BE" w:rsidRPr="009755A6" w:rsidRDefault="00A415BE" w:rsidP="00D27191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</w:p>
    <w:p w:rsidR="001F104C" w:rsidRPr="009755A6" w:rsidRDefault="001F104C" w:rsidP="00D27191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</w:p>
    <w:p w:rsidR="001F104C" w:rsidRPr="009755A6" w:rsidRDefault="001F104C" w:rsidP="00D27191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</w:p>
    <w:p w:rsidR="001F104C" w:rsidRPr="009755A6" w:rsidRDefault="001F104C" w:rsidP="00D27191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</w:p>
    <w:p w:rsidR="001F104C" w:rsidRPr="009755A6" w:rsidRDefault="001F104C" w:rsidP="00D27191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</w:p>
    <w:p w:rsidR="001F104C" w:rsidRPr="009755A6" w:rsidRDefault="001F104C" w:rsidP="00D27191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</w:p>
    <w:p w:rsidR="001F104C" w:rsidRPr="009755A6" w:rsidRDefault="001F104C" w:rsidP="00D27191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</w:p>
    <w:p w:rsidR="001F104C" w:rsidRPr="009755A6" w:rsidRDefault="001F104C" w:rsidP="00D27191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</w:p>
    <w:p w:rsidR="001F104C" w:rsidRPr="009755A6" w:rsidRDefault="001F104C" w:rsidP="00D27191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</w:p>
    <w:p w:rsidR="001F104C" w:rsidRPr="009755A6" w:rsidRDefault="008208D6" w:rsidP="008208D6">
      <w:pPr>
        <w:pStyle w:val="a3"/>
        <w:tabs>
          <w:tab w:val="right" w:pos="8503"/>
        </w:tabs>
        <w:kinsoku w:val="0"/>
        <w:overflowPunct w:val="0"/>
        <w:spacing w:before="3" w:line="360" w:lineRule="auto"/>
        <w:ind w:left="567" w:right="-2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 xml:space="preserve">In the table follow show the total calculations for all floors of water demand per </w:t>
      </w:r>
      <w:proofErr w:type="gramStart"/>
      <w:r w:rsidRPr="009755A6">
        <w:rPr>
          <w:rFonts w:asciiTheme="majorBidi" w:hAnsiTheme="majorBidi" w:cstheme="majorBidi"/>
          <w:color w:val="000000"/>
        </w:rPr>
        <w:t>fixture .</w:t>
      </w:r>
      <w:proofErr w:type="gramEnd"/>
    </w:p>
    <w:tbl>
      <w:tblPr>
        <w:tblW w:w="62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3"/>
        <w:gridCol w:w="887"/>
        <w:gridCol w:w="1527"/>
        <w:gridCol w:w="1251"/>
        <w:gridCol w:w="1034"/>
        <w:gridCol w:w="8"/>
      </w:tblGrid>
      <w:tr w:rsidR="001F104C" w:rsidRPr="009755A6" w:rsidTr="00372E47">
        <w:trPr>
          <w:trHeight w:val="327"/>
          <w:jc w:val="center"/>
        </w:trPr>
        <w:tc>
          <w:tcPr>
            <w:tcW w:w="621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F104C" w:rsidRPr="009755A6" w:rsidRDefault="001F104C" w:rsidP="00470395">
            <w:pPr>
              <w:pStyle w:val="a3"/>
              <w:kinsoku w:val="0"/>
              <w:overflowPunct w:val="0"/>
              <w:ind w:left="27"/>
              <w:jc w:val="center"/>
              <w:rPr>
                <w:rFonts w:asciiTheme="majorBidi" w:hAnsiTheme="majorBidi" w:cstheme="majorBidi"/>
                <w:b/>
                <w:bCs/>
                <w:spacing w:val="-1"/>
                <w:sz w:val="14"/>
                <w:szCs w:val="14"/>
              </w:rPr>
            </w:pPr>
          </w:p>
          <w:p w:rsidR="001F104C" w:rsidRPr="009755A6" w:rsidRDefault="001F104C" w:rsidP="00AC6142">
            <w:pPr>
              <w:pStyle w:val="a3"/>
              <w:kinsoku w:val="0"/>
              <w:overflowPunct w:val="0"/>
              <w:ind w:left="27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Table</w:t>
            </w:r>
            <w:r w:rsidRPr="009755A6">
              <w:rPr>
                <w:rFonts w:asciiTheme="majorBidi" w:hAnsiTheme="majorBidi" w:cstheme="majorBidi"/>
                <w:b/>
                <w:bCs/>
                <w:spacing w:val="1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(3.</w:t>
            </w:r>
            <w:r w:rsidR="00AC6142" w:rsidRPr="009755A6">
              <w:rPr>
                <w:rFonts w:asciiTheme="majorBidi" w:hAnsiTheme="majorBidi" w:cstheme="majorBidi"/>
                <w:b/>
                <w:bCs/>
                <w:spacing w:val="-1"/>
              </w:rPr>
              <w:t>10</w:t>
            </w: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):</w:t>
            </w:r>
            <w:r w:rsidRPr="009755A6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The</w:t>
            </w:r>
            <w:r w:rsidRPr="009755A6">
              <w:rPr>
                <w:rFonts w:asciiTheme="majorBidi" w:hAnsiTheme="majorBidi" w:cstheme="majorBidi"/>
                <w:b/>
                <w:bCs/>
                <w:spacing w:val="-3"/>
              </w:rPr>
              <w:t xml:space="preserve"> </w:t>
            </w:r>
            <w:r w:rsidR="00372E47" w:rsidRPr="009755A6">
              <w:rPr>
                <w:rFonts w:asciiTheme="majorBidi" w:hAnsiTheme="majorBidi" w:cstheme="majorBidi"/>
                <w:b/>
                <w:bCs/>
                <w:spacing w:val="-1"/>
              </w:rPr>
              <w:t xml:space="preserve">hot water demand per fixture </w:t>
            </w:r>
            <w:r w:rsidR="00A41B57" w:rsidRPr="009755A6">
              <w:rPr>
                <w:rFonts w:asciiTheme="majorBidi" w:hAnsiTheme="majorBidi" w:cstheme="majorBidi"/>
                <w:b/>
                <w:bCs/>
                <w:spacing w:val="-1"/>
              </w:rPr>
              <w:t>for all floor</w:t>
            </w:r>
            <w:r w:rsidR="00372E47" w:rsidRPr="009755A6">
              <w:rPr>
                <w:rFonts w:asciiTheme="majorBidi" w:hAnsiTheme="majorBidi" w:cstheme="majorBidi"/>
                <w:b/>
                <w:bCs/>
                <w:spacing w:val="-1"/>
              </w:rPr>
              <w:t xml:space="preserve"> (</w:t>
            </w:r>
            <w:proofErr w:type="spellStart"/>
            <w:r w:rsidR="00372E47" w:rsidRPr="009755A6">
              <w:rPr>
                <w:rFonts w:asciiTheme="majorBidi" w:hAnsiTheme="majorBidi" w:cstheme="majorBidi"/>
                <w:b/>
                <w:bCs/>
                <w:spacing w:val="-1"/>
              </w:rPr>
              <w:t>gph</w:t>
            </w:r>
            <w:proofErr w:type="spellEnd"/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)</w:t>
            </w:r>
          </w:p>
          <w:p w:rsidR="001F104C" w:rsidRPr="009755A6" w:rsidRDefault="001F104C" w:rsidP="00470395">
            <w:pPr>
              <w:pStyle w:val="a3"/>
              <w:kinsoku w:val="0"/>
              <w:overflowPunct w:val="0"/>
              <w:ind w:left="27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9755A6">
              <w:rPr>
                <w:rFonts w:asciiTheme="majorBidi" w:hAnsiTheme="majorBidi" w:cstheme="majorBidi"/>
                <w:b/>
                <w:bCs/>
              </w:rPr>
              <w:t xml:space="preserve"> </w:t>
            </w:r>
          </w:p>
        </w:tc>
      </w:tr>
      <w:tr w:rsidR="00B56EDB" w:rsidRPr="009755A6" w:rsidTr="00372E47">
        <w:trPr>
          <w:gridAfter w:val="1"/>
          <w:wAfter w:w="8" w:type="dxa"/>
          <w:trHeight w:val="141"/>
          <w:jc w:val="center"/>
        </w:trPr>
        <w:tc>
          <w:tcPr>
            <w:tcW w:w="1503" w:type="dxa"/>
            <w:vMerge w:val="restar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left="34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 xml:space="preserve">No.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Of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Floors</w:t>
            </w:r>
          </w:p>
        </w:tc>
        <w:tc>
          <w:tcPr>
            <w:tcW w:w="887" w:type="dxa"/>
            <w:vMerge w:val="restar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56EDB" w:rsidRPr="009755A6" w:rsidRDefault="00B56EDB" w:rsidP="00372E47">
            <w:pPr>
              <w:pStyle w:val="TableParagraph"/>
              <w:tabs>
                <w:tab w:val="right" w:pos="1031"/>
              </w:tabs>
              <w:kinsoku w:val="0"/>
              <w:overflowPunct w:val="0"/>
              <w:ind w:left="24" w:hanging="24"/>
              <w:jc w:val="center"/>
              <w:rPr>
                <w:rFonts w:asciiTheme="majorBidi" w:eastAsia="Times New Roman" w:hAnsiTheme="majorBidi" w:cstheme="majorBidi"/>
                <w:color w:val="000000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Zone</w:t>
            </w:r>
          </w:p>
        </w:tc>
        <w:tc>
          <w:tcPr>
            <w:tcW w:w="3812" w:type="dxa"/>
            <w:gridSpan w:val="3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b/>
                <w:bCs/>
                <w:color w:val="0D0D0D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Demand, (</w:t>
            </w:r>
            <w:proofErr w:type="spellStart"/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gph</w:t>
            </w:r>
            <w:proofErr w:type="spellEnd"/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)</w:t>
            </w:r>
          </w:p>
        </w:tc>
      </w:tr>
      <w:tr w:rsidR="00B56EDB" w:rsidRPr="009755A6" w:rsidTr="00372E47">
        <w:trPr>
          <w:gridAfter w:val="1"/>
          <w:wAfter w:w="9" w:type="dxa"/>
          <w:trHeight w:val="251"/>
          <w:jc w:val="center"/>
        </w:trPr>
        <w:tc>
          <w:tcPr>
            <w:tcW w:w="1503" w:type="dxa"/>
            <w:vMerge/>
            <w:shd w:val="clear" w:color="auto" w:fill="auto"/>
            <w:noWrap/>
            <w:vAlign w:val="bottom"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left="34"/>
              <w:jc w:val="center"/>
              <w:rPr>
                <w:rFonts w:asciiTheme="majorBidi" w:hAnsiTheme="majorBidi" w:cstheme="majorBidi"/>
                <w:color w:val="0D0D0D"/>
              </w:rPr>
            </w:pPr>
          </w:p>
        </w:tc>
        <w:tc>
          <w:tcPr>
            <w:tcW w:w="887" w:type="dxa"/>
            <w:vMerge/>
            <w:shd w:val="clear" w:color="auto" w:fill="auto"/>
            <w:noWrap/>
            <w:vAlign w:val="bottom"/>
            <w:hideMark/>
          </w:tcPr>
          <w:p w:rsidR="00B56EDB" w:rsidRPr="009755A6" w:rsidRDefault="00B56EDB" w:rsidP="00372E47">
            <w:pPr>
              <w:pStyle w:val="TableParagraph"/>
              <w:tabs>
                <w:tab w:val="right" w:pos="1031"/>
              </w:tabs>
              <w:kinsoku w:val="0"/>
              <w:overflowPunct w:val="0"/>
              <w:ind w:left="24" w:hanging="24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</w:p>
        </w:tc>
        <w:tc>
          <w:tcPr>
            <w:tcW w:w="1527" w:type="dxa"/>
            <w:shd w:val="clear" w:color="auto" w:fill="auto"/>
            <w:noWrap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</w:p>
          <w:p w:rsidR="00B56EDB" w:rsidRPr="009755A6" w:rsidRDefault="00B56EDB" w:rsidP="00372E47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Kitchen Sink</w:t>
            </w:r>
          </w:p>
        </w:tc>
        <w:tc>
          <w:tcPr>
            <w:tcW w:w="1251" w:type="dxa"/>
            <w:shd w:val="clear" w:color="auto" w:fill="auto"/>
            <w:noWrap/>
            <w:hideMark/>
          </w:tcPr>
          <w:p w:rsidR="00B56EDB" w:rsidRPr="009755A6" w:rsidRDefault="00B56EDB" w:rsidP="00372E47">
            <w:pPr>
              <w:pStyle w:val="TableParagraph"/>
              <w:tabs>
                <w:tab w:val="right" w:pos="1031"/>
              </w:tabs>
              <w:kinsoku w:val="0"/>
              <w:overflowPunct w:val="0"/>
              <w:ind w:left="24" w:hanging="24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</w:p>
          <w:p w:rsidR="00B56EDB" w:rsidRPr="009755A6" w:rsidRDefault="00B56EDB" w:rsidP="00372E47">
            <w:pPr>
              <w:pStyle w:val="TableParagraph"/>
              <w:tabs>
                <w:tab w:val="right" w:pos="1031"/>
              </w:tabs>
              <w:kinsoku w:val="0"/>
              <w:overflowPunct w:val="0"/>
              <w:ind w:left="24" w:hanging="24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lavatory</w:t>
            </w:r>
          </w:p>
        </w:tc>
        <w:tc>
          <w:tcPr>
            <w:tcW w:w="1033" w:type="dxa"/>
            <w:shd w:val="clear" w:color="auto" w:fill="auto"/>
            <w:noWrap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spacing w:before="130"/>
              <w:ind w:left="42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Total</w:t>
            </w:r>
          </w:p>
        </w:tc>
      </w:tr>
      <w:tr w:rsidR="00B56EDB" w:rsidRPr="009755A6" w:rsidTr="00372E47">
        <w:trPr>
          <w:gridAfter w:val="1"/>
          <w:wAfter w:w="9" w:type="dxa"/>
          <w:trHeight w:val="173"/>
          <w:jc w:val="center"/>
        </w:trPr>
        <w:tc>
          <w:tcPr>
            <w:tcW w:w="1503" w:type="dxa"/>
            <w:shd w:val="clear" w:color="auto" w:fill="auto"/>
            <w:noWrap/>
            <w:vAlign w:val="bottom"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Ground</w:t>
            </w:r>
          </w:p>
        </w:tc>
        <w:tc>
          <w:tcPr>
            <w:tcW w:w="887" w:type="dxa"/>
            <w:shd w:val="clear" w:color="auto" w:fill="auto"/>
            <w:noWrap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</w:t>
            </w:r>
          </w:p>
        </w:tc>
        <w:tc>
          <w:tcPr>
            <w:tcW w:w="1527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20</w:t>
            </w:r>
          </w:p>
        </w:tc>
        <w:tc>
          <w:tcPr>
            <w:tcW w:w="1251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18</w:t>
            </w:r>
          </w:p>
        </w:tc>
        <w:tc>
          <w:tcPr>
            <w:tcW w:w="1033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fldChar w:fldCharType="begin"/>
            </w:r>
            <w:r w:rsidRPr="009755A6">
              <w:rPr>
                <w:rFonts w:asciiTheme="majorBidi" w:hAnsiTheme="majorBidi" w:cstheme="majorBidi"/>
              </w:rPr>
              <w:instrText xml:space="preserve"> =SUM(LEFT) </w:instrText>
            </w:r>
            <w:r w:rsidRPr="009755A6">
              <w:rPr>
                <w:rFonts w:asciiTheme="majorBidi" w:hAnsiTheme="majorBidi" w:cstheme="majorBidi"/>
              </w:rPr>
              <w:fldChar w:fldCharType="separate"/>
            </w:r>
            <w:r w:rsidRPr="009755A6">
              <w:rPr>
                <w:rFonts w:asciiTheme="majorBidi" w:hAnsiTheme="majorBidi" w:cstheme="majorBidi"/>
                <w:noProof/>
              </w:rPr>
              <w:t>38</w:t>
            </w:r>
            <w:r w:rsidRPr="009755A6">
              <w:rPr>
                <w:rFonts w:asciiTheme="majorBidi" w:hAnsiTheme="majorBidi" w:cstheme="majorBidi"/>
              </w:rPr>
              <w:fldChar w:fldCharType="end"/>
            </w:r>
          </w:p>
        </w:tc>
      </w:tr>
      <w:tr w:rsidR="00B56EDB" w:rsidRPr="009755A6" w:rsidTr="00372E47">
        <w:trPr>
          <w:gridAfter w:val="1"/>
          <w:wAfter w:w="9" w:type="dxa"/>
          <w:trHeight w:val="230"/>
          <w:jc w:val="center"/>
        </w:trPr>
        <w:tc>
          <w:tcPr>
            <w:tcW w:w="1503" w:type="dxa"/>
            <w:shd w:val="clear" w:color="auto" w:fill="auto"/>
            <w:noWrap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First</w:t>
            </w:r>
          </w:p>
        </w:tc>
        <w:tc>
          <w:tcPr>
            <w:tcW w:w="887" w:type="dxa"/>
            <w:shd w:val="clear" w:color="auto" w:fill="auto"/>
            <w:noWrap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</w:t>
            </w:r>
          </w:p>
        </w:tc>
        <w:tc>
          <w:tcPr>
            <w:tcW w:w="1527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20</w:t>
            </w:r>
          </w:p>
        </w:tc>
        <w:tc>
          <w:tcPr>
            <w:tcW w:w="1251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18</w:t>
            </w:r>
          </w:p>
        </w:tc>
        <w:tc>
          <w:tcPr>
            <w:tcW w:w="1033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  <w:noProof/>
              </w:rPr>
            </w:pPr>
            <w:r w:rsidRPr="009755A6">
              <w:rPr>
                <w:rFonts w:asciiTheme="majorBidi" w:hAnsiTheme="majorBidi" w:cstheme="majorBidi"/>
                <w:noProof/>
              </w:rPr>
              <w:t>38</w:t>
            </w:r>
          </w:p>
        </w:tc>
      </w:tr>
      <w:tr w:rsidR="00B56EDB" w:rsidRPr="009755A6" w:rsidTr="00372E47">
        <w:trPr>
          <w:gridAfter w:val="1"/>
          <w:wAfter w:w="9" w:type="dxa"/>
          <w:trHeight w:val="194"/>
          <w:jc w:val="center"/>
        </w:trPr>
        <w:tc>
          <w:tcPr>
            <w:tcW w:w="1503" w:type="dxa"/>
            <w:vMerge w:val="restart"/>
            <w:shd w:val="clear" w:color="auto" w:fill="auto"/>
            <w:noWrap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Second</w:t>
            </w:r>
          </w:p>
        </w:tc>
        <w:tc>
          <w:tcPr>
            <w:tcW w:w="887" w:type="dxa"/>
            <w:shd w:val="clear" w:color="auto" w:fill="auto"/>
            <w:noWrap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A</w:t>
            </w:r>
          </w:p>
        </w:tc>
        <w:tc>
          <w:tcPr>
            <w:tcW w:w="1527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20</w:t>
            </w:r>
          </w:p>
        </w:tc>
        <w:tc>
          <w:tcPr>
            <w:tcW w:w="1251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18</w:t>
            </w:r>
          </w:p>
        </w:tc>
        <w:tc>
          <w:tcPr>
            <w:tcW w:w="1033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  <w:noProof/>
              </w:rPr>
            </w:pPr>
            <w:r w:rsidRPr="009755A6">
              <w:rPr>
                <w:rFonts w:asciiTheme="majorBidi" w:hAnsiTheme="majorBidi" w:cstheme="majorBidi"/>
                <w:noProof/>
              </w:rPr>
              <w:t>38</w:t>
            </w:r>
          </w:p>
        </w:tc>
      </w:tr>
      <w:tr w:rsidR="00B56EDB" w:rsidRPr="009755A6" w:rsidTr="00372E47">
        <w:trPr>
          <w:gridAfter w:val="1"/>
          <w:wAfter w:w="9" w:type="dxa"/>
          <w:trHeight w:val="153"/>
          <w:jc w:val="center"/>
        </w:trPr>
        <w:tc>
          <w:tcPr>
            <w:tcW w:w="1503" w:type="dxa"/>
            <w:vMerge/>
            <w:shd w:val="clear" w:color="auto" w:fill="auto"/>
            <w:noWrap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</w:p>
        </w:tc>
        <w:tc>
          <w:tcPr>
            <w:tcW w:w="887" w:type="dxa"/>
            <w:shd w:val="clear" w:color="auto" w:fill="auto"/>
            <w:noWrap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  <w:rtl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</w:t>
            </w:r>
          </w:p>
        </w:tc>
        <w:tc>
          <w:tcPr>
            <w:tcW w:w="1527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20</w:t>
            </w:r>
          </w:p>
        </w:tc>
        <w:tc>
          <w:tcPr>
            <w:tcW w:w="1251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18</w:t>
            </w:r>
          </w:p>
        </w:tc>
        <w:tc>
          <w:tcPr>
            <w:tcW w:w="1033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  <w:noProof/>
              </w:rPr>
            </w:pPr>
            <w:r w:rsidRPr="009755A6">
              <w:rPr>
                <w:rFonts w:asciiTheme="majorBidi" w:hAnsiTheme="majorBidi" w:cstheme="majorBidi"/>
                <w:noProof/>
              </w:rPr>
              <w:t>38</w:t>
            </w:r>
          </w:p>
        </w:tc>
      </w:tr>
      <w:tr w:rsidR="00B56EDB" w:rsidRPr="009755A6" w:rsidTr="00372E47">
        <w:trPr>
          <w:gridAfter w:val="1"/>
          <w:wAfter w:w="9" w:type="dxa"/>
          <w:trHeight w:val="241"/>
          <w:jc w:val="center"/>
        </w:trPr>
        <w:tc>
          <w:tcPr>
            <w:tcW w:w="1503" w:type="dxa"/>
            <w:vMerge w:val="restart"/>
            <w:shd w:val="clear" w:color="auto" w:fill="auto"/>
            <w:noWrap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Third</w:t>
            </w:r>
          </w:p>
        </w:tc>
        <w:tc>
          <w:tcPr>
            <w:tcW w:w="887" w:type="dxa"/>
            <w:shd w:val="clear" w:color="auto" w:fill="auto"/>
            <w:noWrap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A</w:t>
            </w:r>
          </w:p>
        </w:tc>
        <w:tc>
          <w:tcPr>
            <w:tcW w:w="1527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20</w:t>
            </w:r>
          </w:p>
        </w:tc>
        <w:tc>
          <w:tcPr>
            <w:tcW w:w="1251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18</w:t>
            </w:r>
          </w:p>
        </w:tc>
        <w:tc>
          <w:tcPr>
            <w:tcW w:w="1033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  <w:noProof/>
              </w:rPr>
            </w:pPr>
            <w:r w:rsidRPr="009755A6">
              <w:rPr>
                <w:rFonts w:asciiTheme="majorBidi" w:hAnsiTheme="majorBidi" w:cstheme="majorBidi"/>
                <w:noProof/>
              </w:rPr>
              <w:t>38</w:t>
            </w:r>
          </w:p>
        </w:tc>
      </w:tr>
      <w:tr w:rsidR="00B56EDB" w:rsidRPr="009755A6" w:rsidTr="00372E47">
        <w:trPr>
          <w:gridAfter w:val="1"/>
          <w:wAfter w:w="9" w:type="dxa"/>
          <w:trHeight w:val="116"/>
          <w:jc w:val="center"/>
        </w:trPr>
        <w:tc>
          <w:tcPr>
            <w:tcW w:w="1503" w:type="dxa"/>
            <w:vMerge/>
            <w:shd w:val="clear" w:color="auto" w:fill="auto"/>
            <w:noWrap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</w:p>
        </w:tc>
        <w:tc>
          <w:tcPr>
            <w:tcW w:w="887" w:type="dxa"/>
            <w:shd w:val="clear" w:color="auto" w:fill="auto"/>
            <w:noWrap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</w:t>
            </w:r>
          </w:p>
        </w:tc>
        <w:tc>
          <w:tcPr>
            <w:tcW w:w="1527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20</w:t>
            </w:r>
          </w:p>
        </w:tc>
        <w:tc>
          <w:tcPr>
            <w:tcW w:w="1251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18</w:t>
            </w:r>
          </w:p>
        </w:tc>
        <w:tc>
          <w:tcPr>
            <w:tcW w:w="1033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  <w:noProof/>
              </w:rPr>
            </w:pPr>
            <w:r w:rsidRPr="009755A6">
              <w:rPr>
                <w:rFonts w:asciiTheme="majorBidi" w:hAnsiTheme="majorBidi" w:cstheme="majorBidi"/>
                <w:noProof/>
              </w:rPr>
              <w:t>38</w:t>
            </w:r>
          </w:p>
        </w:tc>
      </w:tr>
      <w:tr w:rsidR="00B56EDB" w:rsidRPr="009755A6" w:rsidTr="00372E47">
        <w:trPr>
          <w:gridAfter w:val="1"/>
          <w:wAfter w:w="9" w:type="dxa"/>
          <w:trHeight w:val="203"/>
          <w:jc w:val="center"/>
        </w:trPr>
        <w:tc>
          <w:tcPr>
            <w:tcW w:w="1503" w:type="dxa"/>
            <w:vMerge w:val="restart"/>
            <w:shd w:val="clear" w:color="auto" w:fill="auto"/>
            <w:noWrap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Fourth</w:t>
            </w:r>
          </w:p>
        </w:tc>
        <w:tc>
          <w:tcPr>
            <w:tcW w:w="887" w:type="dxa"/>
            <w:shd w:val="clear" w:color="auto" w:fill="auto"/>
            <w:noWrap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A</w:t>
            </w:r>
          </w:p>
        </w:tc>
        <w:tc>
          <w:tcPr>
            <w:tcW w:w="1527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20</w:t>
            </w:r>
          </w:p>
        </w:tc>
        <w:tc>
          <w:tcPr>
            <w:tcW w:w="1251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18</w:t>
            </w:r>
          </w:p>
        </w:tc>
        <w:tc>
          <w:tcPr>
            <w:tcW w:w="1033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  <w:noProof/>
              </w:rPr>
            </w:pPr>
            <w:r w:rsidRPr="009755A6">
              <w:rPr>
                <w:rFonts w:asciiTheme="majorBidi" w:hAnsiTheme="majorBidi" w:cstheme="majorBidi"/>
                <w:noProof/>
              </w:rPr>
              <w:t>38</w:t>
            </w:r>
          </w:p>
        </w:tc>
      </w:tr>
      <w:tr w:rsidR="00B56EDB" w:rsidRPr="009755A6" w:rsidTr="00372E47">
        <w:trPr>
          <w:gridAfter w:val="1"/>
          <w:wAfter w:w="9" w:type="dxa"/>
          <w:trHeight w:val="155"/>
          <w:jc w:val="center"/>
        </w:trPr>
        <w:tc>
          <w:tcPr>
            <w:tcW w:w="1503" w:type="dxa"/>
            <w:vMerge/>
            <w:shd w:val="clear" w:color="auto" w:fill="auto"/>
            <w:noWrap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</w:p>
        </w:tc>
        <w:tc>
          <w:tcPr>
            <w:tcW w:w="887" w:type="dxa"/>
            <w:shd w:val="clear" w:color="auto" w:fill="auto"/>
            <w:noWrap/>
            <w:hideMark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</w:t>
            </w:r>
          </w:p>
        </w:tc>
        <w:tc>
          <w:tcPr>
            <w:tcW w:w="1527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20</w:t>
            </w:r>
          </w:p>
        </w:tc>
        <w:tc>
          <w:tcPr>
            <w:tcW w:w="1251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18</w:t>
            </w:r>
          </w:p>
        </w:tc>
        <w:tc>
          <w:tcPr>
            <w:tcW w:w="1033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  <w:noProof/>
              </w:rPr>
            </w:pPr>
            <w:r w:rsidRPr="009755A6">
              <w:rPr>
                <w:rFonts w:asciiTheme="majorBidi" w:hAnsiTheme="majorBidi" w:cstheme="majorBidi"/>
                <w:noProof/>
              </w:rPr>
              <w:t>38</w:t>
            </w:r>
          </w:p>
        </w:tc>
      </w:tr>
      <w:tr w:rsidR="00B56EDB" w:rsidRPr="009755A6" w:rsidTr="00372E47">
        <w:trPr>
          <w:gridAfter w:val="1"/>
          <w:wAfter w:w="9" w:type="dxa"/>
          <w:trHeight w:val="94"/>
          <w:jc w:val="center"/>
        </w:trPr>
        <w:tc>
          <w:tcPr>
            <w:tcW w:w="1503" w:type="dxa"/>
            <w:shd w:val="clear" w:color="auto" w:fill="auto"/>
            <w:noWrap/>
            <w:vAlign w:val="bottom"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spacing w:line="267" w:lineRule="exact"/>
              <w:ind w:left="99"/>
              <w:jc w:val="center"/>
              <w:rPr>
                <w:rFonts w:asciiTheme="majorBidi" w:hAnsiTheme="majorBidi" w:cstheme="majorBidi"/>
                <w:color w:val="000000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Total</w:t>
            </w:r>
          </w:p>
        </w:tc>
        <w:tc>
          <w:tcPr>
            <w:tcW w:w="887" w:type="dxa"/>
            <w:shd w:val="clear" w:color="auto" w:fill="auto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--</w:t>
            </w:r>
          </w:p>
        </w:tc>
        <w:tc>
          <w:tcPr>
            <w:tcW w:w="1527" w:type="dxa"/>
            <w:shd w:val="clear" w:color="auto" w:fill="A6A6A6" w:themeFill="background1" w:themeFillShade="A6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fldChar w:fldCharType="begin"/>
            </w:r>
            <w:r w:rsidRPr="009755A6">
              <w:rPr>
                <w:rFonts w:asciiTheme="majorBidi" w:hAnsiTheme="majorBidi" w:cstheme="majorBidi"/>
                <w:color w:val="0D0D0D"/>
              </w:rPr>
              <w:instrText xml:space="preserve"> =SUM(ABOVE) </w:instrText>
            </w:r>
            <w:r w:rsidRPr="009755A6">
              <w:rPr>
                <w:rFonts w:asciiTheme="majorBidi" w:hAnsiTheme="majorBidi" w:cstheme="majorBidi"/>
                <w:color w:val="0D0D0D"/>
              </w:rPr>
              <w:fldChar w:fldCharType="separate"/>
            </w:r>
            <w:r w:rsidRPr="009755A6">
              <w:rPr>
                <w:rFonts w:asciiTheme="majorBidi" w:hAnsiTheme="majorBidi" w:cstheme="majorBidi"/>
                <w:noProof/>
                <w:color w:val="0D0D0D"/>
              </w:rPr>
              <w:t>160</w:t>
            </w:r>
            <w:r w:rsidRPr="009755A6">
              <w:rPr>
                <w:rFonts w:asciiTheme="majorBidi" w:hAnsiTheme="majorBidi" w:cstheme="majorBidi"/>
                <w:color w:val="0D0D0D"/>
              </w:rPr>
              <w:fldChar w:fldCharType="end"/>
            </w:r>
          </w:p>
        </w:tc>
        <w:tc>
          <w:tcPr>
            <w:tcW w:w="1251" w:type="dxa"/>
            <w:shd w:val="clear" w:color="auto" w:fill="A6A6A6" w:themeFill="background1" w:themeFillShade="A6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fldChar w:fldCharType="begin"/>
            </w:r>
            <w:r w:rsidRPr="009755A6">
              <w:rPr>
                <w:rFonts w:asciiTheme="majorBidi" w:hAnsiTheme="majorBidi" w:cstheme="majorBidi"/>
                <w:color w:val="0D0D0D"/>
              </w:rPr>
              <w:instrText xml:space="preserve"> =SUM(ABOVE) </w:instrText>
            </w:r>
            <w:r w:rsidRPr="009755A6">
              <w:rPr>
                <w:rFonts w:asciiTheme="majorBidi" w:hAnsiTheme="majorBidi" w:cstheme="majorBidi"/>
                <w:color w:val="0D0D0D"/>
              </w:rPr>
              <w:fldChar w:fldCharType="separate"/>
            </w:r>
            <w:r w:rsidRPr="009755A6">
              <w:rPr>
                <w:rFonts w:asciiTheme="majorBidi" w:hAnsiTheme="majorBidi" w:cstheme="majorBidi"/>
                <w:noProof/>
                <w:color w:val="0D0D0D"/>
              </w:rPr>
              <w:t>144</w:t>
            </w:r>
            <w:r w:rsidRPr="009755A6">
              <w:rPr>
                <w:rFonts w:asciiTheme="majorBidi" w:hAnsiTheme="majorBidi" w:cstheme="majorBidi"/>
                <w:color w:val="0D0D0D"/>
              </w:rPr>
              <w:fldChar w:fldCharType="end"/>
            </w:r>
          </w:p>
        </w:tc>
        <w:tc>
          <w:tcPr>
            <w:tcW w:w="1033" w:type="dxa"/>
            <w:shd w:val="clear" w:color="auto" w:fill="A6A6A6" w:themeFill="background1" w:themeFillShade="A6"/>
            <w:noWrap/>
          </w:tcPr>
          <w:p w:rsidR="00B56EDB" w:rsidRPr="009755A6" w:rsidRDefault="00B56EDB" w:rsidP="00372E47">
            <w:pPr>
              <w:pStyle w:val="TableParagraph"/>
              <w:kinsoku w:val="0"/>
              <w:overflowPunct w:val="0"/>
              <w:ind w:left="123" w:right="12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fldChar w:fldCharType="begin"/>
            </w:r>
            <w:r w:rsidRPr="009755A6">
              <w:rPr>
                <w:rFonts w:asciiTheme="majorBidi" w:hAnsiTheme="majorBidi" w:cstheme="majorBidi"/>
                <w:color w:val="0D0D0D"/>
              </w:rPr>
              <w:instrText xml:space="preserve"> =SUM(ABOVE) </w:instrText>
            </w:r>
            <w:r w:rsidRPr="009755A6">
              <w:rPr>
                <w:rFonts w:asciiTheme="majorBidi" w:hAnsiTheme="majorBidi" w:cstheme="majorBidi"/>
                <w:color w:val="0D0D0D"/>
              </w:rPr>
              <w:fldChar w:fldCharType="separate"/>
            </w:r>
            <w:r w:rsidRPr="009755A6">
              <w:rPr>
                <w:rFonts w:asciiTheme="majorBidi" w:hAnsiTheme="majorBidi" w:cstheme="majorBidi"/>
                <w:noProof/>
                <w:color w:val="0D0D0D"/>
              </w:rPr>
              <w:t>304</w:t>
            </w:r>
            <w:r w:rsidRPr="009755A6">
              <w:rPr>
                <w:rFonts w:asciiTheme="majorBidi" w:hAnsiTheme="majorBidi" w:cstheme="majorBidi"/>
                <w:color w:val="0D0D0D"/>
              </w:rPr>
              <w:fldChar w:fldCharType="end"/>
            </w:r>
          </w:p>
        </w:tc>
      </w:tr>
    </w:tbl>
    <w:p w:rsidR="00E74280" w:rsidRPr="009755A6" w:rsidRDefault="00E74280" w:rsidP="00E82213">
      <w:pPr>
        <w:pStyle w:val="a3"/>
        <w:tabs>
          <w:tab w:val="right" w:pos="8503"/>
        </w:tabs>
        <w:kinsoku w:val="0"/>
        <w:overflowPunct w:val="0"/>
        <w:spacing w:line="360" w:lineRule="auto"/>
        <w:ind w:left="567"/>
        <w:jc w:val="both"/>
        <w:rPr>
          <w:rFonts w:asciiTheme="majorBidi" w:hAnsiTheme="majorBidi" w:cstheme="majorBidi"/>
        </w:rPr>
      </w:pPr>
    </w:p>
    <w:p w:rsidR="0005635B" w:rsidRPr="009755A6" w:rsidRDefault="00372E47" w:rsidP="00E74280">
      <w:pPr>
        <w:pStyle w:val="a3"/>
        <w:kinsoku w:val="0"/>
        <w:overflowPunct w:val="0"/>
        <w:spacing w:before="205" w:line="360" w:lineRule="auto"/>
        <w:ind w:left="709" w:right="-2" w:firstLine="110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 xml:space="preserve">The demand factor for the building type offices is =0.3 </w:t>
      </w:r>
    </w:p>
    <w:p w:rsidR="00372E47" w:rsidRPr="009755A6" w:rsidRDefault="00372E47" w:rsidP="00E74280">
      <w:pPr>
        <w:pStyle w:val="a3"/>
        <w:kinsoku w:val="0"/>
        <w:overflowPunct w:val="0"/>
        <w:spacing w:before="205" w:line="360" w:lineRule="auto"/>
        <w:ind w:left="709" w:right="-2" w:firstLine="110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>The storage capacity factor is = 2</w:t>
      </w:r>
    </w:p>
    <w:p w:rsidR="008A7D73" w:rsidRPr="009755A6" w:rsidRDefault="008A7D73" w:rsidP="008A7D73">
      <w:pPr>
        <w:pStyle w:val="a3"/>
        <w:kinsoku w:val="0"/>
        <w:overflowPunct w:val="0"/>
        <w:spacing w:before="205" w:line="360" w:lineRule="auto"/>
        <w:ind w:left="709" w:right="-2" w:firstLine="110"/>
        <w:jc w:val="both"/>
        <w:rPr>
          <w:rFonts w:asciiTheme="majorBidi" w:hAnsiTheme="majorBidi" w:cstheme="majorBidi"/>
          <w:color w:val="000000"/>
        </w:rPr>
      </w:pPr>
      <m:oMathPara>
        <m:oMath>
          <m:r>
            <w:rPr>
              <w:rFonts w:ascii="Cambria Math" w:hAnsi="Cambria Math" w:cstheme="majorBidi"/>
              <w:color w:val="000000"/>
            </w:rPr>
            <m:t>Probable</m:t>
          </m:r>
          <m:func>
            <m:funcPr>
              <m:ctrlPr>
                <w:rPr>
                  <w:rFonts w:ascii="Cambria Math" w:hAnsi="Cambria Math" w:cstheme="majorBidi"/>
                  <w:i/>
                  <w:color w:val="000000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theme="majorBidi"/>
                  <w:color w:val="000000"/>
                </w:rPr>
                <m:t>max</m:t>
              </m:r>
            </m:fName>
            <m:e>
              <m:r>
                <w:rPr>
                  <w:rFonts w:ascii="Cambria Math" w:hAnsi="Cambria Math" w:cstheme="majorBidi"/>
                  <w:color w:val="000000"/>
                </w:rPr>
                <m:t xml:space="preserve">demand </m:t>
              </m:r>
            </m:e>
          </m:func>
          <m:r>
            <w:rPr>
              <w:rFonts w:ascii="Cambria Math" w:hAnsi="Cambria Math" w:cstheme="majorBidi"/>
              <w:color w:val="000000"/>
            </w:rPr>
            <m:t>=Possible</m:t>
          </m:r>
          <m:func>
            <m:funcPr>
              <m:ctrlPr>
                <w:rPr>
                  <w:rFonts w:ascii="Cambria Math" w:hAnsi="Cambria Math" w:cstheme="majorBidi"/>
                  <w:i/>
                  <w:color w:val="000000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theme="majorBidi"/>
                  <w:color w:val="000000"/>
                </w:rPr>
                <m:t>max</m:t>
              </m:r>
            </m:fName>
            <m:e>
              <m:r>
                <w:rPr>
                  <w:rFonts w:ascii="Cambria Math" w:hAnsi="Cambria Math" w:cstheme="majorBidi"/>
                  <w:color w:val="000000"/>
                </w:rPr>
                <m:t>demand</m:t>
              </m:r>
            </m:e>
          </m:func>
          <m:r>
            <w:rPr>
              <w:rFonts w:ascii="Cambria Math" w:hAnsi="Cambria Math" w:cstheme="majorBidi"/>
              <w:color w:val="000000"/>
            </w:rPr>
            <m:t>×Demand Factor</m:t>
          </m:r>
        </m:oMath>
      </m:oMathPara>
    </w:p>
    <w:p w:rsidR="008A7D73" w:rsidRPr="009755A6" w:rsidRDefault="008A7D73" w:rsidP="008A7D73">
      <w:pPr>
        <w:pStyle w:val="a3"/>
        <w:kinsoku w:val="0"/>
        <w:overflowPunct w:val="0"/>
        <w:spacing w:before="205" w:line="360" w:lineRule="auto"/>
        <w:ind w:left="709" w:right="-2" w:firstLine="110"/>
        <w:jc w:val="both"/>
        <w:rPr>
          <w:rFonts w:asciiTheme="majorBidi" w:hAnsiTheme="majorBidi" w:cstheme="majorBidi"/>
          <w:color w:val="000000"/>
        </w:rPr>
      </w:pPr>
      <m:oMathPara>
        <m:oMath>
          <m:r>
            <w:rPr>
              <w:rFonts w:ascii="Cambria Math" w:hAnsi="Cambria Math" w:cstheme="majorBidi"/>
              <w:color w:val="000000"/>
            </w:rPr>
            <m:t>=304×0.3=91.2 GPH</m:t>
          </m:r>
        </m:oMath>
      </m:oMathPara>
    </w:p>
    <w:p w:rsidR="00372E47" w:rsidRPr="009755A6" w:rsidRDefault="00372E47" w:rsidP="006972A8">
      <w:pPr>
        <w:pStyle w:val="a3"/>
        <w:kinsoku w:val="0"/>
        <w:overflowPunct w:val="0"/>
        <w:spacing w:before="205" w:line="360" w:lineRule="auto"/>
        <w:ind w:left="142" w:right="-2"/>
        <w:jc w:val="both"/>
        <w:rPr>
          <w:rFonts w:asciiTheme="majorBidi" w:hAnsiTheme="majorBidi" w:cstheme="majorBidi"/>
          <w:color w:val="000000"/>
        </w:rPr>
      </w:pPr>
      <m:oMathPara>
        <m:oMath>
          <m:r>
            <w:rPr>
              <w:rFonts w:ascii="Cambria Math" w:hAnsi="Cambria Math" w:cstheme="majorBidi"/>
              <w:color w:val="000000"/>
            </w:rPr>
            <w:lastRenderedPageBreak/>
            <m:t>Storage Tank Capacity=GPH×Demand Factor×Storage Factor….(3.4)</m:t>
          </m:r>
        </m:oMath>
      </m:oMathPara>
    </w:p>
    <w:p w:rsidR="00087973" w:rsidRPr="009755A6" w:rsidRDefault="008A7D73" w:rsidP="000A10D6">
      <w:pPr>
        <w:pStyle w:val="a3"/>
        <w:kinsoku w:val="0"/>
        <w:overflowPunct w:val="0"/>
        <w:spacing w:before="205" w:line="360" w:lineRule="auto"/>
        <w:ind w:left="709" w:right="-2" w:firstLine="110"/>
        <w:jc w:val="both"/>
        <w:rPr>
          <w:rFonts w:asciiTheme="majorBidi" w:hAnsiTheme="majorBidi" w:cstheme="majorBidi"/>
          <w:iCs/>
          <w:color w:val="000000"/>
        </w:rPr>
      </w:pPr>
      <m:oMath>
        <m:r>
          <m:rPr>
            <m:sty m:val="p"/>
          </m:rPr>
          <w:rPr>
            <w:rFonts w:ascii="Cambria Math" w:hAnsi="Cambria Math" w:cstheme="majorBidi"/>
            <w:color w:val="000000"/>
          </w:rPr>
          <m:t>=304×0.3×2=182.4 Gallon</m:t>
        </m:r>
        <m:r>
          <w:rPr>
            <w:rFonts w:ascii="Cambria Math" w:hAnsi="Cambria Math" w:cstheme="majorBidi"/>
            <w:color w:val="000000"/>
          </w:rPr>
          <m:t>=0.69 m</m:t>
        </m:r>
        <m:r>
          <w:rPr>
            <w:rFonts w:ascii="Cambria Math" w:hAnsi="Cambria Math"/>
            <w:color w:val="000000"/>
          </w:rPr>
          <m:t>³</m:t>
        </m:r>
      </m:oMath>
      <w:r w:rsidRPr="009755A6">
        <w:rPr>
          <w:rFonts w:asciiTheme="majorBidi" w:hAnsiTheme="majorBidi" w:cstheme="majorBidi"/>
          <w:iCs/>
          <w:color w:val="000000"/>
        </w:rPr>
        <w:t xml:space="preserve">=690 liter </w:t>
      </w:r>
    </w:p>
    <w:p w:rsidR="00AC6142" w:rsidRPr="009755A6" w:rsidRDefault="00AC6142" w:rsidP="00AC6142">
      <w:pPr>
        <w:pStyle w:val="a3"/>
        <w:kinsoku w:val="0"/>
        <w:overflowPunct w:val="0"/>
        <w:spacing w:before="205"/>
        <w:ind w:left="709" w:right="-2"/>
        <w:jc w:val="both"/>
        <w:rPr>
          <w:rFonts w:asciiTheme="majorBidi" w:hAnsiTheme="majorBidi" w:cstheme="majorBidi"/>
          <w:b/>
          <w:bCs/>
          <w:iCs/>
          <w:color w:val="000000"/>
        </w:rPr>
      </w:pPr>
      <w:r w:rsidRPr="009755A6">
        <w:rPr>
          <w:rFonts w:asciiTheme="majorBidi" w:hAnsiTheme="majorBidi" w:cstheme="majorBidi"/>
          <w:b/>
          <w:bCs/>
          <w:iCs/>
          <w:color w:val="000000"/>
        </w:rPr>
        <w:t>Table (3.11) Hot-Water Demand per Fixture for Various Types of Buildings</w:t>
      </w:r>
    </w:p>
    <w:p w:rsidR="00AC6142" w:rsidRPr="009755A6" w:rsidRDefault="00AC6142" w:rsidP="00AC6142">
      <w:pPr>
        <w:pStyle w:val="a3"/>
        <w:kinsoku w:val="0"/>
        <w:overflowPunct w:val="0"/>
        <w:spacing w:before="205"/>
        <w:ind w:left="709" w:right="-2"/>
        <w:jc w:val="both"/>
        <w:rPr>
          <w:rFonts w:asciiTheme="majorBidi" w:hAnsiTheme="majorBidi" w:cstheme="majorBidi"/>
          <w:b/>
          <w:bCs/>
          <w:iCs/>
          <w:color w:val="000000"/>
        </w:rPr>
      </w:pPr>
      <w:r w:rsidRPr="009755A6">
        <w:rPr>
          <w:rFonts w:asciiTheme="majorBidi" w:hAnsiTheme="majorBidi" w:cstheme="majorBidi"/>
          <w:b/>
          <w:bCs/>
          <w:iCs/>
          <w:color w:val="000000"/>
        </w:rPr>
        <w:t>(Gallons of water per hour per fixture calculated a final temperature of 140°F</w:t>
      </w:r>
    </w:p>
    <w:p w:rsidR="000A10D6" w:rsidRPr="009755A6" w:rsidRDefault="00AE0096" w:rsidP="00097E38">
      <w:pPr>
        <w:pStyle w:val="a3"/>
        <w:kinsoku w:val="0"/>
        <w:overflowPunct w:val="0"/>
        <w:spacing w:before="205" w:line="360" w:lineRule="auto"/>
        <w:ind w:left="709" w:right="-2" w:hanging="142"/>
        <w:jc w:val="both"/>
        <w:rPr>
          <w:rFonts w:asciiTheme="majorBidi" w:hAnsiTheme="majorBidi" w:cstheme="majorBidi"/>
          <w:iCs/>
          <w:color w:val="000000"/>
        </w:rPr>
      </w:pPr>
      <w:r w:rsidRPr="009755A6">
        <w:rPr>
          <w:noProof/>
        </w:rPr>
        <w:drawing>
          <wp:inline distT="0" distB="0" distL="0" distR="0" wp14:anchorId="3F805F25" wp14:editId="3ACEEEBA">
            <wp:extent cx="4821178" cy="2635885"/>
            <wp:effectExtent l="0" t="0" r="0" b="0"/>
            <wp:docPr id="9" name="صورة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20611" t="27912" r="16407" b="10839"/>
                    <a:stretch/>
                  </pic:blipFill>
                  <pic:spPr bwMode="auto">
                    <a:xfrm>
                      <a:off x="0" y="0"/>
                      <a:ext cx="4858031" cy="2656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03E4" w:rsidRPr="009755A6" w:rsidRDefault="00AC6142" w:rsidP="00AC6142">
      <w:pPr>
        <w:pStyle w:val="a3"/>
        <w:kinsoku w:val="0"/>
        <w:overflowPunct w:val="0"/>
        <w:spacing w:before="205" w:line="360" w:lineRule="auto"/>
        <w:ind w:left="709" w:right="-2" w:firstLine="110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 xml:space="preserve">See the technical specification of boiler from Catalogue </w:t>
      </w:r>
    </w:p>
    <w:p w:rsidR="000503E4" w:rsidRPr="009755A6" w:rsidRDefault="000503E4" w:rsidP="00372E47">
      <w:pPr>
        <w:pStyle w:val="a3"/>
        <w:kinsoku w:val="0"/>
        <w:overflowPunct w:val="0"/>
        <w:spacing w:before="205" w:line="360" w:lineRule="auto"/>
        <w:ind w:left="709" w:right="-2" w:firstLine="110"/>
        <w:jc w:val="both"/>
        <w:rPr>
          <w:rFonts w:asciiTheme="majorBidi" w:hAnsiTheme="majorBidi" w:cstheme="majorBidi"/>
          <w:color w:val="000000"/>
        </w:rPr>
      </w:pPr>
    </w:p>
    <w:p w:rsidR="000503E4" w:rsidRPr="009755A6" w:rsidRDefault="000503E4" w:rsidP="00372E47">
      <w:pPr>
        <w:pStyle w:val="a3"/>
        <w:kinsoku w:val="0"/>
        <w:overflowPunct w:val="0"/>
        <w:spacing w:before="205" w:line="360" w:lineRule="auto"/>
        <w:ind w:left="709" w:right="-2" w:firstLine="110"/>
        <w:jc w:val="both"/>
        <w:rPr>
          <w:rFonts w:asciiTheme="majorBidi" w:hAnsiTheme="majorBidi" w:cstheme="majorBidi"/>
          <w:color w:val="000000"/>
        </w:rPr>
      </w:pPr>
    </w:p>
    <w:p w:rsidR="00372E47" w:rsidRPr="009755A6" w:rsidRDefault="00372E47" w:rsidP="00E74280">
      <w:pPr>
        <w:pStyle w:val="a3"/>
        <w:kinsoku w:val="0"/>
        <w:overflowPunct w:val="0"/>
        <w:spacing w:before="205" w:line="360" w:lineRule="auto"/>
        <w:ind w:left="709" w:right="-2" w:firstLine="110"/>
        <w:jc w:val="both"/>
        <w:rPr>
          <w:rFonts w:asciiTheme="majorBidi" w:hAnsiTheme="majorBidi" w:cstheme="majorBidi"/>
          <w:color w:val="000000"/>
        </w:rPr>
      </w:pPr>
    </w:p>
    <w:p w:rsidR="0005635B" w:rsidRPr="009755A6" w:rsidRDefault="0005635B" w:rsidP="00E74280">
      <w:pPr>
        <w:pStyle w:val="a3"/>
        <w:kinsoku w:val="0"/>
        <w:overflowPunct w:val="0"/>
        <w:spacing w:line="360" w:lineRule="auto"/>
        <w:ind w:left="222" w:right="115"/>
        <w:jc w:val="both"/>
        <w:rPr>
          <w:rFonts w:asciiTheme="majorBidi" w:hAnsiTheme="majorBidi" w:cstheme="majorBidi"/>
        </w:rPr>
      </w:pPr>
    </w:p>
    <w:p w:rsidR="0005635B" w:rsidRPr="009755A6" w:rsidRDefault="0005635B" w:rsidP="00E74280">
      <w:pPr>
        <w:bidi w:val="0"/>
        <w:spacing w:line="360" w:lineRule="auto"/>
        <w:jc w:val="both"/>
        <w:rPr>
          <w:rFonts w:asciiTheme="majorBidi" w:eastAsiaTheme="minorEastAsia" w:hAnsiTheme="majorBidi" w:cstheme="majorBidi"/>
          <w:color w:val="0D0D0D"/>
          <w:sz w:val="24"/>
          <w:szCs w:val="24"/>
        </w:rPr>
      </w:pPr>
    </w:p>
    <w:p w:rsidR="008A7D73" w:rsidRPr="009755A6" w:rsidRDefault="008A7D73" w:rsidP="002A62BA">
      <w:pPr>
        <w:pStyle w:val="21"/>
        <w:tabs>
          <w:tab w:val="left" w:pos="479"/>
        </w:tabs>
        <w:kinsoku w:val="0"/>
        <w:overflowPunct w:val="0"/>
        <w:spacing w:before="50" w:line="360" w:lineRule="auto"/>
        <w:ind w:left="142" w:firstLine="0"/>
        <w:outlineLvl w:val="9"/>
        <w:rPr>
          <w:rFonts w:asciiTheme="majorBidi" w:hAnsiTheme="majorBidi" w:cstheme="majorBidi"/>
          <w:color w:val="0D0D0D"/>
          <w:spacing w:val="-1"/>
          <w:sz w:val="28"/>
          <w:szCs w:val="28"/>
        </w:rPr>
      </w:pPr>
    </w:p>
    <w:p w:rsidR="00A41B57" w:rsidRPr="009755A6" w:rsidRDefault="00A41B57" w:rsidP="002A62BA">
      <w:pPr>
        <w:pStyle w:val="21"/>
        <w:tabs>
          <w:tab w:val="left" w:pos="479"/>
        </w:tabs>
        <w:kinsoku w:val="0"/>
        <w:overflowPunct w:val="0"/>
        <w:spacing w:before="50" w:line="360" w:lineRule="auto"/>
        <w:ind w:left="142" w:firstLine="0"/>
        <w:outlineLvl w:val="9"/>
        <w:rPr>
          <w:rFonts w:asciiTheme="majorBidi" w:hAnsiTheme="majorBidi" w:cstheme="majorBidi"/>
          <w:color w:val="0D0D0D"/>
          <w:spacing w:val="-1"/>
          <w:sz w:val="28"/>
          <w:szCs w:val="28"/>
        </w:rPr>
      </w:pPr>
    </w:p>
    <w:p w:rsidR="00097E38" w:rsidRPr="009755A6" w:rsidRDefault="00097E38" w:rsidP="002A62BA">
      <w:pPr>
        <w:pStyle w:val="21"/>
        <w:tabs>
          <w:tab w:val="left" w:pos="479"/>
        </w:tabs>
        <w:kinsoku w:val="0"/>
        <w:overflowPunct w:val="0"/>
        <w:spacing w:before="50" w:line="360" w:lineRule="auto"/>
        <w:ind w:left="142" w:firstLine="0"/>
        <w:outlineLvl w:val="9"/>
        <w:rPr>
          <w:rFonts w:asciiTheme="majorBidi" w:hAnsiTheme="majorBidi" w:cstheme="majorBidi"/>
          <w:color w:val="0D0D0D"/>
          <w:spacing w:val="-1"/>
          <w:sz w:val="28"/>
          <w:szCs w:val="28"/>
        </w:rPr>
      </w:pPr>
    </w:p>
    <w:p w:rsidR="00097E38" w:rsidRPr="009755A6" w:rsidRDefault="00097E38" w:rsidP="002A62BA">
      <w:pPr>
        <w:pStyle w:val="21"/>
        <w:tabs>
          <w:tab w:val="left" w:pos="479"/>
        </w:tabs>
        <w:kinsoku w:val="0"/>
        <w:overflowPunct w:val="0"/>
        <w:spacing w:before="50" w:line="360" w:lineRule="auto"/>
        <w:ind w:left="142" w:firstLine="0"/>
        <w:outlineLvl w:val="9"/>
        <w:rPr>
          <w:rFonts w:asciiTheme="majorBidi" w:hAnsiTheme="majorBidi" w:cstheme="majorBidi"/>
          <w:color w:val="0D0D0D"/>
          <w:spacing w:val="-1"/>
          <w:sz w:val="28"/>
          <w:szCs w:val="28"/>
        </w:rPr>
      </w:pPr>
    </w:p>
    <w:p w:rsidR="00097E38" w:rsidRPr="009755A6" w:rsidRDefault="00097E38" w:rsidP="002A62BA">
      <w:pPr>
        <w:pStyle w:val="21"/>
        <w:tabs>
          <w:tab w:val="left" w:pos="479"/>
        </w:tabs>
        <w:kinsoku w:val="0"/>
        <w:overflowPunct w:val="0"/>
        <w:spacing w:before="50" w:line="360" w:lineRule="auto"/>
        <w:ind w:left="142" w:firstLine="0"/>
        <w:outlineLvl w:val="9"/>
        <w:rPr>
          <w:rFonts w:asciiTheme="majorBidi" w:hAnsiTheme="majorBidi" w:cstheme="majorBidi"/>
          <w:color w:val="0D0D0D"/>
          <w:spacing w:val="-1"/>
          <w:sz w:val="28"/>
          <w:szCs w:val="28"/>
        </w:rPr>
      </w:pPr>
    </w:p>
    <w:p w:rsidR="00097E38" w:rsidRPr="009755A6" w:rsidRDefault="00097E38" w:rsidP="002A62BA">
      <w:pPr>
        <w:pStyle w:val="21"/>
        <w:tabs>
          <w:tab w:val="left" w:pos="479"/>
        </w:tabs>
        <w:kinsoku w:val="0"/>
        <w:overflowPunct w:val="0"/>
        <w:spacing w:before="50" w:line="360" w:lineRule="auto"/>
        <w:ind w:left="142" w:firstLine="0"/>
        <w:outlineLvl w:val="9"/>
        <w:rPr>
          <w:rFonts w:asciiTheme="majorBidi" w:hAnsiTheme="majorBidi" w:cstheme="majorBidi"/>
          <w:color w:val="0D0D0D"/>
          <w:spacing w:val="-1"/>
          <w:sz w:val="28"/>
          <w:szCs w:val="28"/>
        </w:rPr>
      </w:pPr>
    </w:p>
    <w:p w:rsidR="00A41B57" w:rsidRPr="009755A6" w:rsidRDefault="00A41B57" w:rsidP="002A62BA">
      <w:pPr>
        <w:pStyle w:val="21"/>
        <w:tabs>
          <w:tab w:val="left" w:pos="479"/>
        </w:tabs>
        <w:kinsoku w:val="0"/>
        <w:overflowPunct w:val="0"/>
        <w:spacing w:before="50" w:line="360" w:lineRule="auto"/>
        <w:ind w:left="142" w:firstLine="0"/>
        <w:outlineLvl w:val="9"/>
        <w:rPr>
          <w:rFonts w:asciiTheme="majorBidi" w:hAnsiTheme="majorBidi" w:cstheme="majorBidi"/>
          <w:color w:val="0D0D0D"/>
          <w:spacing w:val="-1"/>
          <w:sz w:val="28"/>
          <w:szCs w:val="28"/>
        </w:rPr>
      </w:pPr>
    </w:p>
    <w:p w:rsidR="004F6E9D" w:rsidRPr="009755A6" w:rsidRDefault="004F6E9D" w:rsidP="002A62BA">
      <w:pPr>
        <w:pStyle w:val="21"/>
        <w:tabs>
          <w:tab w:val="left" w:pos="479"/>
        </w:tabs>
        <w:kinsoku w:val="0"/>
        <w:overflowPunct w:val="0"/>
        <w:spacing w:before="50" w:line="360" w:lineRule="auto"/>
        <w:ind w:left="142" w:firstLine="0"/>
        <w:outlineLvl w:val="9"/>
        <w:rPr>
          <w:rFonts w:asciiTheme="majorBidi" w:hAnsiTheme="majorBidi" w:cstheme="majorBidi"/>
          <w:b w:val="0"/>
          <w:bCs w:val="0"/>
          <w:color w:val="000000"/>
          <w:sz w:val="28"/>
          <w:szCs w:val="28"/>
        </w:rPr>
      </w:pPr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lastRenderedPageBreak/>
        <w:t>3.5 Sanitary</w:t>
      </w:r>
      <w:r w:rsidRPr="009755A6">
        <w:rPr>
          <w:rFonts w:asciiTheme="majorBidi" w:hAnsiTheme="majorBidi" w:cstheme="majorBidi"/>
          <w:color w:val="0D0D0D"/>
          <w:sz w:val="28"/>
          <w:szCs w:val="28"/>
        </w:rPr>
        <w:t xml:space="preserve"> drainage</w:t>
      </w:r>
      <w:r w:rsidRPr="009755A6">
        <w:rPr>
          <w:rFonts w:asciiTheme="majorBidi" w:hAnsiTheme="majorBidi" w:cstheme="majorBidi"/>
          <w:color w:val="0D0D0D"/>
          <w:spacing w:val="-1"/>
          <w:sz w:val="28"/>
          <w:szCs w:val="28"/>
        </w:rPr>
        <w:t xml:space="preserve"> system</w:t>
      </w:r>
    </w:p>
    <w:p w:rsidR="004F6E9D" w:rsidRPr="009755A6" w:rsidRDefault="004F6E9D" w:rsidP="00AA0D17">
      <w:pPr>
        <w:pStyle w:val="21"/>
        <w:tabs>
          <w:tab w:val="left" w:pos="479"/>
        </w:tabs>
        <w:kinsoku w:val="0"/>
        <w:overflowPunct w:val="0"/>
        <w:spacing w:before="50" w:line="360" w:lineRule="auto"/>
        <w:ind w:left="142" w:firstLine="0"/>
        <w:outlineLvl w:val="9"/>
        <w:rPr>
          <w:rFonts w:asciiTheme="majorBidi" w:hAnsiTheme="majorBidi" w:cstheme="majorBidi"/>
          <w:color w:val="000000"/>
          <w:sz w:val="28"/>
          <w:szCs w:val="28"/>
        </w:rPr>
      </w:pPr>
      <w:r w:rsidRPr="009755A6">
        <w:rPr>
          <w:rFonts w:asciiTheme="majorBidi" w:hAnsiTheme="majorBidi" w:cstheme="majorBidi"/>
          <w:color w:val="000000"/>
          <w:sz w:val="28"/>
          <w:szCs w:val="28"/>
        </w:rPr>
        <w:t>3.5.1 Drainage system</w:t>
      </w:r>
      <w:r w:rsidR="00AA0D17" w:rsidRPr="009755A6">
        <w:rPr>
          <w:rFonts w:asciiTheme="majorBidi" w:hAnsiTheme="majorBidi" w:cstheme="majorBidi"/>
          <w:color w:val="000000"/>
          <w:sz w:val="28"/>
          <w:szCs w:val="28"/>
        </w:rPr>
        <w:t xml:space="preserve"> Definition</w:t>
      </w:r>
      <w:r w:rsidRPr="009755A6">
        <w:rPr>
          <w:rFonts w:asciiTheme="majorBidi" w:hAnsiTheme="majorBidi" w:cstheme="majorBidi"/>
          <w:color w:val="000000"/>
          <w:sz w:val="28"/>
          <w:szCs w:val="28"/>
        </w:rPr>
        <w:t>:</w:t>
      </w:r>
    </w:p>
    <w:p w:rsidR="004F6E9D" w:rsidRPr="009755A6" w:rsidRDefault="004F6E9D" w:rsidP="004F6E9D">
      <w:pPr>
        <w:pStyle w:val="a3"/>
        <w:kinsoku w:val="0"/>
        <w:overflowPunct w:val="0"/>
        <w:spacing w:before="8" w:line="360" w:lineRule="auto"/>
        <w:ind w:left="0"/>
        <w:rPr>
          <w:rFonts w:asciiTheme="majorBidi" w:hAnsiTheme="majorBidi" w:cstheme="majorBidi"/>
          <w:b/>
          <w:bCs/>
        </w:rPr>
      </w:pPr>
    </w:p>
    <w:p w:rsidR="004F6E9D" w:rsidRPr="009755A6" w:rsidRDefault="00BE2CBD" w:rsidP="00212CCF">
      <w:pPr>
        <w:pStyle w:val="a3"/>
        <w:kinsoku w:val="0"/>
        <w:overflowPunct w:val="0"/>
        <w:spacing w:line="360" w:lineRule="auto"/>
        <w:ind w:left="567"/>
        <w:jc w:val="both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 xml:space="preserve">The "Sanitary" drainage system carries away the contaminated fluids and solids created at the </w:t>
      </w:r>
      <w:proofErr w:type="gramStart"/>
      <w:r w:rsidRPr="009755A6">
        <w:rPr>
          <w:rFonts w:asciiTheme="majorBidi" w:hAnsiTheme="majorBidi" w:cstheme="majorBidi"/>
        </w:rPr>
        <w:t>fixture .</w:t>
      </w:r>
      <w:proofErr w:type="gramEnd"/>
      <w:r w:rsidRPr="009755A6">
        <w:rPr>
          <w:rFonts w:asciiTheme="majorBidi" w:hAnsiTheme="majorBidi" w:cstheme="majorBidi"/>
        </w:rPr>
        <w:t xml:space="preserve"> </w:t>
      </w:r>
      <w:r w:rsidR="00212CCF" w:rsidRPr="009755A6">
        <w:rPr>
          <w:rFonts w:asciiTheme="majorBidi" w:hAnsiTheme="majorBidi" w:cstheme="majorBidi"/>
        </w:rPr>
        <w:t>T</w:t>
      </w:r>
      <w:r w:rsidRPr="009755A6">
        <w:rPr>
          <w:rFonts w:asciiTheme="majorBidi" w:hAnsiTheme="majorBidi" w:cstheme="majorBidi"/>
        </w:rPr>
        <w:t xml:space="preserve">he drainage systems </w:t>
      </w:r>
      <w:r w:rsidR="00212CCF" w:rsidRPr="009755A6">
        <w:rPr>
          <w:rFonts w:asciiTheme="majorBidi" w:hAnsiTheme="majorBidi" w:cstheme="majorBidi"/>
        </w:rPr>
        <w:t xml:space="preserve">of </w:t>
      </w:r>
      <w:r w:rsidRPr="009755A6">
        <w:rPr>
          <w:rFonts w:asciiTheme="majorBidi" w:hAnsiTheme="majorBidi" w:cstheme="majorBidi"/>
        </w:rPr>
        <w:t xml:space="preserve">sanitary black water to be treated and remove from the </w:t>
      </w:r>
      <w:proofErr w:type="gramStart"/>
      <w:r w:rsidRPr="009755A6">
        <w:rPr>
          <w:rFonts w:asciiTheme="majorBidi" w:hAnsiTheme="majorBidi" w:cstheme="majorBidi"/>
        </w:rPr>
        <w:t>system ,</w:t>
      </w:r>
      <w:proofErr w:type="gramEnd"/>
      <w:r w:rsidRPr="009755A6">
        <w:rPr>
          <w:rFonts w:asciiTheme="majorBidi" w:hAnsiTheme="majorBidi" w:cstheme="majorBidi"/>
        </w:rPr>
        <w:t xml:space="preserve"> but storm and grey water treated and use it again </w:t>
      </w:r>
      <w:r w:rsidR="000E108D" w:rsidRPr="009755A6">
        <w:rPr>
          <w:rFonts w:asciiTheme="majorBidi" w:hAnsiTheme="majorBidi" w:cstheme="majorBidi"/>
        </w:rPr>
        <w:t xml:space="preserve">in </w:t>
      </w:r>
      <w:r w:rsidRPr="009755A6">
        <w:rPr>
          <w:rFonts w:asciiTheme="majorBidi" w:hAnsiTheme="majorBidi" w:cstheme="majorBidi"/>
        </w:rPr>
        <w:t>the system .</w:t>
      </w:r>
    </w:p>
    <w:p w:rsidR="004F6E9D" w:rsidRPr="009755A6" w:rsidRDefault="004F6E9D" w:rsidP="004F6E9D">
      <w:pPr>
        <w:pStyle w:val="a3"/>
        <w:kinsoku w:val="0"/>
        <w:overflowPunct w:val="0"/>
        <w:spacing w:line="360" w:lineRule="auto"/>
        <w:ind w:left="0"/>
        <w:rPr>
          <w:rFonts w:asciiTheme="majorBidi" w:hAnsiTheme="majorBidi" w:cstheme="majorBidi"/>
        </w:rPr>
      </w:pPr>
    </w:p>
    <w:p w:rsidR="004F6E9D" w:rsidRPr="009755A6" w:rsidRDefault="004F6E9D" w:rsidP="002A62BA">
      <w:pPr>
        <w:pStyle w:val="21"/>
        <w:tabs>
          <w:tab w:val="left" w:pos="659"/>
        </w:tabs>
        <w:kinsoku w:val="0"/>
        <w:overflowPunct w:val="0"/>
        <w:spacing w:line="360" w:lineRule="auto"/>
        <w:ind w:left="142" w:firstLine="0"/>
        <w:outlineLvl w:val="9"/>
        <w:rPr>
          <w:rFonts w:asciiTheme="majorBidi" w:hAnsiTheme="majorBidi" w:cstheme="majorBidi"/>
          <w:b w:val="0"/>
          <w:bCs w:val="0"/>
          <w:sz w:val="28"/>
          <w:szCs w:val="28"/>
        </w:rPr>
      </w:pPr>
      <w:proofErr w:type="gramStart"/>
      <w:r w:rsidRPr="009755A6">
        <w:rPr>
          <w:rFonts w:asciiTheme="majorBidi" w:hAnsiTheme="majorBidi" w:cstheme="majorBidi"/>
          <w:spacing w:val="-1"/>
          <w:sz w:val="28"/>
          <w:szCs w:val="28"/>
        </w:rPr>
        <w:t>3.5.2  Drainage</w:t>
      </w:r>
      <w:proofErr w:type="gramEnd"/>
      <w:r w:rsidRPr="009755A6">
        <w:rPr>
          <w:rFonts w:asciiTheme="majorBidi" w:hAnsiTheme="majorBidi" w:cstheme="majorBidi"/>
          <w:spacing w:val="-1"/>
          <w:sz w:val="28"/>
          <w:szCs w:val="28"/>
        </w:rPr>
        <w:t xml:space="preserve"> </w:t>
      </w:r>
      <w:r w:rsidRPr="009755A6">
        <w:rPr>
          <w:rFonts w:asciiTheme="majorBidi" w:hAnsiTheme="majorBidi" w:cstheme="majorBidi"/>
          <w:sz w:val="28"/>
          <w:szCs w:val="28"/>
        </w:rPr>
        <w:t>system</w:t>
      </w:r>
      <w:r w:rsidRPr="009755A6">
        <w:rPr>
          <w:rFonts w:asciiTheme="majorBidi" w:hAnsiTheme="majorBidi" w:cstheme="majorBidi"/>
          <w:spacing w:val="-1"/>
          <w:sz w:val="28"/>
          <w:szCs w:val="28"/>
        </w:rPr>
        <w:t xml:space="preserve"> components</w:t>
      </w:r>
      <w:r w:rsidR="00AA0D17" w:rsidRPr="009755A6">
        <w:rPr>
          <w:rFonts w:asciiTheme="majorBidi" w:hAnsiTheme="majorBidi" w:cstheme="majorBidi"/>
          <w:b w:val="0"/>
          <w:bCs w:val="0"/>
          <w:sz w:val="28"/>
          <w:szCs w:val="28"/>
        </w:rPr>
        <w:t>:</w:t>
      </w:r>
    </w:p>
    <w:p w:rsidR="004F6E9D" w:rsidRPr="009755A6" w:rsidRDefault="004F6E9D" w:rsidP="004F6E9D">
      <w:pPr>
        <w:pStyle w:val="a3"/>
        <w:kinsoku w:val="0"/>
        <w:overflowPunct w:val="0"/>
        <w:spacing w:line="360" w:lineRule="auto"/>
        <w:ind w:left="0"/>
        <w:rPr>
          <w:rFonts w:asciiTheme="majorBidi" w:hAnsiTheme="majorBidi" w:cstheme="majorBidi"/>
          <w:b/>
          <w:bCs/>
          <w:sz w:val="28"/>
          <w:szCs w:val="28"/>
        </w:rPr>
      </w:pPr>
    </w:p>
    <w:p w:rsidR="004F6E9D" w:rsidRPr="009755A6" w:rsidRDefault="004F6E9D" w:rsidP="004F6E9D">
      <w:pPr>
        <w:pStyle w:val="a3"/>
        <w:kinsoku w:val="0"/>
        <w:overflowPunct w:val="0"/>
        <w:spacing w:line="360" w:lineRule="auto"/>
        <w:ind w:firstLine="467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</w:rPr>
        <w:t xml:space="preserve">main </w:t>
      </w:r>
      <w:r w:rsidRPr="009755A6">
        <w:rPr>
          <w:rFonts w:asciiTheme="majorBidi" w:hAnsiTheme="majorBidi" w:cstheme="majorBidi"/>
          <w:spacing w:val="-1"/>
        </w:rPr>
        <w:t>components</w:t>
      </w:r>
      <w:r w:rsidRPr="009755A6">
        <w:rPr>
          <w:rFonts w:asciiTheme="majorBidi" w:hAnsiTheme="majorBidi" w:cstheme="majorBidi"/>
        </w:rPr>
        <w:t xml:space="preserve"> of</w:t>
      </w:r>
      <w:r w:rsidRPr="009755A6">
        <w:rPr>
          <w:rFonts w:asciiTheme="majorBidi" w:hAnsiTheme="majorBidi" w:cstheme="majorBidi"/>
          <w:spacing w:val="1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drainage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system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are:</w:t>
      </w:r>
    </w:p>
    <w:p w:rsidR="004F6E9D" w:rsidRPr="009755A6" w:rsidRDefault="004F6E9D" w:rsidP="004F6E9D">
      <w:pPr>
        <w:pStyle w:val="a3"/>
        <w:kinsoku w:val="0"/>
        <w:overflowPunct w:val="0"/>
        <w:spacing w:line="360" w:lineRule="auto"/>
        <w:ind w:left="0"/>
        <w:rPr>
          <w:rFonts w:asciiTheme="majorBidi" w:hAnsiTheme="majorBidi" w:cstheme="majorBidi"/>
        </w:rPr>
      </w:pPr>
    </w:p>
    <w:p w:rsidR="004F6E9D" w:rsidRPr="009755A6" w:rsidRDefault="004F6E9D" w:rsidP="004F6E9D">
      <w:pPr>
        <w:bidi w:val="0"/>
        <w:spacing w:line="360" w:lineRule="auto"/>
        <w:jc w:val="center"/>
        <w:rPr>
          <w:rFonts w:asciiTheme="majorBidi" w:eastAsiaTheme="minorEastAsia" w:hAnsiTheme="majorBidi" w:cstheme="majorBidi"/>
          <w:color w:val="0D0D0D"/>
          <w:sz w:val="24"/>
          <w:szCs w:val="24"/>
        </w:rPr>
      </w:pPr>
      <w:r w:rsidRPr="009755A6">
        <w:rPr>
          <w:rFonts w:asciiTheme="majorBidi" w:eastAsiaTheme="minorEastAsia" w:hAnsiTheme="majorBidi" w:cstheme="majorBidi"/>
          <w:noProof/>
          <w:color w:val="0D0D0D"/>
          <w:sz w:val="24"/>
          <w:szCs w:val="24"/>
        </w:rPr>
        <w:drawing>
          <wp:inline distT="0" distB="0" distL="0" distR="0">
            <wp:extent cx="2616200" cy="2774950"/>
            <wp:effectExtent l="19050" t="0" r="0" b="0"/>
            <wp:docPr id="10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277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6E9D" w:rsidRPr="009755A6" w:rsidRDefault="004F6E9D" w:rsidP="004F6E9D">
      <w:pPr>
        <w:bidi w:val="0"/>
        <w:spacing w:line="360" w:lineRule="auto"/>
        <w:jc w:val="center"/>
        <w:rPr>
          <w:rFonts w:asciiTheme="majorBidi" w:eastAsiaTheme="minorEastAsia" w:hAnsiTheme="majorBidi" w:cstheme="majorBidi"/>
          <w:b/>
          <w:bCs/>
          <w:color w:val="0D0D0D"/>
          <w:sz w:val="28"/>
          <w:szCs w:val="28"/>
        </w:rPr>
      </w:pPr>
      <w:r w:rsidRPr="009755A6">
        <w:rPr>
          <w:rFonts w:asciiTheme="majorBidi" w:hAnsiTheme="majorBidi" w:cstheme="majorBidi"/>
          <w:b/>
          <w:bCs/>
          <w:color w:val="0D0D0D"/>
          <w:spacing w:val="-1"/>
          <w:sz w:val="24"/>
          <w:szCs w:val="24"/>
        </w:rPr>
        <w:t>Figure (</w:t>
      </w:r>
      <w:r w:rsidRPr="009755A6">
        <w:rPr>
          <w:rFonts w:asciiTheme="majorBidi" w:hAnsiTheme="majorBidi" w:cstheme="majorBidi"/>
          <w:b/>
          <w:bCs/>
          <w:color w:val="0D0D0D"/>
          <w:sz w:val="24"/>
          <w:szCs w:val="24"/>
        </w:rPr>
        <w:t xml:space="preserve">3.9): </w:t>
      </w:r>
      <w:r w:rsidRPr="009755A6">
        <w:rPr>
          <w:rFonts w:asciiTheme="majorBidi" w:hAnsiTheme="majorBidi" w:cstheme="majorBidi"/>
          <w:b/>
          <w:bCs/>
          <w:color w:val="0D0D0D"/>
          <w:spacing w:val="-1"/>
          <w:sz w:val="24"/>
          <w:szCs w:val="24"/>
        </w:rPr>
        <w:t xml:space="preserve">Drainage </w:t>
      </w:r>
      <w:r w:rsidRPr="009755A6">
        <w:rPr>
          <w:rFonts w:asciiTheme="majorBidi" w:hAnsiTheme="majorBidi" w:cstheme="majorBidi"/>
          <w:b/>
          <w:bCs/>
          <w:color w:val="0D0D0D"/>
          <w:sz w:val="24"/>
          <w:szCs w:val="24"/>
        </w:rPr>
        <w:t>system</w:t>
      </w:r>
      <w:r w:rsidRPr="009755A6">
        <w:rPr>
          <w:rFonts w:asciiTheme="majorBidi" w:hAnsiTheme="majorBidi" w:cstheme="majorBidi"/>
          <w:b/>
          <w:bCs/>
          <w:color w:val="0D0D0D"/>
          <w:spacing w:val="-4"/>
          <w:sz w:val="24"/>
          <w:szCs w:val="24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pacing w:val="-1"/>
          <w:sz w:val="24"/>
          <w:szCs w:val="24"/>
        </w:rPr>
        <w:t>components</w:t>
      </w:r>
    </w:p>
    <w:p w:rsidR="004F6E9D" w:rsidRPr="009755A6" w:rsidRDefault="004F6E9D" w:rsidP="004F6E9D">
      <w:pPr>
        <w:pStyle w:val="a3"/>
        <w:numPr>
          <w:ilvl w:val="3"/>
          <w:numId w:val="8"/>
        </w:numPr>
        <w:tabs>
          <w:tab w:val="left" w:pos="839"/>
        </w:tabs>
        <w:kinsoku w:val="0"/>
        <w:overflowPunct w:val="0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  <w:spacing w:val="-1"/>
        </w:rPr>
        <w:t xml:space="preserve">Fixture </w:t>
      </w:r>
      <w:r w:rsidRPr="009755A6">
        <w:rPr>
          <w:rFonts w:asciiTheme="majorBidi" w:hAnsiTheme="majorBidi" w:cstheme="majorBidi"/>
        </w:rPr>
        <w:t>units</w:t>
      </w:r>
    </w:p>
    <w:p w:rsidR="004F6E9D" w:rsidRPr="009755A6" w:rsidRDefault="004F6E9D" w:rsidP="004F6E9D">
      <w:pPr>
        <w:pStyle w:val="a3"/>
        <w:numPr>
          <w:ilvl w:val="3"/>
          <w:numId w:val="8"/>
        </w:numPr>
        <w:tabs>
          <w:tab w:val="left" w:pos="839"/>
        </w:tabs>
        <w:kinsoku w:val="0"/>
        <w:overflowPunct w:val="0"/>
        <w:spacing w:before="135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  <w:spacing w:val="-1"/>
        </w:rPr>
        <w:t>Trap</w:t>
      </w:r>
    </w:p>
    <w:p w:rsidR="004F6E9D" w:rsidRPr="009755A6" w:rsidRDefault="004F6E9D" w:rsidP="004F6E9D">
      <w:pPr>
        <w:pStyle w:val="a3"/>
        <w:numPr>
          <w:ilvl w:val="3"/>
          <w:numId w:val="8"/>
        </w:numPr>
        <w:tabs>
          <w:tab w:val="left" w:pos="839"/>
        </w:tabs>
        <w:kinsoku w:val="0"/>
        <w:overflowPunct w:val="0"/>
        <w:spacing w:before="138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  <w:spacing w:val="-1"/>
        </w:rPr>
        <w:t>Clean</w:t>
      </w:r>
      <w:r w:rsidRPr="009755A6">
        <w:rPr>
          <w:rFonts w:asciiTheme="majorBidi" w:hAnsiTheme="majorBidi" w:cstheme="majorBidi"/>
        </w:rPr>
        <w:t xml:space="preserve"> out</w:t>
      </w:r>
    </w:p>
    <w:p w:rsidR="004F6E9D" w:rsidRPr="009755A6" w:rsidRDefault="004F6E9D" w:rsidP="004F6E9D">
      <w:pPr>
        <w:pStyle w:val="a3"/>
        <w:numPr>
          <w:ilvl w:val="3"/>
          <w:numId w:val="8"/>
        </w:numPr>
        <w:tabs>
          <w:tab w:val="left" w:pos="839"/>
        </w:tabs>
        <w:kinsoku w:val="0"/>
        <w:overflowPunct w:val="0"/>
        <w:spacing w:before="138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  <w:spacing w:val="-1"/>
        </w:rPr>
        <w:t>Drainage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</w:rPr>
        <w:t>pipe</w:t>
      </w:r>
    </w:p>
    <w:p w:rsidR="004F6E9D" w:rsidRPr="009755A6" w:rsidRDefault="004F6E9D" w:rsidP="004F6E9D">
      <w:pPr>
        <w:pStyle w:val="a3"/>
        <w:numPr>
          <w:ilvl w:val="3"/>
          <w:numId w:val="8"/>
        </w:numPr>
        <w:tabs>
          <w:tab w:val="left" w:pos="839"/>
        </w:tabs>
        <w:kinsoku w:val="0"/>
        <w:overflowPunct w:val="0"/>
        <w:spacing w:before="135" w:line="360" w:lineRule="auto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  <w:spacing w:val="-1"/>
        </w:rPr>
        <w:t>Stack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and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vent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pipes</w:t>
      </w:r>
    </w:p>
    <w:p w:rsidR="004F6E9D" w:rsidRPr="009755A6" w:rsidRDefault="004F6E9D" w:rsidP="004F6E9D">
      <w:pPr>
        <w:pStyle w:val="a3"/>
        <w:numPr>
          <w:ilvl w:val="3"/>
          <w:numId w:val="8"/>
        </w:numPr>
        <w:tabs>
          <w:tab w:val="left" w:pos="839"/>
        </w:tabs>
        <w:kinsoku w:val="0"/>
        <w:overflowPunct w:val="0"/>
        <w:spacing w:before="27" w:line="360" w:lineRule="auto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  <w:spacing w:val="-1"/>
        </w:rPr>
        <w:t>Manholes</w:t>
      </w:r>
    </w:p>
    <w:p w:rsidR="004F6E9D" w:rsidRPr="009755A6" w:rsidRDefault="004F6E9D" w:rsidP="004F6E9D">
      <w:pPr>
        <w:pStyle w:val="a3"/>
        <w:numPr>
          <w:ilvl w:val="3"/>
          <w:numId w:val="8"/>
        </w:numPr>
        <w:tabs>
          <w:tab w:val="left" w:pos="839"/>
        </w:tabs>
        <w:kinsoku w:val="0"/>
        <w:overflowPunct w:val="0"/>
        <w:spacing w:before="136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  <w:spacing w:val="-1"/>
        </w:rPr>
        <w:t xml:space="preserve">Septic </w:t>
      </w:r>
      <w:r w:rsidRPr="009755A6">
        <w:rPr>
          <w:rFonts w:asciiTheme="majorBidi" w:hAnsiTheme="majorBidi" w:cstheme="majorBidi"/>
        </w:rPr>
        <w:t>tank or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municipal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sewage system</w:t>
      </w:r>
    </w:p>
    <w:p w:rsidR="004F6E9D" w:rsidRPr="009755A6" w:rsidRDefault="004F6E9D" w:rsidP="004F6E9D">
      <w:pPr>
        <w:pStyle w:val="a3"/>
        <w:numPr>
          <w:ilvl w:val="3"/>
          <w:numId w:val="8"/>
        </w:numPr>
        <w:tabs>
          <w:tab w:val="left" w:pos="839"/>
        </w:tabs>
        <w:kinsoku w:val="0"/>
        <w:overflowPunct w:val="0"/>
        <w:spacing w:before="138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  <w:spacing w:val="-1"/>
        </w:rPr>
        <w:lastRenderedPageBreak/>
        <w:t>Accessories</w:t>
      </w:r>
    </w:p>
    <w:p w:rsidR="004F6E9D" w:rsidRPr="009755A6" w:rsidRDefault="004F6E9D" w:rsidP="004F6E9D">
      <w:pPr>
        <w:pStyle w:val="a3"/>
        <w:tabs>
          <w:tab w:val="left" w:pos="839"/>
        </w:tabs>
        <w:kinsoku w:val="0"/>
        <w:overflowPunct w:val="0"/>
        <w:spacing w:before="135"/>
        <w:ind w:left="838"/>
        <w:rPr>
          <w:rFonts w:asciiTheme="majorBidi" w:hAnsiTheme="majorBidi" w:cstheme="majorBidi"/>
          <w:spacing w:val="-1"/>
        </w:rPr>
      </w:pPr>
    </w:p>
    <w:p w:rsidR="004F6E9D" w:rsidRPr="009755A6" w:rsidRDefault="004F6E9D" w:rsidP="004F6E9D">
      <w:pPr>
        <w:pStyle w:val="a3"/>
        <w:tabs>
          <w:tab w:val="left" w:pos="839"/>
        </w:tabs>
        <w:kinsoku w:val="0"/>
        <w:overflowPunct w:val="0"/>
        <w:spacing w:before="135" w:line="360" w:lineRule="auto"/>
        <w:ind w:left="838"/>
        <w:jc w:val="both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>This</w:t>
      </w:r>
      <w:r w:rsidRPr="009755A6">
        <w:rPr>
          <w:rFonts w:asciiTheme="majorBidi" w:hAnsiTheme="majorBidi" w:cstheme="majorBidi"/>
          <w:spacing w:val="5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project</w:t>
      </w:r>
      <w:r w:rsidRPr="009755A6">
        <w:rPr>
          <w:rFonts w:asciiTheme="majorBidi" w:hAnsiTheme="majorBidi" w:cstheme="majorBidi"/>
          <w:spacing w:val="5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deals</w:t>
      </w:r>
      <w:r w:rsidRPr="009755A6">
        <w:rPr>
          <w:rFonts w:asciiTheme="majorBidi" w:hAnsiTheme="majorBidi" w:cstheme="majorBidi"/>
          <w:spacing w:val="5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with</w:t>
      </w:r>
      <w:r w:rsidRPr="009755A6">
        <w:rPr>
          <w:rFonts w:asciiTheme="majorBidi" w:hAnsiTheme="majorBidi" w:cstheme="majorBidi"/>
          <w:spacing w:val="5"/>
        </w:rPr>
        <w:t xml:space="preserve"> </w:t>
      </w:r>
      <w:r w:rsidRPr="009755A6">
        <w:rPr>
          <w:rFonts w:asciiTheme="majorBidi" w:hAnsiTheme="majorBidi" w:cstheme="majorBidi"/>
        </w:rPr>
        <w:t>two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  <w:spacing w:val="-2"/>
        </w:rPr>
        <w:t>types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</w:rPr>
        <w:t>of</w:t>
      </w:r>
      <w:r w:rsidRPr="009755A6">
        <w:rPr>
          <w:rFonts w:asciiTheme="majorBidi" w:hAnsiTheme="majorBidi" w:cstheme="majorBidi"/>
          <w:spacing w:val="3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wastewater</w:t>
      </w:r>
      <w:r w:rsidRPr="009755A6">
        <w:rPr>
          <w:rFonts w:asciiTheme="majorBidi" w:hAnsiTheme="majorBidi" w:cstheme="majorBidi"/>
          <w:spacing w:val="3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which</w:t>
      </w:r>
      <w:r w:rsidRPr="009755A6">
        <w:rPr>
          <w:rFonts w:asciiTheme="majorBidi" w:hAnsiTheme="majorBidi" w:cstheme="majorBidi"/>
          <w:spacing w:val="8"/>
        </w:rPr>
        <w:t xml:space="preserve"> </w:t>
      </w:r>
      <w:r w:rsidRPr="009755A6">
        <w:rPr>
          <w:rFonts w:asciiTheme="majorBidi" w:hAnsiTheme="majorBidi" w:cstheme="majorBidi"/>
        </w:rPr>
        <w:t>is</w:t>
      </w:r>
      <w:r w:rsidRPr="009755A6">
        <w:rPr>
          <w:rFonts w:asciiTheme="majorBidi" w:hAnsiTheme="majorBidi" w:cstheme="majorBidi"/>
          <w:spacing w:val="5"/>
        </w:rPr>
        <w:t xml:space="preserve"> </w:t>
      </w:r>
      <w:r w:rsidRPr="009755A6">
        <w:rPr>
          <w:rFonts w:asciiTheme="majorBidi" w:hAnsiTheme="majorBidi" w:cstheme="majorBidi"/>
        </w:rPr>
        <w:t>gray</w:t>
      </w:r>
      <w:r w:rsidRPr="009755A6">
        <w:rPr>
          <w:rFonts w:asciiTheme="majorBidi" w:hAnsiTheme="majorBidi" w:cstheme="majorBidi"/>
          <w:spacing w:val="-1"/>
        </w:rPr>
        <w:t xml:space="preserve"> and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</w:rPr>
        <w:t>black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water,</w:t>
      </w:r>
      <w:r w:rsidRPr="009755A6">
        <w:rPr>
          <w:rFonts w:asciiTheme="majorBidi" w:hAnsiTheme="majorBidi" w:cstheme="majorBidi"/>
          <w:spacing w:val="6"/>
        </w:rPr>
        <w:t xml:space="preserve"> </w:t>
      </w: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separation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</w:rPr>
        <w:t>of</w:t>
      </w:r>
      <w:r w:rsidRPr="009755A6">
        <w:rPr>
          <w:rFonts w:asciiTheme="majorBidi" w:hAnsiTheme="majorBidi" w:cstheme="majorBidi"/>
          <w:spacing w:val="67"/>
        </w:rPr>
        <w:t xml:space="preserve"> </w:t>
      </w:r>
      <w:proofErr w:type="gramStart"/>
      <w:r w:rsidRPr="009755A6">
        <w:rPr>
          <w:rFonts w:asciiTheme="majorBidi" w:hAnsiTheme="majorBidi" w:cstheme="majorBidi"/>
          <w:spacing w:val="-1"/>
        </w:rPr>
        <w:t>waste</w:t>
      </w:r>
      <w:r w:rsidRPr="009755A6">
        <w:rPr>
          <w:rFonts w:asciiTheme="majorBidi" w:hAnsiTheme="majorBidi" w:cstheme="majorBidi"/>
          <w:spacing w:val="18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water</w:t>
      </w:r>
      <w:proofErr w:type="gramEnd"/>
      <w:r w:rsidRPr="009755A6">
        <w:rPr>
          <w:rFonts w:asciiTheme="majorBidi" w:hAnsiTheme="majorBidi" w:cstheme="majorBidi"/>
          <w:spacing w:val="17"/>
        </w:rPr>
        <w:t xml:space="preserve"> </w:t>
      </w:r>
      <w:r w:rsidRPr="009755A6">
        <w:rPr>
          <w:rFonts w:asciiTheme="majorBidi" w:hAnsiTheme="majorBidi" w:cstheme="majorBidi"/>
        </w:rPr>
        <w:t>will</w:t>
      </w:r>
      <w:r w:rsidRPr="009755A6">
        <w:rPr>
          <w:rFonts w:asciiTheme="majorBidi" w:hAnsiTheme="majorBidi" w:cstheme="majorBidi"/>
          <w:spacing w:val="19"/>
        </w:rPr>
        <w:t xml:space="preserve"> </w:t>
      </w:r>
      <w:r w:rsidRPr="009755A6">
        <w:rPr>
          <w:rFonts w:asciiTheme="majorBidi" w:hAnsiTheme="majorBidi" w:cstheme="majorBidi"/>
        </w:rPr>
        <w:t>rationalize</w:t>
      </w:r>
      <w:r w:rsidRPr="009755A6">
        <w:rPr>
          <w:rFonts w:asciiTheme="majorBidi" w:hAnsiTheme="majorBidi" w:cstheme="majorBidi"/>
          <w:spacing w:val="18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consumption</w:t>
      </w:r>
      <w:r w:rsidRPr="009755A6">
        <w:rPr>
          <w:rFonts w:asciiTheme="majorBidi" w:hAnsiTheme="majorBidi" w:cstheme="majorBidi"/>
          <w:spacing w:val="16"/>
        </w:rPr>
        <w:t xml:space="preserve"> </w:t>
      </w:r>
      <w:r w:rsidRPr="009755A6">
        <w:rPr>
          <w:rFonts w:asciiTheme="majorBidi" w:hAnsiTheme="majorBidi" w:cstheme="majorBidi"/>
        </w:rPr>
        <w:t>of</w:t>
      </w:r>
      <w:r w:rsidRPr="009755A6">
        <w:rPr>
          <w:rFonts w:asciiTheme="majorBidi" w:hAnsiTheme="majorBidi" w:cstheme="majorBidi"/>
          <w:spacing w:val="18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water</w:t>
      </w:r>
      <w:r w:rsidRPr="009755A6">
        <w:rPr>
          <w:rFonts w:asciiTheme="majorBidi" w:hAnsiTheme="majorBidi" w:cstheme="majorBidi"/>
          <w:spacing w:val="1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and</w:t>
      </w:r>
      <w:r w:rsidRPr="009755A6">
        <w:rPr>
          <w:rFonts w:asciiTheme="majorBidi" w:hAnsiTheme="majorBidi" w:cstheme="majorBidi"/>
          <w:spacing w:val="18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reuse</w:t>
      </w:r>
      <w:r w:rsidRPr="009755A6">
        <w:rPr>
          <w:rFonts w:asciiTheme="majorBidi" w:hAnsiTheme="majorBidi" w:cstheme="majorBidi"/>
          <w:spacing w:val="18"/>
        </w:rPr>
        <w:t xml:space="preserve"> </w:t>
      </w:r>
      <w:r w:rsidRPr="009755A6">
        <w:rPr>
          <w:rFonts w:asciiTheme="majorBidi" w:hAnsiTheme="majorBidi" w:cstheme="majorBidi"/>
        </w:rPr>
        <w:t>it</w:t>
      </w:r>
      <w:r w:rsidRPr="009755A6">
        <w:rPr>
          <w:rFonts w:asciiTheme="majorBidi" w:hAnsiTheme="majorBidi" w:cstheme="majorBidi"/>
          <w:spacing w:val="19"/>
        </w:rPr>
        <w:t xml:space="preserve"> </w:t>
      </w:r>
      <w:r w:rsidRPr="009755A6">
        <w:rPr>
          <w:rFonts w:asciiTheme="majorBidi" w:hAnsiTheme="majorBidi" w:cstheme="majorBidi"/>
        </w:rPr>
        <w:t>in</w:t>
      </w:r>
      <w:r w:rsidRPr="009755A6">
        <w:rPr>
          <w:rFonts w:asciiTheme="majorBidi" w:hAnsiTheme="majorBidi" w:cstheme="majorBidi"/>
          <w:spacing w:val="5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irrigation</w:t>
      </w:r>
      <w:r w:rsidRPr="009755A6">
        <w:rPr>
          <w:rFonts w:asciiTheme="majorBidi" w:hAnsiTheme="majorBidi" w:cstheme="majorBidi"/>
          <w:spacing w:val="19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and</w:t>
      </w:r>
      <w:r w:rsidRPr="009755A6">
        <w:rPr>
          <w:rFonts w:asciiTheme="majorBidi" w:hAnsiTheme="majorBidi" w:cstheme="majorBidi"/>
          <w:spacing w:val="18"/>
        </w:rPr>
        <w:t xml:space="preserve"> </w:t>
      </w:r>
      <w:r w:rsidRPr="009755A6">
        <w:rPr>
          <w:rFonts w:asciiTheme="majorBidi" w:hAnsiTheme="majorBidi" w:cstheme="majorBidi"/>
        </w:rPr>
        <w:t>in</w:t>
      </w:r>
      <w:r w:rsidRPr="009755A6">
        <w:rPr>
          <w:rFonts w:asciiTheme="majorBidi" w:hAnsiTheme="majorBidi" w:cstheme="majorBidi"/>
          <w:spacing w:val="19"/>
        </w:rPr>
        <w:t xml:space="preserve"> </w:t>
      </w:r>
      <w:r w:rsidRPr="009755A6">
        <w:rPr>
          <w:rFonts w:asciiTheme="majorBidi" w:hAnsiTheme="majorBidi" w:cstheme="majorBidi"/>
        </w:rPr>
        <w:t>flushing</w:t>
      </w:r>
      <w:r w:rsidRPr="009755A6">
        <w:rPr>
          <w:rFonts w:asciiTheme="majorBidi" w:hAnsiTheme="majorBidi" w:cstheme="majorBidi"/>
          <w:spacing w:val="1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water</w:t>
      </w:r>
      <w:r w:rsidRPr="009755A6">
        <w:rPr>
          <w:rFonts w:asciiTheme="majorBidi" w:hAnsiTheme="majorBidi" w:cstheme="majorBidi"/>
          <w:spacing w:val="7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closet.</w:t>
      </w:r>
    </w:p>
    <w:p w:rsidR="00D54F67" w:rsidRPr="009755A6" w:rsidRDefault="00D54F67" w:rsidP="004F6E9D">
      <w:pPr>
        <w:pStyle w:val="21"/>
        <w:tabs>
          <w:tab w:val="left" w:pos="659"/>
        </w:tabs>
        <w:kinsoku w:val="0"/>
        <w:overflowPunct w:val="0"/>
        <w:ind w:left="142" w:firstLine="0"/>
        <w:outlineLvl w:val="9"/>
        <w:rPr>
          <w:rFonts w:asciiTheme="majorBidi" w:hAnsiTheme="majorBidi" w:cstheme="majorBidi"/>
          <w:spacing w:val="-1"/>
        </w:rPr>
      </w:pPr>
    </w:p>
    <w:p w:rsidR="004F6E9D" w:rsidRPr="009755A6" w:rsidRDefault="004F6E9D" w:rsidP="004F6E9D">
      <w:pPr>
        <w:pStyle w:val="21"/>
        <w:tabs>
          <w:tab w:val="left" w:pos="659"/>
        </w:tabs>
        <w:kinsoku w:val="0"/>
        <w:overflowPunct w:val="0"/>
        <w:ind w:left="142" w:firstLine="0"/>
        <w:outlineLvl w:val="9"/>
        <w:rPr>
          <w:rFonts w:asciiTheme="majorBidi" w:hAnsiTheme="majorBidi" w:cstheme="majorBidi"/>
          <w:b w:val="0"/>
          <w:bCs w:val="0"/>
          <w:sz w:val="28"/>
          <w:szCs w:val="28"/>
        </w:rPr>
      </w:pPr>
      <w:proofErr w:type="gramStart"/>
      <w:r w:rsidRPr="009755A6">
        <w:rPr>
          <w:rFonts w:asciiTheme="majorBidi" w:hAnsiTheme="majorBidi" w:cstheme="majorBidi"/>
          <w:spacing w:val="-1"/>
          <w:sz w:val="28"/>
          <w:szCs w:val="28"/>
        </w:rPr>
        <w:t xml:space="preserve">3.5.3 </w:t>
      </w:r>
      <w:r w:rsidR="00193418" w:rsidRPr="009755A6">
        <w:rPr>
          <w:rFonts w:asciiTheme="majorBidi" w:hAnsiTheme="majorBidi" w:cstheme="majorBidi"/>
          <w:spacing w:val="-1"/>
          <w:sz w:val="28"/>
          <w:szCs w:val="28"/>
        </w:rPr>
        <w:t xml:space="preserve"> </w:t>
      </w:r>
      <w:r w:rsidRPr="009755A6">
        <w:rPr>
          <w:rFonts w:asciiTheme="majorBidi" w:hAnsiTheme="majorBidi" w:cstheme="majorBidi"/>
          <w:spacing w:val="-1"/>
          <w:sz w:val="28"/>
          <w:szCs w:val="28"/>
        </w:rPr>
        <w:t>Sanitary</w:t>
      </w:r>
      <w:proofErr w:type="gramEnd"/>
      <w:r w:rsidRPr="009755A6">
        <w:rPr>
          <w:rFonts w:asciiTheme="majorBidi" w:hAnsiTheme="majorBidi" w:cstheme="majorBidi"/>
          <w:sz w:val="28"/>
          <w:szCs w:val="28"/>
        </w:rPr>
        <w:t xml:space="preserve"> drainage</w:t>
      </w:r>
    </w:p>
    <w:p w:rsidR="004F6E9D" w:rsidRPr="009755A6" w:rsidRDefault="004F6E9D" w:rsidP="004F6E9D">
      <w:pPr>
        <w:pStyle w:val="a3"/>
        <w:kinsoku w:val="0"/>
        <w:overflowPunct w:val="0"/>
        <w:spacing w:before="5"/>
        <w:ind w:left="0"/>
        <w:rPr>
          <w:rFonts w:asciiTheme="majorBidi" w:hAnsiTheme="majorBidi" w:cstheme="majorBidi"/>
          <w:b/>
          <w:bCs/>
          <w:sz w:val="28"/>
          <w:szCs w:val="28"/>
        </w:rPr>
      </w:pPr>
    </w:p>
    <w:p w:rsidR="004F6E9D" w:rsidRPr="009755A6" w:rsidRDefault="00A164B3" w:rsidP="000263BE">
      <w:pPr>
        <w:pStyle w:val="a3"/>
        <w:kinsoku w:val="0"/>
        <w:overflowPunct w:val="0"/>
        <w:ind w:left="142"/>
        <w:rPr>
          <w:rFonts w:asciiTheme="majorBidi" w:hAnsiTheme="majorBidi" w:cstheme="majorBidi"/>
          <w:sz w:val="28"/>
          <w:szCs w:val="28"/>
        </w:rPr>
      </w:pPr>
      <w:r w:rsidRPr="009755A6">
        <w:rPr>
          <w:rFonts w:asciiTheme="majorBidi" w:hAnsiTheme="majorBidi" w:cstheme="majorBidi"/>
          <w:b/>
          <w:bCs/>
          <w:spacing w:val="-1"/>
          <w:sz w:val="28"/>
          <w:szCs w:val="28"/>
        </w:rPr>
        <w:t xml:space="preserve">3.5.3.1 </w:t>
      </w:r>
      <w:r w:rsidR="004F6E9D" w:rsidRPr="009755A6">
        <w:rPr>
          <w:rFonts w:asciiTheme="majorBidi" w:hAnsiTheme="majorBidi" w:cstheme="majorBidi"/>
          <w:b/>
          <w:bCs/>
          <w:spacing w:val="-1"/>
          <w:sz w:val="28"/>
          <w:szCs w:val="28"/>
        </w:rPr>
        <w:t xml:space="preserve">  Design</w:t>
      </w:r>
      <w:r w:rsidR="004F6E9D" w:rsidRPr="009755A6">
        <w:rPr>
          <w:rFonts w:asciiTheme="majorBidi" w:hAnsiTheme="majorBidi" w:cstheme="majorBidi"/>
          <w:b/>
          <w:bCs/>
          <w:spacing w:val="1"/>
          <w:sz w:val="28"/>
          <w:szCs w:val="28"/>
        </w:rPr>
        <w:t xml:space="preserve"> </w:t>
      </w:r>
      <w:r w:rsidR="004F6E9D" w:rsidRPr="009755A6">
        <w:rPr>
          <w:rFonts w:asciiTheme="majorBidi" w:hAnsiTheme="majorBidi" w:cstheme="majorBidi"/>
          <w:b/>
          <w:bCs/>
          <w:spacing w:val="-1"/>
          <w:sz w:val="28"/>
          <w:szCs w:val="28"/>
        </w:rPr>
        <w:t xml:space="preserve">procedure </w:t>
      </w:r>
      <w:r w:rsidR="004F6E9D" w:rsidRPr="009755A6">
        <w:rPr>
          <w:rFonts w:asciiTheme="majorBidi" w:hAnsiTheme="majorBidi" w:cstheme="majorBidi"/>
          <w:b/>
          <w:bCs/>
          <w:sz w:val="28"/>
          <w:szCs w:val="28"/>
        </w:rPr>
        <w:t>and</w:t>
      </w:r>
      <w:r w:rsidR="004F6E9D" w:rsidRPr="009755A6">
        <w:rPr>
          <w:rFonts w:asciiTheme="majorBidi" w:hAnsiTheme="majorBidi" w:cstheme="majorBidi"/>
          <w:b/>
          <w:bCs/>
          <w:spacing w:val="2"/>
          <w:sz w:val="28"/>
          <w:szCs w:val="28"/>
        </w:rPr>
        <w:t xml:space="preserve"> </w:t>
      </w:r>
      <w:r w:rsidR="004F6E9D" w:rsidRPr="009755A6">
        <w:rPr>
          <w:rFonts w:asciiTheme="majorBidi" w:hAnsiTheme="majorBidi" w:cstheme="majorBidi"/>
          <w:b/>
          <w:bCs/>
          <w:sz w:val="28"/>
          <w:szCs w:val="28"/>
        </w:rPr>
        <w:t>pipe</w:t>
      </w:r>
      <w:r w:rsidR="004F6E9D" w:rsidRPr="009755A6">
        <w:rPr>
          <w:rFonts w:asciiTheme="majorBidi" w:hAnsiTheme="majorBidi" w:cstheme="majorBidi"/>
          <w:b/>
          <w:bCs/>
          <w:spacing w:val="-1"/>
          <w:sz w:val="28"/>
          <w:szCs w:val="28"/>
        </w:rPr>
        <w:t xml:space="preserve"> </w:t>
      </w:r>
      <w:r w:rsidR="004F6E9D" w:rsidRPr="009755A6">
        <w:rPr>
          <w:rFonts w:asciiTheme="majorBidi" w:hAnsiTheme="majorBidi" w:cstheme="majorBidi"/>
          <w:b/>
          <w:bCs/>
          <w:sz w:val="28"/>
          <w:szCs w:val="28"/>
        </w:rPr>
        <w:t>sizing</w:t>
      </w:r>
    </w:p>
    <w:p w:rsidR="004F6E9D" w:rsidRPr="009755A6" w:rsidRDefault="004F6E9D" w:rsidP="004F6E9D">
      <w:pPr>
        <w:pStyle w:val="a3"/>
        <w:kinsoku w:val="0"/>
        <w:overflowPunct w:val="0"/>
        <w:spacing w:before="9"/>
        <w:ind w:left="0"/>
        <w:rPr>
          <w:rFonts w:asciiTheme="majorBidi" w:hAnsiTheme="majorBidi" w:cstheme="majorBidi"/>
          <w:b/>
          <w:bCs/>
        </w:rPr>
      </w:pPr>
    </w:p>
    <w:p w:rsidR="004F6E9D" w:rsidRPr="009755A6" w:rsidRDefault="004F6E9D" w:rsidP="00E82213">
      <w:pPr>
        <w:pStyle w:val="a3"/>
        <w:kinsoku w:val="0"/>
        <w:overflowPunct w:val="0"/>
        <w:spacing w:line="360" w:lineRule="auto"/>
        <w:ind w:left="567" w:right="114"/>
        <w:jc w:val="both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 xml:space="preserve">     Pipe</w:t>
      </w:r>
      <w:r w:rsidRPr="009755A6">
        <w:rPr>
          <w:rFonts w:asciiTheme="majorBidi" w:hAnsiTheme="majorBidi" w:cstheme="majorBidi"/>
          <w:spacing w:val="52"/>
        </w:rPr>
        <w:t xml:space="preserve"> </w:t>
      </w:r>
      <w:r w:rsidRPr="009755A6">
        <w:rPr>
          <w:rFonts w:asciiTheme="majorBidi" w:hAnsiTheme="majorBidi" w:cstheme="majorBidi"/>
        </w:rPr>
        <w:t>size</w:t>
      </w:r>
      <w:r w:rsidRPr="009755A6">
        <w:rPr>
          <w:rFonts w:asciiTheme="majorBidi" w:hAnsiTheme="majorBidi" w:cstheme="majorBidi"/>
          <w:spacing w:val="51"/>
        </w:rPr>
        <w:t xml:space="preserve"> </w:t>
      </w:r>
      <w:proofErr w:type="gramStart"/>
      <w:r w:rsidRPr="009755A6">
        <w:rPr>
          <w:rFonts w:asciiTheme="majorBidi" w:hAnsiTheme="majorBidi" w:cstheme="majorBidi"/>
        </w:rPr>
        <w:t>is</w:t>
      </w:r>
      <w:r w:rsidRPr="009755A6">
        <w:rPr>
          <w:rFonts w:asciiTheme="majorBidi" w:hAnsiTheme="majorBidi" w:cstheme="majorBidi"/>
          <w:spacing w:val="53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calculated</w:t>
      </w:r>
      <w:proofErr w:type="gramEnd"/>
      <w:r w:rsidRPr="009755A6">
        <w:rPr>
          <w:rFonts w:asciiTheme="majorBidi" w:hAnsiTheme="majorBidi" w:cstheme="majorBidi"/>
          <w:spacing w:val="54"/>
        </w:rPr>
        <w:t xml:space="preserve"> </w:t>
      </w:r>
      <w:r w:rsidRPr="009755A6">
        <w:rPr>
          <w:rFonts w:asciiTheme="majorBidi" w:hAnsiTheme="majorBidi" w:cstheme="majorBidi"/>
          <w:spacing w:val="1"/>
        </w:rPr>
        <w:t>by</w:t>
      </w:r>
      <w:r w:rsidRPr="009755A6">
        <w:rPr>
          <w:rFonts w:asciiTheme="majorBidi" w:hAnsiTheme="majorBidi" w:cstheme="majorBidi"/>
          <w:spacing w:val="47"/>
        </w:rPr>
        <w:t xml:space="preserve"> </w:t>
      </w:r>
      <w:r w:rsidRPr="009755A6">
        <w:rPr>
          <w:rFonts w:asciiTheme="majorBidi" w:hAnsiTheme="majorBidi" w:cstheme="majorBidi"/>
        </w:rPr>
        <w:t>using</w:t>
      </w:r>
      <w:r w:rsidRPr="009755A6">
        <w:rPr>
          <w:rFonts w:asciiTheme="majorBidi" w:hAnsiTheme="majorBidi" w:cstheme="majorBidi"/>
          <w:spacing w:val="53"/>
        </w:rPr>
        <w:t xml:space="preserve"> </w:t>
      </w:r>
      <w:r w:rsidRPr="009755A6">
        <w:rPr>
          <w:rFonts w:asciiTheme="majorBidi" w:hAnsiTheme="majorBidi" w:cstheme="majorBidi"/>
        </w:rPr>
        <w:t>a</w:t>
      </w:r>
      <w:r w:rsidRPr="009755A6">
        <w:rPr>
          <w:rFonts w:asciiTheme="majorBidi" w:hAnsiTheme="majorBidi" w:cstheme="majorBidi"/>
          <w:spacing w:val="53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concept</w:t>
      </w:r>
      <w:r w:rsidRPr="009755A6">
        <w:rPr>
          <w:rFonts w:asciiTheme="majorBidi" w:hAnsiTheme="majorBidi" w:cstheme="majorBidi"/>
          <w:spacing w:val="53"/>
        </w:rPr>
        <w:t xml:space="preserve"> </w:t>
      </w:r>
      <w:r w:rsidRPr="009755A6">
        <w:rPr>
          <w:rFonts w:asciiTheme="majorBidi" w:hAnsiTheme="majorBidi" w:cstheme="majorBidi"/>
        </w:rPr>
        <w:t>of</w:t>
      </w:r>
      <w:r w:rsidRPr="009755A6">
        <w:rPr>
          <w:rFonts w:asciiTheme="majorBidi" w:hAnsiTheme="majorBidi" w:cstheme="majorBidi"/>
          <w:spacing w:val="54"/>
        </w:rPr>
        <w:t xml:space="preserve"> </w:t>
      </w:r>
      <w:r w:rsidRPr="009755A6">
        <w:rPr>
          <w:rFonts w:asciiTheme="majorBidi" w:hAnsiTheme="majorBidi" w:cstheme="majorBidi"/>
        </w:rPr>
        <w:t>fixture</w:t>
      </w:r>
      <w:r w:rsidRPr="009755A6">
        <w:rPr>
          <w:rFonts w:asciiTheme="majorBidi" w:hAnsiTheme="majorBidi" w:cstheme="majorBidi"/>
          <w:spacing w:val="51"/>
        </w:rPr>
        <w:t xml:space="preserve"> </w:t>
      </w:r>
      <w:r w:rsidRPr="009755A6">
        <w:rPr>
          <w:rFonts w:asciiTheme="majorBidi" w:hAnsiTheme="majorBidi" w:cstheme="majorBidi"/>
        </w:rPr>
        <w:t>units</w:t>
      </w:r>
      <w:r w:rsidRPr="009755A6">
        <w:rPr>
          <w:rFonts w:asciiTheme="majorBidi" w:hAnsiTheme="majorBidi" w:cstheme="majorBidi"/>
          <w:spacing w:val="5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(DFU)</w:t>
      </w:r>
      <w:r w:rsidRPr="009755A6">
        <w:rPr>
          <w:rFonts w:asciiTheme="majorBidi" w:hAnsiTheme="majorBidi" w:cstheme="majorBidi"/>
          <w:spacing w:val="51"/>
        </w:rPr>
        <w:t xml:space="preserve"> </w:t>
      </w:r>
      <w:r w:rsidRPr="009755A6">
        <w:rPr>
          <w:rFonts w:asciiTheme="majorBidi" w:hAnsiTheme="majorBidi" w:cstheme="majorBidi"/>
        </w:rPr>
        <w:t>instead</w:t>
      </w:r>
      <w:r w:rsidRPr="009755A6">
        <w:rPr>
          <w:rFonts w:asciiTheme="majorBidi" w:hAnsiTheme="majorBidi" w:cstheme="majorBidi"/>
          <w:spacing w:val="52"/>
        </w:rPr>
        <w:t xml:space="preserve"> </w:t>
      </w:r>
      <w:r w:rsidRPr="009755A6">
        <w:rPr>
          <w:rFonts w:asciiTheme="majorBidi" w:hAnsiTheme="majorBidi" w:cstheme="majorBidi"/>
        </w:rPr>
        <w:t>of</w:t>
      </w:r>
      <w:r w:rsidRPr="009755A6">
        <w:rPr>
          <w:rFonts w:asciiTheme="majorBidi" w:hAnsiTheme="majorBidi" w:cstheme="majorBidi"/>
          <w:spacing w:val="51"/>
        </w:rPr>
        <w:t xml:space="preserve"> </w:t>
      </w:r>
      <w:r w:rsidRPr="009755A6">
        <w:rPr>
          <w:rFonts w:asciiTheme="majorBidi" w:hAnsiTheme="majorBidi" w:cstheme="majorBidi"/>
        </w:rPr>
        <w:t>using</w:t>
      </w:r>
      <w:r w:rsidRPr="009755A6">
        <w:rPr>
          <w:rFonts w:asciiTheme="majorBidi" w:hAnsiTheme="majorBidi" w:cstheme="majorBidi"/>
          <w:spacing w:val="53"/>
        </w:rPr>
        <w:t xml:space="preserve"> </w:t>
      </w:r>
      <w:proofErr w:type="spellStart"/>
      <w:r w:rsidRPr="009755A6">
        <w:rPr>
          <w:rFonts w:asciiTheme="majorBidi" w:hAnsiTheme="majorBidi" w:cstheme="majorBidi"/>
        </w:rPr>
        <w:t>gpm</w:t>
      </w:r>
      <w:proofErr w:type="spellEnd"/>
      <w:r w:rsidRPr="009755A6">
        <w:rPr>
          <w:rFonts w:asciiTheme="majorBidi" w:hAnsiTheme="majorBidi" w:cstheme="majorBidi"/>
          <w:spacing w:val="53"/>
        </w:rPr>
        <w:t xml:space="preserve"> </w:t>
      </w:r>
      <w:r w:rsidRPr="009755A6">
        <w:rPr>
          <w:rFonts w:asciiTheme="majorBidi" w:hAnsiTheme="majorBidi" w:cstheme="majorBidi"/>
        </w:rPr>
        <w:t>of</w:t>
      </w:r>
      <w:r w:rsidRPr="009755A6">
        <w:rPr>
          <w:rFonts w:asciiTheme="majorBidi" w:hAnsiTheme="majorBidi" w:cstheme="majorBidi"/>
          <w:spacing w:val="36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drainage</w:t>
      </w:r>
      <w:r w:rsidRPr="009755A6">
        <w:rPr>
          <w:rFonts w:asciiTheme="majorBidi" w:hAnsiTheme="majorBidi" w:cstheme="majorBidi"/>
          <w:spacing w:val="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water.</w:t>
      </w:r>
      <w:r w:rsidRPr="009755A6">
        <w:rPr>
          <w:rFonts w:asciiTheme="majorBidi" w:hAnsiTheme="majorBidi" w:cstheme="majorBidi"/>
          <w:spacing w:val="8"/>
        </w:rPr>
        <w:t xml:space="preserve"> </w:t>
      </w:r>
      <w:r w:rsidRPr="009755A6">
        <w:rPr>
          <w:rFonts w:asciiTheme="majorBidi" w:hAnsiTheme="majorBidi" w:cstheme="majorBidi"/>
        </w:rPr>
        <w:t>This</w:t>
      </w:r>
      <w:r w:rsidRPr="009755A6">
        <w:rPr>
          <w:rFonts w:asciiTheme="majorBidi" w:hAnsiTheme="majorBidi" w:cstheme="majorBidi"/>
          <w:spacing w:val="9"/>
        </w:rPr>
        <w:t xml:space="preserve"> </w:t>
      </w:r>
      <w:r w:rsidRPr="009755A6">
        <w:rPr>
          <w:rFonts w:asciiTheme="majorBidi" w:hAnsiTheme="majorBidi" w:cstheme="majorBidi"/>
        </w:rPr>
        <w:t>unit</w:t>
      </w:r>
      <w:r w:rsidRPr="009755A6">
        <w:rPr>
          <w:rFonts w:asciiTheme="majorBidi" w:hAnsiTheme="majorBidi" w:cstheme="majorBidi"/>
          <w:spacing w:val="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takes</w:t>
      </w:r>
      <w:r w:rsidRPr="009755A6">
        <w:rPr>
          <w:rFonts w:asciiTheme="majorBidi" w:hAnsiTheme="majorBidi" w:cstheme="majorBidi"/>
          <w:spacing w:val="9"/>
        </w:rPr>
        <w:t xml:space="preserve"> </w:t>
      </w:r>
      <w:r w:rsidRPr="009755A6">
        <w:rPr>
          <w:rFonts w:asciiTheme="majorBidi" w:hAnsiTheme="majorBidi" w:cstheme="majorBidi"/>
        </w:rPr>
        <w:t>into</w:t>
      </w:r>
      <w:r w:rsidRPr="009755A6">
        <w:rPr>
          <w:rFonts w:asciiTheme="majorBidi" w:hAnsiTheme="majorBidi" w:cstheme="majorBidi"/>
          <w:spacing w:val="9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account</w:t>
      </w:r>
      <w:r w:rsidRPr="009755A6">
        <w:rPr>
          <w:rFonts w:asciiTheme="majorBidi" w:hAnsiTheme="majorBidi" w:cstheme="majorBidi"/>
          <w:spacing w:val="9"/>
        </w:rPr>
        <w:t xml:space="preserve"> </w:t>
      </w:r>
      <w:r w:rsidRPr="009755A6">
        <w:rPr>
          <w:rFonts w:asciiTheme="majorBidi" w:hAnsiTheme="majorBidi" w:cstheme="majorBidi"/>
        </w:rPr>
        <w:t>not</w:t>
      </w:r>
      <w:r w:rsidRPr="009755A6">
        <w:rPr>
          <w:rFonts w:asciiTheme="majorBidi" w:hAnsiTheme="majorBidi" w:cstheme="majorBidi"/>
          <w:spacing w:val="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only</w:t>
      </w:r>
      <w:r w:rsidRPr="009755A6">
        <w:rPr>
          <w:rFonts w:asciiTheme="majorBidi" w:hAnsiTheme="majorBidi" w:cstheme="majorBidi"/>
          <w:spacing w:val="2"/>
        </w:rPr>
        <w:t xml:space="preserve"> </w:t>
      </w: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8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fixtures</w:t>
      </w:r>
      <w:r w:rsidRPr="009755A6">
        <w:rPr>
          <w:rFonts w:asciiTheme="majorBidi" w:hAnsiTheme="majorBidi" w:cstheme="majorBidi"/>
          <w:spacing w:val="9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water</w:t>
      </w:r>
      <w:r w:rsidRPr="009755A6">
        <w:rPr>
          <w:rFonts w:asciiTheme="majorBidi" w:hAnsiTheme="majorBidi" w:cstheme="majorBidi"/>
          <w:spacing w:val="8"/>
        </w:rPr>
        <w:t xml:space="preserve"> </w:t>
      </w:r>
      <w:r w:rsidRPr="009755A6">
        <w:rPr>
          <w:rFonts w:asciiTheme="majorBidi" w:hAnsiTheme="majorBidi" w:cstheme="majorBidi"/>
        </w:rPr>
        <w:t>use</w:t>
      </w:r>
      <w:r w:rsidRPr="009755A6">
        <w:rPr>
          <w:rFonts w:asciiTheme="majorBidi" w:hAnsiTheme="majorBidi" w:cstheme="majorBidi"/>
          <w:spacing w:val="8"/>
        </w:rPr>
        <w:t xml:space="preserve"> </w:t>
      </w:r>
      <w:r w:rsidRPr="009755A6">
        <w:rPr>
          <w:rFonts w:asciiTheme="majorBidi" w:hAnsiTheme="majorBidi" w:cstheme="majorBidi"/>
        </w:rPr>
        <w:t>but</w:t>
      </w:r>
      <w:r w:rsidRPr="009755A6">
        <w:rPr>
          <w:rFonts w:asciiTheme="majorBidi" w:hAnsiTheme="majorBidi" w:cstheme="majorBidi"/>
          <w:spacing w:val="9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also</w:t>
      </w:r>
      <w:r w:rsidRPr="009755A6">
        <w:rPr>
          <w:rFonts w:asciiTheme="majorBidi" w:hAnsiTheme="majorBidi" w:cstheme="majorBidi"/>
          <w:spacing w:val="10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its</w:t>
      </w:r>
      <w:r w:rsidRPr="009755A6">
        <w:rPr>
          <w:rFonts w:asciiTheme="majorBidi" w:hAnsiTheme="majorBidi" w:cstheme="majorBidi"/>
          <w:spacing w:val="10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frequency</w:t>
      </w:r>
      <w:r w:rsidRPr="009755A6">
        <w:rPr>
          <w:rFonts w:asciiTheme="majorBidi" w:hAnsiTheme="majorBidi" w:cstheme="majorBidi"/>
          <w:spacing w:val="2"/>
        </w:rPr>
        <w:t xml:space="preserve"> </w:t>
      </w:r>
      <w:r w:rsidRPr="009755A6">
        <w:rPr>
          <w:rFonts w:asciiTheme="majorBidi" w:hAnsiTheme="majorBidi" w:cstheme="majorBidi"/>
          <w:spacing w:val="1"/>
        </w:rPr>
        <w:t>of</w:t>
      </w:r>
      <w:r w:rsidRPr="009755A6">
        <w:rPr>
          <w:rFonts w:asciiTheme="majorBidi" w:hAnsiTheme="majorBidi" w:cstheme="majorBidi"/>
          <w:spacing w:val="93"/>
        </w:rPr>
        <w:t xml:space="preserve"> </w:t>
      </w:r>
      <w:r w:rsidRPr="009755A6">
        <w:rPr>
          <w:rFonts w:asciiTheme="majorBidi" w:hAnsiTheme="majorBidi" w:cstheme="majorBidi"/>
        </w:rPr>
        <w:t>use,</w:t>
      </w:r>
      <w:r w:rsidRPr="009755A6">
        <w:rPr>
          <w:rFonts w:asciiTheme="majorBidi" w:hAnsiTheme="majorBidi" w:cstheme="majorBidi"/>
          <w:spacing w:val="6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which</w:t>
      </w:r>
      <w:r w:rsidRPr="009755A6">
        <w:rPr>
          <w:rFonts w:asciiTheme="majorBidi" w:hAnsiTheme="majorBidi" w:cstheme="majorBidi"/>
          <w:spacing w:val="6"/>
        </w:rPr>
        <w:t xml:space="preserve"> </w:t>
      </w:r>
      <w:r w:rsidRPr="009755A6">
        <w:rPr>
          <w:rFonts w:asciiTheme="majorBidi" w:hAnsiTheme="majorBidi" w:cstheme="majorBidi"/>
        </w:rPr>
        <w:t>is</w:t>
      </w:r>
      <w:r w:rsidRPr="009755A6">
        <w:rPr>
          <w:rFonts w:asciiTheme="majorBidi" w:hAnsiTheme="majorBidi" w:cstheme="majorBidi"/>
          <w:spacing w:val="7"/>
        </w:rPr>
        <w:t xml:space="preserve"> </w:t>
      </w: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6"/>
        </w:rPr>
        <w:t xml:space="preserve"> </w:t>
      </w:r>
      <w:r w:rsidRPr="009755A6">
        <w:rPr>
          <w:rFonts w:asciiTheme="majorBidi" w:hAnsiTheme="majorBidi" w:cstheme="majorBidi"/>
        </w:rPr>
        <w:t>DFU</w:t>
      </w:r>
      <w:r w:rsidRPr="009755A6">
        <w:rPr>
          <w:rFonts w:asciiTheme="majorBidi" w:hAnsiTheme="majorBidi" w:cstheme="majorBidi"/>
          <w:spacing w:val="6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has</w:t>
      </w:r>
      <w:r w:rsidRPr="009755A6">
        <w:rPr>
          <w:rFonts w:asciiTheme="majorBidi" w:hAnsiTheme="majorBidi" w:cstheme="majorBidi"/>
          <w:spacing w:val="7"/>
        </w:rPr>
        <w:t xml:space="preserve"> </w:t>
      </w:r>
      <w:r w:rsidRPr="009755A6">
        <w:rPr>
          <w:rFonts w:asciiTheme="majorBidi" w:hAnsiTheme="majorBidi" w:cstheme="majorBidi"/>
        </w:rPr>
        <w:t>a</w:t>
      </w:r>
      <w:r w:rsidRPr="009755A6">
        <w:rPr>
          <w:rFonts w:asciiTheme="majorBidi" w:hAnsiTheme="majorBidi" w:cstheme="majorBidi"/>
          <w:spacing w:val="6"/>
        </w:rPr>
        <w:t xml:space="preserve"> </w:t>
      </w:r>
      <w:r w:rsidRPr="009755A6">
        <w:rPr>
          <w:rFonts w:asciiTheme="majorBidi" w:hAnsiTheme="majorBidi" w:cstheme="majorBidi"/>
        </w:rPr>
        <w:t>built–in</w:t>
      </w:r>
      <w:r w:rsidRPr="009755A6">
        <w:rPr>
          <w:rFonts w:asciiTheme="majorBidi" w:hAnsiTheme="majorBidi" w:cstheme="majorBidi"/>
          <w:spacing w:val="7"/>
        </w:rPr>
        <w:t xml:space="preserve"> </w:t>
      </w:r>
      <w:r w:rsidRPr="009755A6">
        <w:rPr>
          <w:rFonts w:asciiTheme="majorBidi" w:hAnsiTheme="majorBidi" w:cstheme="majorBidi"/>
        </w:rPr>
        <w:t>diversity</w:t>
      </w:r>
      <w:r w:rsidRPr="009755A6">
        <w:rPr>
          <w:rFonts w:asciiTheme="majorBidi" w:hAnsiTheme="majorBidi" w:cstheme="majorBidi"/>
          <w:spacing w:val="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factor.</w:t>
      </w:r>
      <w:r w:rsidRPr="009755A6">
        <w:rPr>
          <w:rFonts w:asciiTheme="majorBidi" w:hAnsiTheme="majorBidi" w:cstheme="majorBidi"/>
          <w:spacing w:val="6"/>
        </w:rPr>
        <w:t xml:space="preserve"> </w:t>
      </w:r>
      <w:r w:rsidRPr="009755A6">
        <w:rPr>
          <w:rFonts w:asciiTheme="majorBidi" w:hAnsiTheme="majorBidi" w:cstheme="majorBidi"/>
        </w:rPr>
        <w:t>This</w:t>
      </w:r>
      <w:r w:rsidRPr="009755A6">
        <w:rPr>
          <w:rFonts w:asciiTheme="majorBidi" w:hAnsiTheme="majorBidi" w:cstheme="majorBidi"/>
          <w:spacing w:val="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enables</w:t>
      </w:r>
      <w:r w:rsidRPr="009755A6">
        <w:rPr>
          <w:rFonts w:asciiTheme="majorBidi" w:hAnsiTheme="majorBidi" w:cstheme="majorBidi"/>
          <w:spacing w:val="6"/>
        </w:rPr>
        <w:t xml:space="preserve"> </w:t>
      </w:r>
      <w:r w:rsidRPr="009755A6">
        <w:rPr>
          <w:rFonts w:asciiTheme="majorBidi" w:hAnsiTheme="majorBidi" w:cstheme="majorBidi"/>
        </w:rPr>
        <w:t>us,</w:t>
      </w:r>
      <w:r w:rsidRPr="009755A6">
        <w:rPr>
          <w:rFonts w:asciiTheme="majorBidi" w:hAnsiTheme="majorBidi" w:cstheme="majorBidi"/>
          <w:spacing w:val="7"/>
        </w:rPr>
        <w:t xml:space="preserve"> </w:t>
      </w:r>
      <w:r w:rsidRPr="009755A6">
        <w:rPr>
          <w:rFonts w:asciiTheme="majorBidi" w:hAnsiTheme="majorBidi" w:cstheme="majorBidi"/>
        </w:rPr>
        <w:t>exactly</w:t>
      </w:r>
      <w:r w:rsidRPr="009755A6">
        <w:rPr>
          <w:rFonts w:asciiTheme="majorBidi" w:hAnsiTheme="majorBidi" w:cstheme="majorBidi"/>
          <w:spacing w:val="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as</w:t>
      </w:r>
      <w:r w:rsidRPr="009755A6">
        <w:rPr>
          <w:rFonts w:asciiTheme="majorBidi" w:hAnsiTheme="majorBidi" w:cstheme="majorBidi"/>
          <w:spacing w:val="7"/>
        </w:rPr>
        <w:t xml:space="preserve"> </w:t>
      </w:r>
      <w:r w:rsidRPr="009755A6">
        <w:rPr>
          <w:rFonts w:asciiTheme="majorBidi" w:hAnsiTheme="majorBidi" w:cstheme="majorBidi"/>
        </w:rPr>
        <w:t>for</w:t>
      </w:r>
      <w:r w:rsidRPr="009755A6">
        <w:rPr>
          <w:rFonts w:asciiTheme="majorBidi" w:hAnsiTheme="majorBidi" w:cstheme="majorBidi"/>
          <w:spacing w:val="5"/>
        </w:rPr>
        <w:t xml:space="preserve"> </w:t>
      </w:r>
      <w:r w:rsidRPr="009755A6">
        <w:rPr>
          <w:rFonts w:asciiTheme="majorBidi" w:hAnsiTheme="majorBidi" w:cstheme="majorBidi"/>
        </w:rPr>
        <w:t>water</w:t>
      </w:r>
      <w:r w:rsidRPr="009755A6">
        <w:rPr>
          <w:rFonts w:asciiTheme="majorBidi" w:hAnsiTheme="majorBidi" w:cstheme="majorBidi"/>
          <w:spacing w:val="5"/>
        </w:rPr>
        <w:t xml:space="preserve"> </w:t>
      </w:r>
      <w:r w:rsidRPr="009755A6">
        <w:rPr>
          <w:rFonts w:asciiTheme="majorBidi" w:hAnsiTheme="majorBidi" w:cstheme="majorBidi"/>
        </w:rPr>
        <w:t>supply</w:t>
      </w:r>
      <w:r w:rsidRPr="009755A6">
        <w:rPr>
          <w:rFonts w:asciiTheme="majorBidi" w:hAnsiTheme="majorBidi" w:cstheme="majorBidi"/>
          <w:spacing w:val="2"/>
        </w:rPr>
        <w:t xml:space="preserve"> </w:t>
      </w:r>
      <w:r w:rsidRPr="009755A6">
        <w:rPr>
          <w:rFonts w:asciiTheme="majorBidi" w:hAnsiTheme="majorBidi" w:cstheme="majorBidi"/>
        </w:rPr>
        <w:t>to</w:t>
      </w:r>
      <w:r w:rsidRPr="009755A6">
        <w:rPr>
          <w:rFonts w:asciiTheme="majorBidi" w:hAnsiTheme="majorBidi" w:cstheme="majorBidi"/>
          <w:spacing w:val="56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add</w:t>
      </w:r>
      <w:r w:rsidRPr="009755A6">
        <w:rPr>
          <w:rFonts w:asciiTheme="majorBidi" w:hAnsiTheme="majorBidi" w:cstheme="majorBidi"/>
          <w:spacing w:val="18"/>
        </w:rPr>
        <w:t xml:space="preserve"> </w:t>
      </w:r>
      <w:r w:rsidRPr="009755A6">
        <w:rPr>
          <w:rFonts w:asciiTheme="majorBidi" w:hAnsiTheme="majorBidi" w:cstheme="majorBidi"/>
        </w:rPr>
        <w:t>DFU</w:t>
      </w:r>
      <w:r w:rsidRPr="009755A6">
        <w:rPr>
          <w:rFonts w:asciiTheme="majorBidi" w:hAnsiTheme="majorBidi" w:cstheme="majorBidi"/>
          <w:spacing w:val="18"/>
        </w:rPr>
        <w:t xml:space="preserve"> </w:t>
      </w:r>
      <w:r w:rsidRPr="009755A6">
        <w:rPr>
          <w:rFonts w:asciiTheme="majorBidi" w:hAnsiTheme="majorBidi" w:cstheme="majorBidi"/>
        </w:rPr>
        <w:t>of</w:t>
      </w:r>
      <w:r w:rsidRPr="009755A6">
        <w:rPr>
          <w:rFonts w:asciiTheme="majorBidi" w:hAnsiTheme="majorBidi" w:cstheme="majorBidi"/>
          <w:spacing w:val="18"/>
        </w:rPr>
        <w:t xml:space="preserve"> </w:t>
      </w:r>
      <w:r w:rsidRPr="009755A6">
        <w:rPr>
          <w:rFonts w:asciiTheme="majorBidi" w:hAnsiTheme="majorBidi" w:cstheme="majorBidi"/>
        </w:rPr>
        <w:t>various</w:t>
      </w:r>
      <w:r w:rsidRPr="009755A6">
        <w:rPr>
          <w:rFonts w:asciiTheme="majorBidi" w:hAnsiTheme="majorBidi" w:cstheme="majorBidi"/>
          <w:spacing w:val="18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fixtures</w:t>
      </w:r>
      <w:r w:rsidRPr="009755A6">
        <w:rPr>
          <w:rFonts w:asciiTheme="majorBidi" w:hAnsiTheme="majorBidi" w:cstheme="majorBidi"/>
          <w:spacing w:val="19"/>
        </w:rPr>
        <w:t xml:space="preserve"> </w:t>
      </w:r>
      <w:r w:rsidRPr="009755A6">
        <w:rPr>
          <w:rFonts w:asciiTheme="majorBidi" w:hAnsiTheme="majorBidi" w:cstheme="majorBidi"/>
        </w:rPr>
        <w:t>to</w:t>
      </w:r>
      <w:r w:rsidRPr="009755A6">
        <w:rPr>
          <w:rFonts w:asciiTheme="majorBidi" w:hAnsiTheme="majorBidi" w:cstheme="majorBidi"/>
          <w:spacing w:val="19"/>
        </w:rPr>
        <w:t xml:space="preserve"> </w:t>
      </w:r>
      <w:r w:rsidRPr="009755A6">
        <w:rPr>
          <w:rFonts w:asciiTheme="majorBidi" w:hAnsiTheme="majorBidi" w:cstheme="majorBidi"/>
        </w:rPr>
        <w:t>obtain</w:t>
      </w:r>
      <w:r w:rsidRPr="009755A6">
        <w:rPr>
          <w:rFonts w:asciiTheme="majorBidi" w:hAnsiTheme="majorBidi" w:cstheme="majorBidi"/>
          <w:spacing w:val="18"/>
        </w:rPr>
        <w:t xml:space="preserve"> </w:t>
      </w: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18"/>
        </w:rPr>
        <w:t xml:space="preserve"> </w:t>
      </w:r>
      <w:r w:rsidRPr="009755A6">
        <w:rPr>
          <w:rFonts w:asciiTheme="majorBidi" w:hAnsiTheme="majorBidi" w:cstheme="majorBidi"/>
        </w:rPr>
        <w:t>maximum</w:t>
      </w:r>
      <w:r w:rsidRPr="009755A6">
        <w:rPr>
          <w:rFonts w:asciiTheme="majorBidi" w:hAnsiTheme="majorBidi" w:cstheme="majorBidi"/>
          <w:spacing w:val="19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expected</w:t>
      </w:r>
      <w:r w:rsidRPr="009755A6">
        <w:rPr>
          <w:rFonts w:asciiTheme="majorBidi" w:hAnsiTheme="majorBidi" w:cstheme="majorBidi"/>
          <w:spacing w:val="18"/>
        </w:rPr>
        <w:t xml:space="preserve"> </w:t>
      </w:r>
      <w:r w:rsidRPr="009755A6">
        <w:rPr>
          <w:rFonts w:asciiTheme="majorBidi" w:hAnsiTheme="majorBidi" w:cstheme="majorBidi"/>
        </w:rPr>
        <w:t>drainage</w:t>
      </w:r>
      <w:r w:rsidRPr="009755A6">
        <w:rPr>
          <w:rFonts w:asciiTheme="majorBidi" w:hAnsiTheme="majorBidi" w:cstheme="majorBidi"/>
          <w:spacing w:val="19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flow.</w:t>
      </w:r>
      <w:r w:rsidRPr="009755A6">
        <w:rPr>
          <w:rFonts w:asciiTheme="majorBidi" w:hAnsiTheme="majorBidi" w:cstheme="majorBidi"/>
          <w:spacing w:val="18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Drainage</w:t>
      </w:r>
      <w:r w:rsidRPr="009755A6">
        <w:rPr>
          <w:rFonts w:asciiTheme="majorBidi" w:hAnsiTheme="majorBidi" w:cstheme="majorBidi"/>
          <w:spacing w:val="18"/>
        </w:rPr>
        <w:t xml:space="preserve"> </w:t>
      </w:r>
      <w:r w:rsidRPr="009755A6">
        <w:rPr>
          <w:rFonts w:asciiTheme="majorBidi" w:hAnsiTheme="majorBidi" w:cstheme="majorBidi"/>
        </w:rPr>
        <w:t>pipes</w:t>
      </w:r>
      <w:r w:rsidRPr="009755A6">
        <w:rPr>
          <w:rFonts w:asciiTheme="majorBidi" w:hAnsiTheme="majorBidi" w:cstheme="majorBidi"/>
          <w:spacing w:val="18"/>
        </w:rPr>
        <w:t xml:space="preserve"> </w:t>
      </w:r>
      <w:r w:rsidRPr="009755A6">
        <w:rPr>
          <w:rFonts w:asciiTheme="majorBidi" w:hAnsiTheme="majorBidi" w:cstheme="majorBidi"/>
        </w:rPr>
        <w:t>sized</w:t>
      </w:r>
      <w:r w:rsidRPr="009755A6">
        <w:rPr>
          <w:rFonts w:asciiTheme="majorBidi" w:hAnsiTheme="majorBidi" w:cstheme="majorBidi"/>
          <w:spacing w:val="53"/>
        </w:rPr>
        <w:t xml:space="preserve"> </w:t>
      </w:r>
      <w:r w:rsidRPr="009755A6">
        <w:rPr>
          <w:rFonts w:asciiTheme="majorBidi" w:hAnsiTheme="majorBidi" w:cstheme="majorBidi"/>
        </w:rPr>
        <w:t>for</w:t>
      </w:r>
      <w:r w:rsidRPr="009755A6">
        <w:rPr>
          <w:rFonts w:asciiTheme="majorBidi" w:hAnsiTheme="majorBidi" w:cstheme="majorBidi"/>
          <w:spacing w:val="29"/>
        </w:rPr>
        <w:t xml:space="preserve"> </w:t>
      </w:r>
      <w:r w:rsidRPr="009755A6">
        <w:rPr>
          <w:rFonts w:asciiTheme="majorBidi" w:hAnsiTheme="majorBidi" w:cstheme="majorBidi"/>
        </w:rPr>
        <w:t>a</w:t>
      </w:r>
      <w:r w:rsidRPr="009755A6">
        <w:rPr>
          <w:rFonts w:asciiTheme="majorBidi" w:hAnsiTheme="majorBidi" w:cstheme="majorBidi"/>
          <w:spacing w:val="30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particular</w:t>
      </w:r>
      <w:r w:rsidRPr="009755A6">
        <w:rPr>
          <w:rFonts w:asciiTheme="majorBidi" w:hAnsiTheme="majorBidi" w:cstheme="majorBidi"/>
          <w:spacing w:val="30"/>
        </w:rPr>
        <w:t xml:space="preserve"> </w:t>
      </w:r>
      <w:r w:rsidRPr="009755A6">
        <w:rPr>
          <w:rFonts w:asciiTheme="majorBidi" w:hAnsiTheme="majorBidi" w:cstheme="majorBidi"/>
        </w:rPr>
        <w:t>number</w:t>
      </w:r>
      <w:r w:rsidRPr="009755A6">
        <w:rPr>
          <w:rFonts w:asciiTheme="majorBidi" w:hAnsiTheme="majorBidi" w:cstheme="majorBidi"/>
          <w:spacing w:val="30"/>
        </w:rPr>
        <w:t xml:space="preserve"> </w:t>
      </w:r>
      <w:r w:rsidRPr="009755A6">
        <w:rPr>
          <w:rFonts w:asciiTheme="majorBidi" w:hAnsiTheme="majorBidi" w:cstheme="majorBidi"/>
        </w:rPr>
        <w:t>of</w:t>
      </w:r>
      <w:r w:rsidRPr="009755A6">
        <w:rPr>
          <w:rFonts w:asciiTheme="majorBidi" w:hAnsiTheme="majorBidi" w:cstheme="majorBidi"/>
          <w:spacing w:val="30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drainage</w:t>
      </w:r>
      <w:r w:rsidRPr="009755A6">
        <w:rPr>
          <w:rFonts w:asciiTheme="majorBidi" w:hAnsiTheme="majorBidi" w:cstheme="majorBidi"/>
          <w:spacing w:val="29"/>
        </w:rPr>
        <w:t xml:space="preserve"> </w:t>
      </w:r>
      <w:r w:rsidRPr="009755A6">
        <w:rPr>
          <w:rFonts w:asciiTheme="majorBidi" w:hAnsiTheme="majorBidi" w:cstheme="majorBidi"/>
        </w:rPr>
        <w:t>fixture</w:t>
      </w:r>
      <w:r w:rsidRPr="009755A6">
        <w:rPr>
          <w:rFonts w:asciiTheme="majorBidi" w:hAnsiTheme="majorBidi" w:cstheme="majorBidi"/>
          <w:spacing w:val="29"/>
        </w:rPr>
        <w:t xml:space="preserve"> </w:t>
      </w:r>
      <w:r w:rsidRPr="009755A6">
        <w:rPr>
          <w:rFonts w:asciiTheme="majorBidi" w:hAnsiTheme="majorBidi" w:cstheme="majorBidi"/>
        </w:rPr>
        <w:t>units,</w:t>
      </w:r>
      <w:r w:rsidRPr="009755A6">
        <w:rPr>
          <w:rFonts w:asciiTheme="majorBidi" w:hAnsiTheme="majorBidi" w:cstheme="majorBidi"/>
          <w:spacing w:val="30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according</w:t>
      </w:r>
      <w:r w:rsidRPr="009755A6">
        <w:rPr>
          <w:rFonts w:asciiTheme="majorBidi" w:hAnsiTheme="majorBidi" w:cstheme="majorBidi"/>
          <w:spacing w:val="31"/>
        </w:rPr>
        <w:t xml:space="preserve"> </w:t>
      </w:r>
      <w:r w:rsidRPr="009755A6">
        <w:rPr>
          <w:rFonts w:asciiTheme="majorBidi" w:hAnsiTheme="majorBidi" w:cstheme="majorBidi"/>
        </w:rPr>
        <w:t>to</w:t>
      </w:r>
      <w:r w:rsidRPr="009755A6">
        <w:rPr>
          <w:rFonts w:asciiTheme="majorBidi" w:hAnsiTheme="majorBidi" w:cstheme="majorBidi"/>
          <w:spacing w:val="31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Tables</w:t>
      </w:r>
      <w:r w:rsidRPr="009755A6">
        <w:rPr>
          <w:rFonts w:asciiTheme="majorBidi" w:hAnsiTheme="majorBidi" w:cstheme="majorBidi"/>
          <w:spacing w:val="30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(3.11),</w:t>
      </w:r>
      <w:r w:rsidRPr="009755A6">
        <w:rPr>
          <w:rFonts w:asciiTheme="majorBidi" w:hAnsiTheme="majorBidi" w:cstheme="majorBidi"/>
          <w:spacing w:val="30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(3.12)</w:t>
      </w:r>
      <w:r w:rsidRPr="009755A6">
        <w:rPr>
          <w:rFonts w:asciiTheme="majorBidi" w:hAnsiTheme="majorBidi" w:cstheme="majorBidi"/>
          <w:spacing w:val="30"/>
        </w:rPr>
        <w:t xml:space="preserve">, </w:t>
      </w:r>
      <w:r w:rsidRPr="009755A6">
        <w:rPr>
          <w:rFonts w:asciiTheme="majorBidi" w:hAnsiTheme="majorBidi" w:cstheme="majorBidi"/>
          <w:spacing w:val="-1"/>
        </w:rPr>
        <w:t>(3.14),</w:t>
      </w:r>
      <w:r w:rsidRPr="009755A6">
        <w:rPr>
          <w:rFonts w:asciiTheme="majorBidi" w:hAnsiTheme="majorBidi" w:cstheme="majorBidi"/>
          <w:spacing w:val="30"/>
        </w:rPr>
        <w:t xml:space="preserve"> </w:t>
      </w:r>
      <w:r w:rsidRPr="009755A6">
        <w:rPr>
          <w:rFonts w:asciiTheme="majorBidi" w:hAnsiTheme="majorBidi" w:cstheme="majorBidi"/>
        </w:rPr>
        <w:t>(3.15</w:t>
      </w:r>
      <w:proofErr w:type="gramStart"/>
      <w:r w:rsidRPr="009755A6">
        <w:rPr>
          <w:rFonts w:asciiTheme="majorBidi" w:hAnsiTheme="majorBidi" w:cstheme="majorBidi"/>
        </w:rPr>
        <w:t>) .</w:t>
      </w:r>
      <w:proofErr w:type="gramEnd"/>
      <w:r w:rsidRPr="009755A6">
        <w:rPr>
          <w:rFonts w:asciiTheme="majorBidi" w:hAnsiTheme="majorBidi" w:cstheme="majorBidi"/>
          <w:spacing w:val="8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These tables</w:t>
      </w:r>
      <w:r w:rsidRPr="009755A6">
        <w:rPr>
          <w:rFonts w:asciiTheme="majorBidi" w:hAnsiTheme="majorBidi" w:cstheme="majorBidi"/>
        </w:rPr>
        <w:t xml:space="preserve"> </w:t>
      </w:r>
      <w:proofErr w:type="gramStart"/>
      <w:r w:rsidRPr="009755A6">
        <w:rPr>
          <w:rFonts w:asciiTheme="majorBidi" w:hAnsiTheme="majorBidi" w:cstheme="majorBidi"/>
        </w:rPr>
        <w:t>are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</w:rPr>
        <w:t>built</w:t>
      </w:r>
      <w:proofErr w:type="gramEnd"/>
      <w:r w:rsidRPr="009755A6">
        <w:rPr>
          <w:rFonts w:asciiTheme="majorBidi" w:hAnsiTheme="majorBidi" w:cstheme="majorBidi"/>
        </w:rPr>
        <w:t xml:space="preserve"> into the</w:t>
      </w:r>
      <w:r w:rsidRPr="009755A6">
        <w:rPr>
          <w:rFonts w:asciiTheme="majorBidi" w:hAnsiTheme="majorBidi" w:cstheme="majorBidi"/>
          <w:spacing w:val="-1"/>
        </w:rPr>
        <w:t xml:space="preserve"> fill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factors,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which</w:t>
      </w:r>
      <w:r w:rsidRPr="009755A6">
        <w:rPr>
          <w:rFonts w:asciiTheme="majorBidi" w:hAnsiTheme="majorBidi" w:cstheme="majorBidi"/>
          <w:spacing w:val="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are:</w:t>
      </w:r>
    </w:p>
    <w:p w:rsidR="004F6E9D" w:rsidRPr="009755A6" w:rsidRDefault="004F6E9D" w:rsidP="004F6E9D">
      <w:pPr>
        <w:pStyle w:val="a3"/>
        <w:numPr>
          <w:ilvl w:val="3"/>
          <w:numId w:val="8"/>
        </w:numPr>
        <w:kinsoku w:val="0"/>
        <w:overflowPunct w:val="0"/>
        <w:spacing w:before="205" w:line="360" w:lineRule="auto"/>
        <w:ind w:left="118" w:firstLine="733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>50%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 xml:space="preserve">fill in </w:t>
      </w:r>
      <w:r w:rsidRPr="009755A6">
        <w:rPr>
          <w:rFonts w:asciiTheme="majorBidi" w:hAnsiTheme="majorBidi" w:cstheme="majorBidi"/>
          <w:spacing w:val="-1"/>
        </w:rPr>
        <w:t>branches</w:t>
      </w:r>
      <w:r w:rsidRPr="009755A6">
        <w:rPr>
          <w:rFonts w:asciiTheme="majorBidi" w:hAnsiTheme="majorBidi" w:cstheme="majorBidi"/>
        </w:rPr>
        <w:t xml:space="preserve"> (horizontal pipes)</w:t>
      </w:r>
    </w:p>
    <w:p w:rsidR="004F6E9D" w:rsidRPr="009755A6" w:rsidRDefault="004F6E9D" w:rsidP="004F6E9D">
      <w:pPr>
        <w:pStyle w:val="a3"/>
        <w:numPr>
          <w:ilvl w:val="3"/>
          <w:numId w:val="8"/>
        </w:numPr>
        <w:tabs>
          <w:tab w:val="left" w:pos="839"/>
        </w:tabs>
        <w:kinsoku w:val="0"/>
        <w:overflowPunct w:val="0"/>
        <w:spacing w:before="135" w:line="360" w:lineRule="auto"/>
        <w:ind w:left="851" w:firstLine="0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  <w:spacing w:val="-1"/>
        </w:rPr>
        <w:t>(25-33)%</w:t>
      </w:r>
      <w:r w:rsidRPr="009755A6">
        <w:rPr>
          <w:rFonts w:asciiTheme="majorBidi" w:hAnsiTheme="majorBidi" w:cstheme="majorBidi"/>
        </w:rPr>
        <w:t xml:space="preserve"> fills in </w:t>
      </w:r>
      <w:r w:rsidRPr="009755A6">
        <w:rPr>
          <w:rFonts w:asciiTheme="majorBidi" w:hAnsiTheme="majorBidi" w:cstheme="majorBidi"/>
          <w:spacing w:val="-1"/>
        </w:rPr>
        <w:t>stack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(vertical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pipes)</w:t>
      </w:r>
    </w:p>
    <w:p w:rsidR="004F6E9D" w:rsidRPr="009755A6" w:rsidRDefault="004F6E9D" w:rsidP="004F6E9D">
      <w:pPr>
        <w:pStyle w:val="a3"/>
        <w:numPr>
          <w:ilvl w:val="3"/>
          <w:numId w:val="8"/>
        </w:numPr>
        <w:kinsoku w:val="0"/>
        <w:overflowPunct w:val="0"/>
        <w:spacing w:before="205" w:line="360" w:lineRule="auto"/>
        <w:ind w:left="1418" w:hanging="567"/>
        <w:jc w:val="both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>50% fill in building and swear drains The recommended velocity for drainage piping:</w:t>
      </w:r>
    </w:p>
    <w:p w:rsidR="004F6E9D" w:rsidRPr="009755A6" w:rsidRDefault="004F6E9D" w:rsidP="004F6E9D">
      <w:pPr>
        <w:pStyle w:val="a3"/>
        <w:numPr>
          <w:ilvl w:val="3"/>
          <w:numId w:val="8"/>
        </w:numPr>
        <w:tabs>
          <w:tab w:val="left" w:pos="839"/>
        </w:tabs>
        <w:kinsoku w:val="0"/>
        <w:overflowPunct w:val="0"/>
        <w:spacing w:before="205" w:line="360" w:lineRule="auto"/>
        <w:ind w:left="118" w:firstLine="733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For branches the recommended velocity is 2 </w:t>
      </w:r>
      <w:proofErr w:type="spellStart"/>
      <w:r w:rsidRPr="009755A6">
        <w:rPr>
          <w:rFonts w:asciiTheme="majorBidi" w:hAnsiTheme="majorBidi" w:cstheme="majorBidi"/>
        </w:rPr>
        <w:t>ft</w:t>
      </w:r>
      <w:proofErr w:type="spellEnd"/>
      <w:r w:rsidRPr="009755A6">
        <w:rPr>
          <w:rFonts w:asciiTheme="majorBidi" w:hAnsiTheme="majorBidi" w:cstheme="majorBidi"/>
        </w:rPr>
        <w:t>/s</w:t>
      </w:r>
    </w:p>
    <w:p w:rsidR="004F6E9D" w:rsidRPr="009755A6" w:rsidRDefault="004F6E9D" w:rsidP="004F6E9D">
      <w:pPr>
        <w:pStyle w:val="a3"/>
        <w:numPr>
          <w:ilvl w:val="3"/>
          <w:numId w:val="8"/>
        </w:numPr>
        <w:tabs>
          <w:tab w:val="left" w:pos="839"/>
        </w:tabs>
        <w:kinsoku w:val="0"/>
        <w:overflowPunct w:val="0"/>
        <w:spacing w:before="135" w:line="360" w:lineRule="auto"/>
        <w:ind w:left="851" w:firstLine="0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>For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 xml:space="preserve">building </w:t>
      </w:r>
      <w:r w:rsidRPr="009755A6">
        <w:rPr>
          <w:rFonts w:asciiTheme="majorBidi" w:hAnsiTheme="majorBidi" w:cstheme="majorBidi"/>
          <w:spacing w:val="-1"/>
        </w:rPr>
        <w:t>pipes</w:t>
      </w:r>
      <w:r w:rsidRPr="009755A6">
        <w:rPr>
          <w:rFonts w:asciiTheme="majorBidi" w:hAnsiTheme="majorBidi" w:cstheme="majorBidi"/>
        </w:rPr>
        <w:t xml:space="preserve"> the </w:t>
      </w:r>
      <w:r w:rsidRPr="009755A6">
        <w:rPr>
          <w:rFonts w:asciiTheme="majorBidi" w:hAnsiTheme="majorBidi" w:cstheme="majorBidi"/>
          <w:spacing w:val="-1"/>
        </w:rPr>
        <w:t>recommended</w:t>
      </w:r>
      <w:r w:rsidRPr="009755A6">
        <w:rPr>
          <w:rFonts w:asciiTheme="majorBidi" w:hAnsiTheme="majorBidi" w:cstheme="majorBidi"/>
        </w:rPr>
        <w:t xml:space="preserve"> velocity</w:t>
      </w:r>
      <w:r w:rsidRPr="009755A6">
        <w:rPr>
          <w:rFonts w:asciiTheme="majorBidi" w:hAnsiTheme="majorBidi" w:cstheme="majorBidi"/>
          <w:spacing w:val="-5"/>
        </w:rPr>
        <w:t xml:space="preserve"> </w:t>
      </w:r>
      <w:r w:rsidRPr="009755A6">
        <w:rPr>
          <w:rFonts w:asciiTheme="majorBidi" w:hAnsiTheme="majorBidi" w:cstheme="majorBidi"/>
        </w:rPr>
        <w:t>is 3</w:t>
      </w:r>
      <w:r w:rsidRPr="009755A6">
        <w:rPr>
          <w:rFonts w:asciiTheme="majorBidi" w:hAnsiTheme="majorBidi" w:cstheme="majorBidi"/>
          <w:spacing w:val="2"/>
        </w:rPr>
        <w:t xml:space="preserve"> </w:t>
      </w:r>
      <w:proofErr w:type="spellStart"/>
      <w:r w:rsidRPr="009755A6">
        <w:rPr>
          <w:rFonts w:asciiTheme="majorBidi" w:hAnsiTheme="majorBidi" w:cstheme="majorBidi"/>
          <w:spacing w:val="-1"/>
        </w:rPr>
        <w:t>ft</w:t>
      </w:r>
      <w:proofErr w:type="spellEnd"/>
      <w:r w:rsidRPr="009755A6">
        <w:rPr>
          <w:rFonts w:asciiTheme="majorBidi" w:hAnsiTheme="majorBidi" w:cstheme="majorBidi"/>
          <w:spacing w:val="-1"/>
        </w:rPr>
        <w:t>/s</w:t>
      </w:r>
    </w:p>
    <w:p w:rsidR="004F6E9D" w:rsidRPr="009755A6" w:rsidRDefault="004F6E9D" w:rsidP="004F6E9D">
      <w:pPr>
        <w:pStyle w:val="a3"/>
        <w:numPr>
          <w:ilvl w:val="3"/>
          <w:numId w:val="8"/>
        </w:numPr>
        <w:kinsoku w:val="0"/>
        <w:overflowPunct w:val="0"/>
        <w:spacing w:before="138" w:line="360" w:lineRule="auto"/>
        <w:ind w:left="1418" w:right="-2" w:hanging="567"/>
        <w:jc w:val="both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>For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>greasy</w:t>
      </w:r>
      <w:r w:rsidRPr="009755A6">
        <w:rPr>
          <w:rFonts w:asciiTheme="majorBidi" w:hAnsiTheme="majorBidi" w:cstheme="majorBidi"/>
          <w:spacing w:val="-5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flow</w:t>
      </w:r>
      <w:r w:rsidRPr="009755A6">
        <w:rPr>
          <w:rFonts w:asciiTheme="majorBidi" w:hAnsiTheme="majorBidi" w:cstheme="majorBidi"/>
        </w:rPr>
        <w:t xml:space="preserve"> the</w:t>
      </w:r>
      <w:r w:rsidRPr="009755A6">
        <w:rPr>
          <w:rFonts w:asciiTheme="majorBidi" w:hAnsiTheme="majorBidi" w:cstheme="majorBidi"/>
          <w:spacing w:val="1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recommended</w:t>
      </w:r>
      <w:r w:rsidRPr="009755A6">
        <w:rPr>
          <w:rFonts w:asciiTheme="majorBidi" w:hAnsiTheme="majorBidi" w:cstheme="majorBidi"/>
        </w:rPr>
        <w:t xml:space="preserve"> velocity</w:t>
      </w:r>
      <w:r w:rsidRPr="009755A6">
        <w:rPr>
          <w:rFonts w:asciiTheme="majorBidi" w:hAnsiTheme="majorBidi" w:cstheme="majorBidi"/>
          <w:spacing w:val="-5"/>
        </w:rPr>
        <w:t xml:space="preserve"> </w:t>
      </w:r>
      <w:r w:rsidRPr="009755A6">
        <w:rPr>
          <w:rFonts w:asciiTheme="majorBidi" w:hAnsiTheme="majorBidi" w:cstheme="majorBidi"/>
        </w:rPr>
        <w:t xml:space="preserve">is 4 </w:t>
      </w:r>
      <w:proofErr w:type="spellStart"/>
      <w:r w:rsidRPr="009755A6">
        <w:rPr>
          <w:rFonts w:asciiTheme="majorBidi" w:hAnsiTheme="majorBidi" w:cstheme="majorBidi"/>
        </w:rPr>
        <w:t>ft</w:t>
      </w:r>
      <w:proofErr w:type="spellEnd"/>
      <w:r w:rsidRPr="009755A6">
        <w:rPr>
          <w:rFonts w:asciiTheme="majorBidi" w:hAnsiTheme="majorBidi" w:cstheme="majorBidi"/>
        </w:rPr>
        <w:t>/s</w:t>
      </w:r>
      <w:r w:rsidRPr="009755A6">
        <w:rPr>
          <w:rFonts w:asciiTheme="majorBidi" w:hAnsiTheme="majorBidi" w:cstheme="majorBidi"/>
          <w:spacing w:val="36"/>
        </w:rPr>
        <w:t xml:space="preserve"> </w:t>
      </w:r>
      <w:r w:rsidRPr="009755A6">
        <w:rPr>
          <w:rFonts w:asciiTheme="majorBidi" w:hAnsiTheme="majorBidi" w:cstheme="majorBidi"/>
        </w:rPr>
        <w:t>Velocity</w:t>
      </w:r>
      <w:r w:rsidRPr="009755A6">
        <w:rPr>
          <w:rFonts w:asciiTheme="majorBidi" w:hAnsiTheme="majorBidi" w:cstheme="majorBidi"/>
          <w:spacing w:val="-5"/>
        </w:rPr>
        <w:t xml:space="preserve"> </w:t>
      </w:r>
      <w:r w:rsidRPr="009755A6">
        <w:rPr>
          <w:rFonts w:asciiTheme="majorBidi" w:hAnsiTheme="majorBidi" w:cstheme="majorBidi"/>
          <w:spacing w:val="1"/>
        </w:rPr>
        <w:t>of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water flow</w:t>
      </w:r>
      <w:r w:rsidRPr="009755A6">
        <w:rPr>
          <w:rFonts w:asciiTheme="majorBidi" w:hAnsiTheme="majorBidi" w:cstheme="majorBidi"/>
        </w:rPr>
        <w:t xml:space="preserve"> through</w:t>
      </w:r>
      <w:r w:rsidRPr="009755A6">
        <w:rPr>
          <w:rFonts w:asciiTheme="majorBidi" w:hAnsiTheme="majorBidi" w:cstheme="majorBidi"/>
          <w:spacing w:val="-1"/>
        </w:rPr>
        <w:t xml:space="preserve">   drainage </w:t>
      </w:r>
      <w:r w:rsidRPr="009755A6">
        <w:rPr>
          <w:rFonts w:asciiTheme="majorBidi" w:hAnsiTheme="majorBidi" w:cstheme="majorBidi"/>
        </w:rPr>
        <w:t>piping depends on:</w:t>
      </w:r>
    </w:p>
    <w:p w:rsidR="004F6E9D" w:rsidRPr="009755A6" w:rsidRDefault="004F6E9D" w:rsidP="004F6E9D">
      <w:pPr>
        <w:pStyle w:val="a3"/>
        <w:numPr>
          <w:ilvl w:val="3"/>
          <w:numId w:val="8"/>
        </w:numPr>
        <w:tabs>
          <w:tab w:val="left" w:pos="839"/>
        </w:tabs>
        <w:kinsoku w:val="0"/>
        <w:overflowPunct w:val="0"/>
        <w:spacing w:before="210" w:line="360" w:lineRule="auto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 xml:space="preserve">Pipe </w:t>
      </w:r>
      <w:r w:rsidRPr="009755A6">
        <w:rPr>
          <w:rFonts w:asciiTheme="majorBidi" w:hAnsiTheme="majorBidi" w:cstheme="majorBidi"/>
          <w:spacing w:val="-1"/>
        </w:rPr>
        <w:t>diameter</w:t>
      </w:r>
    </w:p>
    <w:p w:rsidR="004F6E9D" w:rsidRPr="009755A6" w:rsidRDefault="004F6E9D" w:rsidP="004F6E9D">
      <w:pPr>
        <w:pStyle w:val="a3"/>
        <w:numPr>
          <w:ilvl w:val="3"/>
          <w:numId w:val="8"/>
        </w:numPr>
        <w:tabs>
          <w:tab w:val="left" w:pos="839"/>
        </w:tabs>
        <w:kinsoku w:val="0"/>
        <w:overflowPunct w:val="0"/>
        <w:spacing w:before="210" w:line="360" w:lineRule="auto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>Slope  Minimum slope</w:t>
      </w:r>
      <w:r w:rsidRPr="009755A6">
        <w:rPr>
          <w:rFonts w:asciiTheme="majorBidi" w:hAnsiTheme="majorBidi" w:cstheme="majorBidi"/>
          <w:spacing w:val="-1"/>
        </w:rPr>
        <w:t xml:space="preserve"> requirements</w:t>
      </w:r>
      <w:r w:rsidRPr="009755A6">
        <w:rPr>
          <w:rFonts w:asciiTheme="majorBidi" w:hAnsiTheme="majorBidi" w:cstheme="majorBidi"/>
        </w:rPr>
        <w:t xml:space="preserve"> for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 xml:space="preserve">horizontal </w:t>
      </w:r>
      <w:r w:rsidRPr="009755A6">
        <w:rPr>
          <w:rFonts w:asciiTheme="majorBidi" w:hAnsiTheme="majorBidi" w:cstheme="majorBidi"/>
          <w:spacing w:val="-1"/>
        </w:rPr>
        <w:t xml:space="preserve">drainage </w:t>
      </w:r>
      <w:r w:rsidRPr="009755A6">
        <w:rPr>
          <w:rFonts w:asciiTheme="majorBidi" w:hAnsiTheme="majorBidi" w:cstheme="majorBidi"/>
        </w:rPr>
        <w:t>piping:</w:t>
      </w:r>
    </w:p>
    <w:p w:rsidR="004F6E9D" w:rsidRPr="009755A6" w:rsidRDefault="004F6E9D" w:rsidP="004F6E9D">
      <w:pPr>
        <w:pStyle w:val="a3"/>
        <w:numPr>
          <w:ilvl w:val="3"/>
          <w:numId w:val="8"/>
        </w:numPr>
        <w:tabs>
          <w:tab w:val="left" w:pos="839"/>
        </w:tabs>
        <w:kinsoku w:val="0"/>
        <w:overflowPunct w:val="0"/>
        <w:spacing w:line="360" w:lineRule="auto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>For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>pipes of</w:t>
      </w:r>
      <w:r w:rsidRPr="009755A6">
        <w:rPr>
          <w:rFonts w:asciiTheme="majorBidi" w:hAnsiTheme="majorBidi" w:cstheme="majorBidi"/>
          <w:spacing w:val="-1"/>
        </w:rPr>
        <w:t xml:space="preserve"> diameter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</w:rPr>
        <w:t xml:space="preserve">≤ </w:t>
      </w:r>
      <w:r w:rsidRPr="009755A6">
        <w:rPr>
          <w:rFonts w:asciiTheme="majorBidi" w:hAnsiTheme="majorBidi" w:cstheme="majorBidi"/>
          <w:spacing w:val="1"/>
        </w:rPr>
        <w:t>3"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</w:rPr>
        <w:t xml:space="preserve">the minimum slope is </w:t>
      </w:r>
      <w:r w:rsidRPr="009755A6">
        <w:rPr>
          <w:rFonts w:asciiTheme="majorBidi" w:hAnsiTheme="majorBidi" w:cstheme="majorBidi"/>
          <w:spacing w:val="-1"/>
        </w:rPr>
        <w:t>1/4”/</w:t>
      </w:r>
      <w:proofErr w:type="spellStart"/>
      <w:r w:rsidRPr="009755A6">
        <w:rPr>
          <w:rFonts w:asciiTheme="majorBidi" w:hAnsiTheme="majorBidi" w:cstheme="majorBidi"/>
          <w:spacing w:val="-1"/>
        </w:rPr>
        <w:t>ft</w:t>
      </w:r>
      <w:proofErr w:type="spellEnd"/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(2%)</w:t>
      </w:r>
    </w:p>
    <w:p w:rsidR="004F6E9D" w:rsidRPr="009755A6" w:rsidRDefault="004F6E9D" w:rsidP="004F6E9D">
      <w:pPr>
        <w:pStyle w:val="a3"/>
        <w:tabs>
          <w:tab w:val="left" w:pos="839"/>
        </w:tabs>
        <w:kinsoku w:val="0"/>
        <w:overflowPunct w:val="0"/>
        <w:spacing w:line="360" w:lineRule="auto"/>
        <w:ind w:left="1211"/>
        <w:rPr>
          <w:rFonts w:asciiTheme="majorBidi" w:hAnsiTheme="majorBidi" w:cstheme="majorBidi"/>
          <w:spacing w:val="-1"/>
        </w:rPr>
      </w:pPr>
    </w:p>
    <w:p w:rsidR="004F6E9D" w:rsidRPr="009755A6" w:rsidRDefault="004F6E9D" w:rsidP="00A41B57">
      <w:pPr>
        <w:pStyle w:val="a3"/>
        <w:numPr>
          <w:ilvl w:val="3"/>
          <w:numId w:val="8"/>
        </w:numPr>
        <w:tabs>
          <w:tab w:val="left" w:pos="839"/>
        </w:tabs>
        <w:kinsoku w:val="0"/>
        <w:overflowPunct w:val="0"/>
        <w:spacing w:before="27" w:line="360" w:lineRule="auto"/>
        <w:ind w:left="838" w:firstLine="13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>For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>pipes of</w:t>
      </w:r>
      <w:r w:rsidRPr="009755A6">
        <w:rPr>
          <w:rFonts w:asciiTheme="majorBidi" w:hAnsiTheme="majorBidi" w:cstheme="majorBidi"/>
          <w:spacing w:val="-1"/>
        </w:rPr>
        <w:t xml:space="preserve"> diameter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</w:rPr>
        <w:t xml:space="preserve">≥ </w:t>
      </w:r>
      <w:r w:rsidRPr="009755A6">
        <w:rPr>
          <w:rFonts w:asciiTheme="majorBidi" w:hAnsiTheme="majorBidi" w:cstheme="majorBidi"/>
          <w:spacing w:val="1"/>
        </w:rPr>
        <w:t>4"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</w:rPr>
        <w:t xml:space="preserve">the minimum slope is </w:t>
      </w:r>
      <w:r w:rsidRPr="009755A6">
        <w:rPr>
          <w:rFonts w:asciiTheme="majorBidi" w:hAnsiTheme="majorBidi" w:cstheme="majorBidi"/>
          <w:spacing w:val="-1"/>
        </w:rPr>
        <w:t>1/8”/</w:t>
      </w:r>
      <w:proofErr w:type="spellStart"/>
      <w:r w:rsidRPr="009755A6">
        <w:rPr>
          <w:rFonts w:asciiTheme="majorBidi" w:hAnsiTheme="majorBidi" w:cstheme="majorBidi"/>
          <w:spacing w:val="-1"/>
        </w:rPr>
        <w:t>ft</w:t>
      </w:r>
      <w:proofErr w:type="spellEnd"/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(</w:t>
      </w:r>
      <w:r w:rsidR="00A41B57" w:rsidRPr="009755A6">
        <w:rPr>
          <w:rFonts w:asciiTheme="majorBidi" w:hAnsiTheme="majorBidi" w:cstheme="majorBidi"/>
          <w:spacing w:val="-1"/>
        </w:rPr>
        <w:t>1</w:t>
      </w:r>
      <w:r w:rsidRPr="009755A6">
        <w:rPr>
          <w:rFonts w:asciiTheme="majorBidi" w:hAnsiTheme="majorBidi" w:cstheme="majorBidi"/>
          <w:spacing w:val="-1"/>
        </w:rPr>
        <w:t>%)</w:t>
      </w:r>
    </w:p>
    <w:p w:rsidR="006972A8" w:rsidRPr="009755A6" w:rsidRDefault="006972A8" w:rsidP="00E82213">
      <w:pPr>
        <w:pStyle w:val="a3"/>
        <w:kinsoku w:val="0"/>
        <w:overflowPunct w:val="0"/>
        <w:spacing w:before="135" w:line="360" w:lineRule="auto"/>
        <w:ind w:left="567"/>
        <w:rPr>
          <w:rFonts w:asciiTheme="majorBidi" w:hAnsiTheme="majorBidi" w:cstheme="majorBidi"/>
          <w:b/>
          <w:bCs/>
          <w:spacing w:val="-1"/>
        </w:rPr>
      </w:pPr>
    </w:p>
    <w:p w:rsidR="004F6E9D" w:rsidRPr="009755A6" w:rsidRDefault="004F6E9D" w:rsidP="00E82213">
      <w:pPr>
        <w:pStyle w:val="a3"/>
        <w:kinsoku w:val="0"/>
        <w:overflowPunct w:val="0"/>
        <w:spacing w:before="135" w:line="360" w:lineRule="auto"/>
        <w:ind w:left="567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  <w:b/>
          <w:bCs/>
          <w:spacing w:val="-1"/>
        </w:rPr>
        <w:lastRenderedPageBreak/>
        <w:t>Design</w:t>
      </w:r>
      <w:r w:rsidRPr="009755A6">
        <w:rPr>
          <w:rFonts w:asciiTheme="majorBidi" w:hAnsiTheme="majorBidi" w:cstheme="majorBidi"/>
          <w:b/>
          <w:bCs/>
          <w:spacing w:val="-3"/>
        </w:rPr>
        <w:t xml:space="preserve"> </w:t>
      </w:r>
      <w:r w:rsidRPr="009755A6">
        <w:rPr>
          <w:rFonts w:asciiTheme="majorBidi" w:hAnsiTheme="majorBidi" w:cstheme="majorBidi"/>
          <w:b/>
          <w:bCs/>
          <w:spacing w:val="-1"/>
        </w:rPr>
        <w:t>procedure</w:t>
      </w:r>
      <w:r w:rsidRPr="009755A6">
        <w:rPr>
          <w:rFonts w:asciiTheme="majorBidi" w:hAnsiTheme="majorBidi" w:cstheme="majorBidi"/>
          <w:spacing w:val="-1"/>
        </w:rPr>
        <w:t>:</w:t>
      </w:r>
    </w:p>
    <w:p w:rsidR="004F6E9D" w:rsidRPr="009755A6" w:rsidRDefault="004F6E9D" w:rsidP="004F6E9D">
      <w:pPr>
        <w:pStyle w:val="a3"/>
        <w:kinsoku w:val="0"/>
        <w:overflowPunct w:val="0"/>
        <w:spacing w:before="7" w:line="360" w:lineRule="auto"/>
        <w:ind w:left="0"/>
        <w:rPr>
          <w:rFonts w:asciiTheme="majorBidi" w:hAnsiTheme="majorBidi" w:cstheme="majorBidi"/>
        </w:rPr>
      </w:pPr>
    </w:p>
    <w:p w:rsidR="004F6E9D" w:rsidRPr="009755A6" w:rsidRDefault="004F6E9D" w:rsidP="00A41B57">
      <w:pPr>
        <w:pStyle w:val="a3"/>
        <w:numPr>
          <w:ilvl w:val="0"/>
          <w:numId w:val="9"/>
        </w:numPr>
        <w:tabs>
          <w:tab w:val="left" w:pos="839"/>
        </w:tabs>
        <w:kinsoku w:val="0"/>
        <w:overflowPunct w:val="0"/>
        <w:spacing w:line="360" w:lineRule="auto"/>
        <w:ind w:hanging="271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  <w:spacing w:val="-1"/>
        </w:rPr>
        <w:t>Calculation</w:t>
      </w:r>
      <w:r w:rsidRPr="009755A6">
        <w:rPr>
          <w:rFonts w:asciiTheme="majorBidi" w:hAnsiTheme="majorBidi" w:cstheme="majorBidi"/>
        </w:rPr>
        <w:t xml:space="preserve"> of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>the number of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</w:rPr>
        <w:t xml:space="preserve">DFU </w:t>
      </w:r>
      <w:r w:rsidRPr="009755A6">
        <w:rPr>
          <w:rFonts w:asciiTheme="majorBidi" w:hAnsiTheme="majorBidi" w:cstheme="majorBidi"/>
          <w:spacing w:val="-1"/>
        </w:rPr>
        <w:t>for</w:t>
      </w:r>
      <w:r w:rsidRPr="009755A6">
        <w:rPr>
          <w:rFonts w:asciiTheme="majorBidi" w:hAnsiTheme="majorBidi" w:cstheme="majorBidi"/>
          <w:spacing w:val="1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each</w:t>
      </w:r>
      <w:r w:rsidRPr="009755A6">
        <w:rPr>
          <w:rFonts w:asciiTheme="majorBidi" w:hAnsiTheme="majorBidi" w:cstheme="majorBidi"/>
        </w:rPr>
        <w:t xml:space="preserve"> branch</w:t>
      </w:r>
      <w:r w:rsidRPr="009755A6">
        <w:rPr>
          <w:rFonts w:asciiTheme="majorBidi" w:hAnsiTheme="majorBidi" w:cstheme="majorBidi"/>
          <w:spacing w:val="2"/>
        </w:rPr>
        <w:t xml:space="preserve"> </w:t>
      </w:r>
      <w:r w:rsidRPr="009755A6">
        <w:rPr>
          <w:rFonts w:asciiTheme="majorBidi" w:hAnsiTheme="majorBidi" w:cstheme="majorBidi"/>
          <w:spacing w:val="1"/>
        </w:rPr>
        <w:t>by</w:t>
      </w:r>
      <w:r w:rsidRPr="009755A6">
        <w:rPr>
          <w:rFonts w:asciiTheme="majorBidi" w:hAnsiTheme="majorBidi" w:cstheme="majorBidi"/>
          <w:spacing w:val="-5"/>
        </w:rPr>
        <w:t xml:space="preserve"> </w:t>
      </w:r>
      <w:r w:rsidRPr="009755A6">
        <w:rPr>
          <w:rFonts w:asciiTheme="majorBidi" w:hAnsiTheme="majorBidi" w:cstheme="majorBidi"/>
        </w:rPr>
        <w:t xml:space="preserve">using </w:t>
      </w:r>
      <w:r w:rsidRPr="009755A6">
        <w:rPr>
          <w:rFonts w:asciiTheme="majorBidi" w:hAnsiTheme="majorBidi" w:cstheme="majorBidi"/>
          <w:spacing w:val="-1"/>
        </w:rPr>
        <w:t>Table</w:t>
      </w:r>
      <w:r w:rsidRPr="009755A6">
        <w:rPr>
          <w:rFonts w:asciiTheme="majorBidi" w:hAnsiTheme="majorBidi" w:cstheme="majorBidi"/>
          <w:spacing w:val="1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(</w:t>
      </w:r>
      <w:r w:rsidR="00A41B57" w:rsidRPr="009755A6">
        <w:rPr>
          <w:rFonts w:asciiTheme="majorBidi" w:hAnsiTheme="majorBidi" w:cstheme="majorBidi"/>
          <w:spacing w:val="-1"/>
        </w:rPr>
        <w:t>A3.12</w:t>
      </w:r>
      <w:r w:rsidRPr="009755A6">
        <w:rPr>
          <w:rFonts w:asciiTheme="majorBidi" w:hAnsiTheme="majorBidi" w:cstheme="majorBidi"/>
          <w:spacing w:val="-1"/>
        </w:rPr>
        <w:t>)</w:t>
      </w:r>
    </w:p>
    <w:p w:rsidR="004F6E9D" w:rsidRPr="009755A6" w:rsidRDefault="004F6E9D" w:rsidP="006D763C">
      <w:pPr>
        <w:pStyle w:val="a3"/>
        <w:numPr>
          <w:ilvl w:val="0"/>
          <w:numId w:val="9"/>
        </w:numPr>
        <w:tabs>
          <w:tab w:val="left" w:pos="839"/>
        </w:tabs>
        <w:kinsoku w:val="0"/>
        <w:overflowPunct w:val="0"/>
        <w:spacing w:before="137" w:line="360" w:lineRule="auto"/>
        <w:ind w:hanging="271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  <w:spacing w:val="-1"/>
        </w:rPr>
        <w:t>Calculation</w:t>
      </w:r>
      <w:r w:rsidRPr="009755A6">
        <w:rPr>
          <w:rFonts w:asciiTheme="majorBidi" w:hAnsiTheme="majorBidi" w:cstheme="majorBidi"/>
        </w:rPr>
        <w:t xml:space="preserve"> of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>the number of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</w:rPr>
        <w:t xml:space="preserve">DFU </w:t>
      </w:r>
      <w:r w:rsidRPr="009755A6">
        <w:rPr>
          <w:rFonts w:asciiTheme="majorBidi" w:hAnsiTheme="majorBidi" w:cstheme="majorBidi"/>
          <w:spacing w:val="-1"/>
        </w:rPr>
        <w:t>for</w:t>
      </w:r>
      <w:r w:rsidRPr="009755A6">
        <w:rPr>
          <w:rFonts w:asciiTheme="majorBidi" w:hAnsiTheme="majorBidi" w:cstheme="majorBidi"/>
          <w:spacing w:val="1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each</w:t>
      </w:r>
      <w:r w:rsidRPr="009755A6">
        <w:rPr>
          <w:rFonts w:asciiTheme="majorBidi" w:hAnsiTheme="majorBidi" w:cstheme="majorBidi"/>
        </w:rPr>
        <w:t xml:space="preserve"> stack</w:t>
      </w:r>
    </w:p>
    <w:p w:rsidR="004F6E9D" w:rsidRPr="009755A6" w:rsidRDefault="004F6E9D" w:rsidP="006D763C">
      <w:pPr>
        <w:pStyle w:val="a3"/>
        <w:numPr>
          <w:ilvl w:val="0"/>
          <w:numId w:val="9"/>
        </w:numPr>
        <w:tabs>
          <w:tab w:val="left" w:pos="839"/>
        </w:tabs>
        <w:kinsoku w:val="0"/>
        <w:overflowPunct w:val="0"/>
        <w:spacing w:before="139" w:line="360" w:lineRule="auto"/>
        <w:ind w:hanging="271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 xml:space="preserve">Choosing the </w:t>
      </w:r>
      <w:r w:rsidRPr="009755A6">
        <w:rPr>
          <w:rFonts w:asciiTheme="majorBidi" w:hAnsiTheme="majorBidi" w:cstheme="majorBidi"/>
          <w:spacing w:val="-1"/>
        </w:rPr>
        <w:t>branch</w:t>
      </w:r>
      <w:r w:rsidRPr="009755A6">
        <w:rPr>
          <w:rFonts w:asciiTheme="majorBidi" w:hAnsiTheme="majorBidi" w:cstheme="majorBidi"/>
        </w:rPr>
        <w:t xml:space="preserve"> pipe </w:t>
      </w:r>
      <w:r w:rsidRPr="009755A6">
        <w:rPr>
          <w:rFonts w:asciiTheme="majorBidi" w:hAnsiTheme="majorBidi" w:cstheme="majorBidi"/>
          <w:spacing w:val="-1"/>
        </w:rPr>
        <w:t>diameter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1"/>
        </w:rPr>
        <w:t>by</w:t>
      </w:r>
      <w:r w:rsidRPr="009755A6">
        <w:rPr>
          <w:rFonts w:asciiTheme="majorBidi" w:hAnsiTheme="majorBidi" w:cstheme="majorBidi"/>
          <w:spacing w:val="-5"/>
        </w:rPr>
        <w:t xml:space="preserve"> </w:t>
      </w:r>
      <w:r w:rsidRPr="009755A6">
        <w:rPr>
          <w:rFonts w:asciiTheme="majorBidi" w:hAnsiTheme="majorBidi" w:cstheme="majorBidi"/>
        </w:rPr>
        <w:t>using Table</w:t>
      </w:r>
      <w:r w:rsidRPr="009755A6">
        <w:rPr>
          <w:rFonts w:asciiTheme="majorBidi" w:hAnsiTheme="majorBidi" w:cstheme="majorBidi"/>
          <w:spacing w:val="-1"/>
        </w:rPr>
        <w:t xml:space="preserve"> (</w:t>
      </w:r>
      <w:r w:rsidR="00A41B57" w:rsidRPr="009755A6">
        <w:rPr>
          <w:rFonts w:asciiTheme="majorBidi" w:hAnsiTheme="majorBidi" w:cstheme="majorBidi"/>
          <w:spacing w:val="-1"/>
        </w:rPr>
        <w:t>A</w:t>
      </w:r>
      <w:r w:rsidRPr="009755A6">
        <w:rPr>
          <w:rFonts w:asciiTheme="majorBidi" w:hAnsiTheme="majorBidi" w:cstheme="majorBidi"/>
          <w:spacing w:val="-1"/>
        </w:rPr>
        <w:t>3.14)</w:t>
      </w:r>
    </w:p>
    <w:p w:rsidR="004F6E9D" w:rsidRPr="009755A6" w:rsidRDefault="004F6E9D" w:rsidP="00A41B57">
      <w:pPr>
        <w:pStyle w:val="a3"/>
        <w:numPr>
          <w:ilvl w:val="0"/>
          <w:numId w:val="9"/>
        </w:numPr>
        <w:tabs>
          <w:tab w:val="left" w:pos="839"/>
        </w:tabs>
        <w:kinsoku w:val="0"/>
        <w:overflowPunct w:val="0"/>
        <w:spacing w:before="137" w:line="360" w:lineRule="auto"/>
        <w:ind w:hanging="271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 xml:space="preserve">Choosing the </w:t>
      </w:r>
      <w:r w:rsidRPr="009755A6">
        <w:rPr>
          <w:rFonts w:asciiTheme="majorBidi" w:hAnsiTheme="majorBidi" w:cstheme="majorBidi"/>
          <w:spacing w:val="-1"/>
        </w:rPr>
        <w:t>stack</w:t>
      </w:r>
      <w:r w:rsidRPr="009755A6">
        <w:rPr>
          <w:rFonts w:asciiTheme="majorBidi" w:hAnsiTheme="majorBidi" w:cstheme="majorBidi"/>
        </w:rPr>
        <w:t xml:space="preserve"> pipe </w:t>
      </w:r>
      <w:proofErr w:type="gramStart"/>
      <w:r w:rsidRPr="009755A6">
        <w:rPr>
          <w:rFonts w:asciiTheme="majorBidi" w:hAnsiTheme="majorBidi" w:cstheme="majorBidi"/>
          <w:spacing w:val="-1"/>
        </w:rPr>
        <w:t>diameter</w:t>
      </w:r>
      <w:r w:rsidRPr="009755A6">
        <w:rPr>
          <w:rFonts w:asciiTheme="majorBidi" w:hAnsiTheme="majorBidi" w:cstheme="majorBidi"/>
        </w:rPr>
        <w:t xml:space="preserve"> </w:t>
      </w:r>
      <w:r w:rsidR="00A41B57" w:rsidRPr="009755A6">
        <w:rPr>
          <w:rFonts w:asciiTheme="majorBidi" w:hAnsiTheme="majorBidi" w:cstheme="majorBidi"/>
          <w:spacing w:val="1"/>
        </w:rPr>
        <w:t>.</w:t>
      </w:r>
      <w:proofErr w:type="gramEnd"/>
    </w:p>
    <w:p w:rsidR="004F6E9D" w:rsidRPr="009755A6" w:rsidRDefault="004F6E9D" w:rsidP="006D763C">
      <w:pPr>
        <w:pStyle w:val="a3"/>
        <w:numPr>
          <w:ilvl w:val="0"/>
          <w:numId w:val="9"/>
        </w:numPr>
        <w:tabs>
          <w:tab w:val="left" w:pos="839"/>
        </w:tabs>
        <w:kinsoku w:val="0"/>
        <w:overflowPunct w:val="0"/>
        <w:spacing w:before="139" w:line="360" w:lineRule="auto"/>
        <w:ind w:hanging="271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  <w:spacing w:val="-1"/>
        </w:rPr>
        <w:t>Comparing</w:t>
      </w:r>
      <w:r w:rsidRPr="009755A6">
        <w:rPr>
          <w:rFonts w:asciiTheme="majorBidi" w:hAnsiTheme="majorBidi" w:cstheme="majorBidi"/>
        </w:rPr>
        <w:t xml:space="preserve"> the</w:t>
      </w:r>
      <w:r w:rsidRPr="009755A6">
        <w:rPr>
          <w:rFonts w:asciiTheme="majorBidi" w:hAnsiTheme="majorBidi" w:cstheme="majorBidi"/>
          <w:spacing w:val="-1"/>
        </w:rPr>
        <w:t xml:space="preserve"> stack</w:t>
      </w:r>
      <w:r w:rsidRPr="009755A6">
        <w:rPr>
          <w:rFonts w:asciiTheme="majorBidi" w:hAnsiTheme="majorBidi" w:cstheme="majorBidi"/>
        </w:rPr>
        <w:t xml:space="preserve"> pipe </w:t>
      </w:r>
      <w:r w:rsidRPr="009755A6">
        <w:rPr>
          <w:rFonts w:asciiTheme="majorBidi" w:hAnsiTheme="majorBidi" w:cstheme="majorBidi"/>
          <w:spacing w:val="-1"/>
        </w:rPr>
        <w:t>diameter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with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branch</w:t>
      </w:r>
      <w:r w:rsidRPr="009755A6">
        <w:rPr>
          <w:rFonts w:asciiTheme="majorBidi" w:hAnsiTheme="majorBidi" w:cstheme="majorBidi"/>
        </w:rPr>
        <w:t xml:space="preserve"> diameter</w:t>
      </w:r>
    </w:p>
    <w:p w:rsidR="004F6E9D" w:rsidRPr="009755A6" w:rsidRDefault="004F6E9D" w:rsidP="006D763C">
      <w:pPr>
        <w:pStyle w:val="a3"/>
        <w:numPr>
          <w:ilvl w:val="0"/>
          <w:numId w:val="9"/>
        </w:numPr>
        <w:tabs>
          <w:tab w:val="left" w:pos="839"/>
        </w:tabs>
        <w:kinsoku w:val="0"/>
        <w:overflowPunct w:val="0"/>
        <w:spacing w:before="137" w:line="360" w:lineRule="auto"/>
        <w:ind w:hanging="271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 xml:space="preserve">Choosing the building </w:t>
      </w:r>
      <w:r w:rsidRPr="009755A6">
        <w:rPr>
          <w:rFonts w:asciiTheme="majorBidi" w:hAnsiTheme="majorBidi" w:cstheme="majorBidi"/>
          <w:spacing w:val="-1"/>
        </w:rPr>
        <w:t>drain</w:t>
      </w:r>
      <w:r w:rsidRPr="009755A6">
        <w:rPr>
          <w:rFonts w:asciiTheme="majorBidi" w:hAnsiTheme="majorBidi" w:cstheme="majorBidi"/>
        </w:rPr>
        <w:t xml:space="preserve"> pipe</w:t>
      </w:r>
      <w:r w:rsidRPr="009755A6">
        <w:rPr>
          <w:rFonts w:asciiTheme="majorBidi" w:hAnsiTheme="majorBidi" w:cstheme="majorBidi"/>
          <w:spacing w:val="-1"/>
        </w:rPr>
        <w:t xml:space="preserve"> diameter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  <w:spacing w:val="2"/>
        </w:rPr>
        <w:t>by</w:t>
      </w:r>
      <w:r w:rsidRPr="009755A6">
        <w:rPr>
          <w:rFonts w:asciiTheme="majorBidi" w:hAnsiTheme="majorBidi" w:cstheme="majorBidi"/>
          <w:spacing w:val="-5"/>
        </w:rPr>
        <w:t xml:space="preserve"> </w:t>
      </w:r>
      <w:r w:rsidRPr="009755A6">
        <w:rPr>
          <w:rFonts w:asciiTheme="majorBidi" w:hAnsiTheme="majorBidi" w:cstheme="majorBidi"/>
        </w:rPr>
        <w:t>using</w:t>
      </w:r>
      <w:r w:rsidRPr="009755A6">
        <w:rPr>
          <w:rFonts w:asciiTheme="majorBidi" w:hAnsiTheme="majorBidi" w:cstheme="majorBidi"/>
          <w:spacing w:val="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Table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(3.15)</w:t>
      </w:r>
    </w:p>
    <w:p w:rsidR="004F6E9D" w:rsidRPr="009755A6" w:rsidRDefault="004F6E9D" w:rsidP="004F6E9D">
      <w:pPr>
        <w:pStyle w:val="a3"/>
        <w:tabs>
          <w:tab w:val="left" w:pos="839"/>
        </w:tabs>
        <w:kinsoku w:val="0"/>
        <w:overflowPunct w:val="0"/>
        <w:spacing w:before="137" w:line="360" w:lineRule="auto"/>
        <w:ind w:left="838"/>
        <w:rPr>
          <w:rFonts w:asciiTheme="majorBidi" w:hAnsiTheme="majorBidi" w:cstheme="majorBidi"/>
          <w:spacing w:val="-1"/>
        </w:rPr>
      </w:pPr>
    </w:p>
    <w:p w:rsidR="004F6E9D" w:rsidRPr="009755A6" w:rsidRDefault="004F6E9D" w:rsidP="006D763C">
      <w:pPr>
        <w:pStyle w:val="a3"/>
        <w:kinsoku w:val="0"/>
        <w:overflowPunct w:val="0"/>
        <w:spacing w:before="140" w:line="360" w:lineRule="auto"/>
        <w:ind w:left="567" w:right="-2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>To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achieve</w:t>
      </w:r>
      <w:r w:rsidRPr="009755A6">
        <w:rPr>
          <w:rFonts w:asciiTheme="majorBidi" w:hAnsiTheme="majorBidi" w:cstheme="majorBidi"/>
          <w:spacing w:val="3"/>
        </w:rPr>
        <w:t xml:space="preserve"> </w:t>
      </w: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recommended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velocities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which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are</w:t>
      </w:r>
      <w:r w:rsidRPr="009755A6">
        <w:rPr>
          <w:rFonts w:asciiTheme="majorBidi" w:hAnsiTheme="majorBidi" w:cstheme="majorBidi"/>
          <w:spacing w:val="2"/>
        </w:rPr>
        <w:t xml:space="preserve"> </w:t>
      </w:r>
      <w:r w:rsidRPr="009755A6">
        <w:rPr>
          <w:rFonts w:asciiTheme="majorBidi" w:hAnsiTheme="majorBidi" w:cstheme="majorBidi"/>
        </w:rPr>
        <w:t>3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</w:rPr>
        <w:t>fps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</w:rPr>
        <w:t>in</w:t>
      </w:r>
      <w:r w:rsidRPr="009755A6">
        <w:rPr>
          <w:rFonts w:asciiTheme="majorBidi" w:hAnsiTheme="majorBidi" w:cstheme="majorBidi"/>
          <w:spacing w:val="5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building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drain,</w:t>
      </w:r>
      <w:r w:rsidRPr="009755A6">
        <w:rPr>
          <w:rFonts w:asciiTheme="majorBidi" w:hAnsiTheme="majorBidi" w:cstheme="majorBidi"/>
          <w:spacing w:val="2"/>
        </w:rPr>
        <w:t xml:space="preserve"> </w:t>
      </w:r>
      <w:r w:rsidRPr="009755A6">
        <w:rPr>
          <w:rFonts w:asciiTheme="majorBidi" w:hAnsiTheme="majorBidi" w:cstheme="majorBidi"/>
        </w:rPr>
        <w:t>it</w:t>
      </w:r>
      <w:r w:rsidRPr="009755A6">
        <w:rPr>
          <w:rFonts w:asciiTheme="majorBidi" w:hAnsiTheme="majorBidi" w:cstheme="majorBidi"/>
          <w:spacing w:val="5"/>
        </w:rPr>
        <w:t xml:space="preserve"> </w:t>
      </w:r>
      <w:r w:rsidRPr="009755A6">
        <w:rPr>
          <w:rFonts w:asciiTheme="majorBidi" w:hAnsiTheme="majorBidi" w:cstheme="majorBidi"/>
        </w:rPr>
        <w:t>will</w:t>
      </w:r>
      <w:r w:rsidRPr="009755A6">
        <w:rPr>
          <w:rFonts w:asciiTheme="majorBidi" w:hAnsiTheme="majorBidi" w:cstheme="majorBidi"/>
          <w:spacing w:val="3"/>
        </w:rPr>
        <w:t xml:space="preserve"> </w:t>
      </w:r>
      <w:r w:rsidRPr="009755A6">
        <w:rPr>
          <w:rFonts w:asciiTheme="majorBidi" w:hAnsiTheme="majorBidi" w:cstheme="majorBidi"/>
        </w:rPr>
        <w:t>be</w:t>
      </w:r>
      <w:r w:rsidRPr="009755A6">
        <w:rPr>
          <w:rFonts w:asciiTheme="majorBidi" w:hAnsiTheme="majorBidi" w:cstheme="majorBidi"/>
          <w:spacing w:val="3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chosen</w:t>
      </w:r>
      <w:r w:rsidRPr="009755A6">
        <w:rPr>
          <w:rFonts w:asciiTheme="majorBidi" w:hAnsiTheme="majorBidi" w:cstheme="majorBidi"/>
          <w:spacing w:val="3"/>
        </w:rPr>
        <w:t xml:space="preserve"> </w:t>
      </w: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slope</w:t>
      </w:r>
      <w:r w:rsidRPr="009755A6">
        <w:rPr>
          <w:rFonts w:asciiTheme="majorBidi" w:hAnsiTheme="majorBidi" w:cstheme="majorBidi"/>
          <w:spacing w:val="91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and</w:t>
      </w:r>
      <w:r w:rsidRPr="009755A6">
        <w:rPr>
          <w:rFonts w:asciiTheme="majorBidi" w:hAnsiTheme="majorBidi" w:cstheme="majorBidi"/>
        </w:rPr>
        <w:t xml:space="preserve"> flow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>velocity</w:t>
      </w:r>
      <w:r w:rsidRPr="009755A6">
        <w:rPr>
          <w:rFonts w:asciiTheme="majorBidi" w:hAnsiTheme="majorBidi" w:cstheme="majorBidi"/>
          <w:spacing w:val="-5"/>
        </w:rPr>
        <w:t xml:space="preserve"> </w:t>
      </w:r>
      <w:r w:rsidRPr="009755A6">
        <w:rPr>
          <w:rFonts w:asciiTheme="majorBidi" w:hAnsiTheme="majorBidi" w:cstheme="majorBidi"/>
        </w:rPr>
        <w:t xml:space="preserve">in building </w:t>
      </w:r>
      <w:r w:rsidRPr="009755A6">
        <w:rPr>
          <w:rFonts w:asciiTheme="majorBidi" w:hAnsiTheme="majorBidi" w:cstheme="majorBidi"/>
          <w:spacing w:val="-1"/>
        </w:rPr>
        <w:t>drain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1"/>
        </w:rPr>
        <w:t>by</w:t>
      </w:r>
      <w:r w:rsidRPr="009755A6">
        <w:rPr>
          <w:rFonts w:asciiTheme="majorBidi" w:hAnsiTheme="majorBidi" w:cstheme="majorBidi"/>
          <w:spacing w:val="-5"/>
        </w:rPr>
        <w:t xml:space="preserve"> </w:t>
      </w:r>
      <w:r w:rsidRPr="009755A6">
        <w:rPr>
          <w:rFonts w:asciiTheme="majorBidi" w:hAnsiTheme="majorBidi" w:cstheme="majorBidi"/>
        </w:rPr>
        <w:t>using Table</w:t>
      </w:r>
      <w:r w:rsidRPr="009755A6">
        <w:rPr>
          <w:rFonts w:asciiTheme="majorBidi" w:hAnsiTheme="majorBidi" w:cstheme="majorBidi"/>
          <w:spacing w:val="-1"/>
        </w:rPr>
        <w:t xml:space="preserve"> </w:t>
      </w:r>
      <w:proofErr w:type="gramStart"/>
      <w:r w:rsidRPr="009755A6">
        <w:rPr>
          <w:rFonts w:asciiTheme="majorBidi" w:hAnsiTheme="majorBidi" w:cstheme="majorBidi"/>
          <w:spacing w:val="-1"/>
        </w:rPr>
        <w:t>A(</w:t>
      </w:r>
      <w:proofErr w:type="gramEnd"/>
      <w:r w:rsidRPr="009755A6">
        <w:rPr>
          <w:rFonts w:asciiTheme="majorBidi" w:hAnsiTheme="majorBidi" w:cstheme="majorBidi"/>
          <w:spacing w:val="-1"/>
        </w:rPr>
        <w:t>3.11).</w:t>
      </w:r>
    </w:p>
    <w:p w:rsidR="00A164B3" w:rsidRPr="009755A6" w:rsidRDefault="00A164B3" w:rsidP="00A164B3">
      <w:pPr>
        <w:pStyle w:val="a3"/>
        <w:kinsoku w:val="0"/>
        <w:overflowPunct w:val="0"/>
        <w:rPr>
          <w:rFonts w:asciiTheme="majorBidi" w:hAnsiTheme="majorBidi" w:cstheme="majorBidi"/>
          <w:b/>
          <w:bCs/>
          <w:spacing w:val="-1"/>
          <w:sz w:val="28"/>
          <w:szCs w:val="28"/>
        </w:rPr>
      </w:pPr>
      <w:r w:rsidRPr="009755A6">
        <w:rPr>
          <w:rFonts w:asciiTheme="majorBidi" w:hAnsiTheme="majorBidi" w:cstheme="majorBidi"/>
          <w:b/>
          <w:bCs/>
          <w:spacing w:val="-1"/>
          <w:sz w:val="28"/>
          <w:szCs w:val="28"/>
        </w:rPr>
        <w:t xml:space="preserve">  </w:t>
      </w:r>
    </w:p>
    <w:p w:rsidR="00A164B3" w:rsidRPr="009755A6" w:rsidRDefault="00A164B3" w:rsidP="000263BE">
      <w:pPr>
        <w:pStyle w:val="a3"/>
        <w:kinsoku w:val="0"/>
        <w:overflowPunct w:val="0"/>
        <w:spacing w:line="360" w:lineRule="auto"/>
        <w:ind w:left="142"/>
        <w:rPr>
          <w:rFonts w:asciiTheme="majorBidi" w:hAnsiTheme="majorBidi" w:cstheme="majorBidi"/>
          <w:b/>
          <w:bCs/>
          <w:sz w:val="28"/>
          <w:szCs w:val="28"/>
        </w:rPr>
      </w:pPr>
      <w:r w:rsidRPr="009755A6">
        <w:rPr>
          <w:rFonts w:asciiTheme="majorBidi" w:hAnsiTheme="majorBidi" w:cstheme="majorBidi"/>
          <w:b/>
          <w:bCs/>
          <w:spacing w:val="-1"/>
          <w:sz w:val="28"/>
          <w:szCs w:val="28"/>
        </w:rPr>
        <w:t>3.5.3.2   Black Water</w:t>
      </w:r>
      <w:r w:rsidRPr="009755A6">
        <w:rPr>
          <w:rFonts w:asciiTheme="majorBidi" w:hAnsiTheme="majorBidi" w:cstheme="majorBidi"/>
          <w:b/>
          <w:bCs/>
          <w:spacing w:val="2"/>
          <w:sz w:val="28"/>
          <w:szCs w:val="28"/>
        </w:rPr>
        <w:t xml:space="preserve"> </w:t>
      </w:r>
      <w:r w:rsidRPr="009755A6">
        <w:rPr>
          <w:rFonts w:asciiTheme="majorBidi" w:hAnsiTheme="majorBidi" w:cstheme="majorBidi"/>
          <w:b/>
          <w:bCs/>
          <w:sz w:val="28"/>
          <w:szCs w:val="28"/>
        </w:rPr>
        <w:t>pipe</w:t>
      </w:r>
      <w:r w:rsidRPr="009755A6">
        <w:rPr>
          <w:rFonts w:asciiTheme="majorBidi" w:hAnsiTheme="majorBidi" w:cstheme="majorBidi"/>
          <w:b/>
          <w:bCs/>
          <w:spacing w:val="-1"/>
          <w:sz w:val="28"/>
          <w:szCs w:val="28"/>
        </w:rPr>
        <w:t xml:space="preserve"> </w:t>
      </w:r>
      <w:proofErr w:type="gramStart"/>
      <w:r w:rsidRPr="009755A6">
        <w:rPr>
          <w:rFonts w:asciiTheme="majorBidi" w:hAnsiTheme="majorBidi" w:cstheme="majorBidi"/>
          <w:b/>
          <w:bCs/>
          <w:sz w:val="28"/>
          <w:szCs w:val="28"/>
        </w:rPr>
        <w:t>sizing :</w:t>
      </w:r>
      <w:proofErr w:type="gramEnd"/>
    </w:p>
    <w:p w:rsidR="004F6E9D" w:rsidRPr="009755A6" w:rsidRDefault="004F6E9D" w:rsidP="006D763C">
      <w:pPr>
        <w:pStyle w:val="a3"/>
        <w:kinsoku w:val="0"/>
        <w:overflowPunct w:val="0"/>
        <w:spacing w:line="360" w:lineRule="auto"/>
        <w:ind w:left="567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D0D0D"/>
        </w:rPr>
        <w:t>The</w:t>
      </w:r>
      <w:r w:rsidRPr="009755A6">
        <w:rPr>
          <w:rFonts w:asciiTheme="majorBidi" w:hAnsiTheme="majorBidi" w:cstheme="majorBidi"/>
          <w:color w:val="0D0D0D"/>
          <w:spacing w:val="-2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following</w:t>
      </w:r>
      <w:r w:rsidRPr="009755A6">
        <w:rPr>
          <w:rFonts w:asciiTheme="majorBidi" w:hAnsiTheme="majorBidi" w:cstheme="majorBidi"/>
          <w:color w:val="0D0D0D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figure</w:t>
      </w:r>
      <w:r w:rsidRPr="009755A6">
        <w:rPr>
          <w:rFonts w:asciiTheme="majorBidi" w:hAnsiTheme="majorBidi" w:cstheme="majorBidi"/>
          <w:color w:val="0D0D0D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and</w:t>
      </w:r>
      <w:r w:rsidRPr="009755A6">
        <w:rPr>
          <w:rFonts w:asciiTheme="majorBidi" w:hAnsiTheme="majorBidi" w:cstheme="majorBidi"/>
          <w:color w:val="0D0D0D"/>
          <w:spacing w:val="2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tables</w:t>
      </w:r>
      <w:r w:rsidRPr="009755A6">
        <w:rPr>
          <w:rFonts w:asciiTheme="majorBidi" w:hAnsiTheme="majorBidi" w:cstheme="majorBidi"/>
          <w:color w:val="0D0D0D"/>
        </w:rPr>
        <w:t xml:space="preserve"> shows the</w:t>
      </w:r>
      <w:r w:rsidRPr="009755A6">
        <w:rPr>
          <w:rFonts w:asciiTheme="majorBidi" w:hAnsiTheme="majorBidi" w:cstheme="majorBidi"/>
          <w:color w:val="0D0D0D"/>
          <w:spacing w:val="-1"/>
        </w:rPr>
        <w:t xml:space="preserve"> </w:t>
      </w:r>
      <w:r w:rsidRPr="009755A6">
        <w:rPr>
          <w:rFonts w:asciiTheme="majorBidi" w:hAnsiTheme="majorBidi" w:cstheme="majorBidi"/>
          <w:color w:val="0D0D0D"/>
        </w:rPr>
        <w:t xml:space="preserve">sizing </w:t>
      </w:r>
      <w:r w:rsidRPr="009755A6">
        <w:rPr>
          <w:rFonts w:asciiTheme="majorBidi" w:hAnsiTheme="majorBidi" w:cstheme="majorBidi"/>
          <w:color w:val="0D0D0D"/>
          <w:spacing w:val="-1"/>
        </w:rPr>
        <w:t>of</w:t>
      </w:r>
      <w:r w:rsidRPr="009755A6">
        <w:rPr>
          <w:rFonts w:asciiTheme="majorBidi" w:hAnsiTheme="majorBidi" w:cstheme="majorBidi"/>
          <w:color w:val="0D0D0D"/>
        </w:rPr>
        <w:t xml:space="preserve"> </w:t>
      </w:r>
      <w:r w:rsidRPr="009755A6">
        <w:rPr>
          <w:rFonts w:asciiTheme="majorBidi" w:hAnsiTheme="majorBidi" w:cstheme="majorBidi"/>
          <w:color w:val="0D0D0D"/>
          <w:spacing w:val="-1"/>
        </w:rPr>
        <w:t>stacks:</w:t>
      </w:r>
    </w:p>
    <w:p w:rsidR="004F6E9D" w:rsidRPr="009755A6" w:rsidRDefault="006117E1" w:rsidP="004F6E9D">
      <w:pPr>
        <w:pStyle w:val="a3"/>
        <w:kinsoku w:val="0"/>
        <w:overflowPunct w:val="0"/>
        <w:spacing w:line="360" w:lineRule="auto"/>
        <w:ind w:left="426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</w:rPr>
        <w:object w:dxaOrig="17865" w:dyaOrig="12630">
          <v:shape id="_x0000_i1030" type="#_x0000_t75" style="width:402.75pt;height:4in" o:ole="">
            <v:imagedata r:id="rId29" o:title=""/>
          </v:shape>
          <o:OLEObject Type="Embed" ProgID="Acrobat.Document.11" ShapeID="_x0000_i1030" DrawAspect="Content" ObjectID="_1586032101" r:id="rId30"/>
        </w:object>
      </w:r>
    </w:p>
    <w:p w:rsidR="004F6E9D" w:rsidRPr="009755A6" w:rsidRDefault="004F6E9D" w:rsidP="008208D6">
      <w:pPr>
        <w:pStyle w:val="a3"/>
        <w:kinsoku w:val="0"/>
        <w:overflowPunct w:val="0"/>
        <w:ind w:left="0" w:firstLine="709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Figure</w:t>
      </w:r>
      <w:r w:rsidRPr="009755A6">
        <w:rPr>
          <w:rFonts w:asciiTheme="majorBidi" w:hAnsiTheme="majorBidi" w:cstheme="majorBidi"/>
          <w:b/>
          <w:bCs/>
          <w:color w:val="0D0D0D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(3.10):</w:t>
      </w:r>
      <w:r w:rsidRPr="009755A6">
        <w:rPr>
          <w:rFonts w:asciiTheme="majorBidi" w:hAnsiTheme="majorBidi" w:cstheme="majorBidi"/>
          <w:b/>
          <w:bCs/>
          <w:color w:val="0D0D0D"/>
          <w:spacing w:val="1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</w:rPr>
        <w:t>Black</w:t>
      </w:r>
      <w:r w:rsidRPr="009755A6">
        <w:rPr>
          <w:rFonts w:asciiTheme="majorBidi" w:hAnsiTheme="majorBidi" w:cstheme="majorBidi"/>
          <w:b/>
          <w:bCs/>
          <w:color w:val="0D0D0D"/>
          <w:spacing w:val="-3"/>
        </w:rPr>
        <w:t xml:space="preserve"> Water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Stacks</w:t>
      </w:r>
    </w:p>
    <w:p w:rsidR="004F6E9D" w:rsidRPr="009755A6" w:rsidRDefault="004F6E9D" w:rsidP="004F6E9D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color w:val="000000"/>
        </w:rPr>
      </w:pPr>
    </w:p>
    <w:p w:rsidR="006117E1" w:rsidRPr="009755A6" w:rsidRDefault="006117E1" w:rsidP="006117E1">
      <w:pPr>
        <w:pStyle w:val="a3"/>
        <w:kinsoku w:val="0"/>
        <w:overflowPunct w:val="0"/>
        <w:spacing w:before="72"/>
        <w:ind w:left="2788" w:hanging="1937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 xml:space="preserve">*See Figure (3.28) at Appendix B </w:t>
      </w:r>
      <w:proofErr w:type="gramStart"/>
      <w:r w:rsidRPr="009755A6">
        <w:rPr>
          <w:rFonts w:asciiTheme="majorBidi" w:hAnsiTheme="majorBidi" w:cstheme="majorBidi"/>
          <w:color w:val="000000"/>
        </w:rPr>
        <w:t>( Black</w:t>
      </w:r>
      <w:proofErr w:type="gramEnd"/>
      <w:r w:rsidRPr="009755A6">
        <w:rPr>
          <w:rFonts w:asciiTheme="majorBidi" w:hAnsiTheme="majorBidi" w:cstheme="majorBidi"/>
          <w:color w:val="000000"/>
        </w:rPr>
        <w:t xml:space="preserve"> Water Stacks)</w:t>
      </w:r>
    </w:p>
    <w:p w:rsidR="00652240" w:rsidRPr="009755A6" w:rsidRDefault="00652240" w:rsidP="006117E1">
      <w:pPr>
        <w:pStyle w:val="a3"/>
        <w:kinsoku w:val="0"/>
        <w:overflowPunct w:val="0"/>
        <w:spacing w:before="52"/>
        <w:ind w:left="2883" w:hanging="2883"/>
        <w:rPr>
          <w:rFonts w:asciiTheme="majorBidi" w:hAnsiTheme="majorBidi" w:cstheme="majorBidi"/>
          <w:color w:val="000000"/>
        </w:rPr>
      </w:pPr>
    </w:p>
    <w:tbl>
      <w:tblPr>
        <w:tblStyle w:val="a5"/>
        <w:tblW w:w="642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25"/>
        <w:gridCol w:w="1275"/>
        <w:gridCol w:w="1229"/>
      </w:tblGrid>
      <w:tr w:rsidR="00FE39F4" w:rsidRPr="009755A6" w:rsidTr="00E13C3F">
        <w:trPr>
          <w:trHeight w:hRule="exact" w:val="579"/>
          <w:jc w:val="center"/>
        </w:trPr>
        <w:tc>
          <w:tcPr>
            <w:tcW w:w="642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E39F4" w:rsidRPr="009755A6" w:rsidRDefault="00FE39F4" w:rsidP="00E13C3F">
            <w:pPr>
              <w:pStyle w:val="a3"/>
              <w:kinsoku w:val="0"/>
              <w:overflowPunct w:val="0"/>
              <w:spacing w:before="52"/>
              <w:ind w:left="0"/>
              <w:rPr>
                <w:rFonts w:asciiTheme="majorBidi" w:hAnsiTheme="majorBidi" w:cstheme="majorBidi"/>
                <w:color w:val="000000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lastRenderedPageBreak/>
              <w:t>Table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1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(3.</w:t>
            </w:r>
            <w:r w:rsidR="00097E38"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12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)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: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Sizing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r w:rsidR="0069214A"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 xml:space="preserve">stack A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2"/>
              </w:rPr>
              <w:t>of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3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black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r w:rsidR="0069214A" w:rsidRPr="009755A6">
              <w:rPr>
                <w:rFonts w:asciiTheme="majorBidi" w:hAnsiTheme="majorBidi" w:cstheme="majorBidi"/>
                <w:b/>
                <w:bCs/>
                <w:color w:val="0D0D0D"/>
              </w:rPr>
              <w:t>water</w:t>
            </w:r>
          </w:p>
          <w:p w:rsidR="00FE39F4" w:rsidRPr="009755A6" w:rsidRDefault="00FE39F4" w:rsidP="00652240">
            <w:pPr>
              <w:pStyle w:val="TableParagraph"/>
              <w:kinsoku w:val="0"/>
              <w:overflowPunct w:val="0"/>
              <w:spacing w:line="274" w:lineRule="exact"/>
              <w:jc w:val="center"/>
              <w:rPr>
                <w:rFonts w:asciiTheme="majorBidi" w:hAnsiTheme="majorBidi" w:cstheme="majorBidi"/>
                <w:sz w:val="12"/>
                <w:szCs w:val="12"/>
              </w:rPr>
            </w:pPr>
          </w:p>
          <w:p w:rsidR="00DF45B9" w:rsidRPr="009755A6" w:rsidRDefault="00DF45B9" w:rsidP="00652240">
            <w:pPr>
              <w:pStyle w:val="TableParagraph"/>
              <w:kinsoku w:val="0"/>
              <w:overflowPunct w:val="0"/>
              <w:spacing w:line="274" w:lineRule="exact"/>
              <w:jc w:val="center"/>
              <w:rPr>
                <w:rFonts w:asciiTheme="majorBidi" w:hAnsiTheme="majorBidi" w:cstheme="majorBidi"/>
              </w:rPr>
            </w:pPr>
          </w:p>
          <w:p w:rsidR="00DF45B9" w:rsidRPr="009755A6" w:rsidRDefault="00DF45B9" w:rsidP="00652240">
            <w:pPr>
              <w:pStyle w:val="TableParagraph"/>
              <w:kinsoku w:val="0"/>
              <w:overflowPunct w:val="0"/>
              <w:spacing w:line="274" w:lineRule="exact"/>
              <w:jc w:val="center"/>
              <w:rPr>
                <w:rFonts w:asciiTheme="majorBidi" w:hAnsiTheme="majorBidi" w:cstheme="majorBidi"/>
              </w:rPr>
            </w:pPr>
          </w:p>
          <w:p w:rsidR="00DF45B9" w:rsidRPr="009755A6" w:rsidRDefault="00DF45B9" w:rsidP="00652240">
            <w:pPr>
              <w:pStyle w:val="TableParagraph"/>
              <w:kinsoku w:val="0"/>
              <w:overflowPunct w:val="0"/>
              <w:spacing w:line="274" w:lineRule="exact"/>
              <w:jc w:val="center"/>
              <w:rPr>
                <w:rFonts w:asciiTheme="majorBidi" w:hAnsiTheme="majorBidi" w:cstheme="majorBidi"/>
              </w:rPr>
            </w:pPr>
          </w:p>
        </w:tc>
      </w:tr>
      <w:tr w:rsidR="00FE39F4" w:rsidRPr="009755A6" w:rsidTr="00E13C3F">
        <w:trPr>
          <w:trHeight w:hRule="exact" w:val="553"/>
          <w:jc w:val="center"/>
        </w:trPr>
        <w:tc>
          <w:tcPr>
            <w:tcW w:w="3925" w:type="dxa"/>
            <w:tcBorders>
              <w:top w:val="single" w:sz="4" w:space="0" w:color="auto"/>
            </w:tcBorders>
          </w:tcPr>
          <w:p w:rsidR="00FE39F4" w:rsidRPr="009755A6" w:rsidRDefault="00FE39F4" w:rsidP="00652240">
            <w:pPr>
              <w:pStyle w:val="TableParagraph"/>
              <w:kinsoku w:val="0"/>
              <w:overflowPunct w:val="0"/>
              <w:spacing w:line="274" w:lineRule="exact"/>
              <w:jc w:val="center"/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Stack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A</w:t>
            </w:r>
          </w:p>
        </w:tc>
        <w:tc>
          <w:tcPr>
            <w:tcW w:w="1275" w:type="dxa"/>
            <w:tcBorders>
              <w:top w:val="single" w:sz="4" w:space="0" w:color="auto"/>
            </w:tcBorders>
          </w:tcPr>
          <w:p w:rsidR="00FE39F4" w:rsidRPr="009755A6" w:rsidRDefault="00FE39F4" w:rsidP="00652240">
            <w:pPr>
              <w:pStyle w:val="TableParagraph"/>
              <w:kinsoku w:val="0"/>
              <w:overflowPunct w:val="0"/>
              <w:spacing w:line="274" w:lineRule="exact"/>
              <w:ind w:left="84"/>
              <w:jc w:val="center"/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Total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proofErr w:type="spellStart"/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dfu</w:t>
            </w:r>
            <w:proofErr w:type="spellEnd"/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values</w:t>
            </w:r>
          </w:p>
        </w:tc>
        <w:tc>
          <w:tcPr>
            <w:tcW w:w="1229" w:type="dxa"/>
            <w:tcBorders>
              <w:top w:val="single" w:sz="4" w:space="0" w:color="auto"/>
            </w:tcBorders>
          </w:tcPr>
          <w:p w:rsidR="00FE39F4" w:rsidRPr="009755A6" w:rsidRDefault="00FE39F4" w:rsidP="00652240">
            <w:pPr>
              <w:pStyle w:val="TableParagraph"/>
              <w:kinsoku w:val="0"/>
              <w:overflowPunct w:val="0"/>
              <w:spacing w:line="274" w:lineRule="exact"/>
              <w:jc w:val="center"/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Diameter (inch)</w:t>
            </w:r>
          </w:p>
        </w:tc>
      </w:tr>
      <w:tr w:rsidR="00373CC5" w:rsidRPr="009755A6" w:rsidTr="00E13C3F">
        <w:trPr>
          <w:trHeight w:hRule="exact" w:val="295"/>
          <w:jc w:val="center"/>
        </w:trPr>
        <w:tc>
          <w:tcPr>
            <w:tcW w:w="39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Branch</w:t>
            </w:r>
            <w:r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of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Fourth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floor </w:t>
            </w:r>
          </w:p>
        </w:tc>
        <w:tc>
          <w:tcPr>
            <w:tcW w:w="1275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18</w:t>
            </w:r>
          </w:p>
        </w:tc>
        <w:tc>
          <w:tcPr>
            <w:tcW w:w="1229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</w:t>
            </w:r>
          </w:p>
        </w:tc>
      </w:tr>
      <w:tr w:rsidR="00373CC5" w:rsidRPr="009755A6" w:rsidTr="00E13C3F">
        <w:trPr>
          <w:trHeight w:hRule="exact" w:val="297"/>
          <w:jc w:val="center"/>
        </w:trPr>
        <w:tc>
          <w:tcPr>
            <w:tcW w:w="39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Stack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between</w:t>
            </w:r>
            <w:r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Fourth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and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third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floor </w:t>
            </w:r>
          </w:p>
        </w:tc>
        <w:tc>
          <w:tcPr>
            <w:tcW w:w="1275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18</w:t>
            </w:r>
          </w:p>
        </w:tc>
        <w:tc>
          <w:tcPr>
            <w:tcW w:w="1229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</w:t>
            </w:r>
          </w:p>
        </w:tc>
      </w:tr>
      <w:tr w:rsidR="00373CC5" w:rsidRPr="009755A6" w:rsidTr="00E13C3F">
        <w:trPr>
          <w:trHeight w:hRule="exact" w:val="296"/>
          <w:jc w:val="center"/>
        </w:trPr>
        <w:tc>
          <w:tcPr>
            <w:tcW w:w="39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3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Branch</w:t>
            </w:r>
            <w:r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of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third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floor </w:t>
            </w:r>
          </w:p>
        </w:tc>
        <w:tc>
          <w:tcPr>
            <w:tcW w:w="1275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18</w:t>
            </w:r>
          </w:p>
        </w:tc>
        <w:tc>
          <w:tcPr>
            <w:tcW w:w="1229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</w:t>
            </w:r>
          </w:p>
        </w:tc>
      </w:tr>
      <w:tr w:rsidR="00373CC5" w:rsidRPr="009755A6" w:rsidTr="00E13C3F">
        <w:trPr>
          <w:trHeight w:hRule="exact" w:val="295"/>
          <w:jc w:val="center"/>
        </w:trPr>
        <w:tc>
          <w:tcPr>
            <w:tcW w:w="39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Stack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between</w:t>
            </w:r>
            <w:r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third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and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second floor</w:t>
            </w:r>
          </w:p>
        </w:tc>
        <w:tc>
          <w:tcPr>
            <w:tcW w:w="1275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36</w:t>
            </w:r>
          </w:p>
        </w:tc>
        <w:tc>
          <w:tcPr>
            <w:tcW w:w="1229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</w:t>
            </w:r>
          </w:p>
        </w:tc>
      </w:tr>
      <w:tr w:rsidR="00373CC5" w:rsidRPr="009755A6" w:rsidTr="00E13C3F">
        <w:trPr>
          <w:trHeight w:hRule="exact" w:val="297"/>
          <w:jc w:val="center"/>
        </w:trPr>
        <w:tc>
          <w:tcPr>
            <w:tcW w:w="39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Branch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of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second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floor </w:t>
            </w:r>
          </w:p>
        </w:tc>
        <w:tc>
          <w:tcPr>
            <w:tcW w:w="1275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18</w:t>
            </w:r>
          </w:p>
        </w:tc>
        <w:tc>
          <w:tcPr>
            <w:tcW w:w="1229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</w:t>
            </w:r>
          </w:p>
        </w:tc>
      </w:tr>
      <w:tr w:rsidR="00373CC5" w:rsidRPr="009755A6" w:rsidTr="00E13C3F">
        <w:trPr>
          <w:trHeight w:hRule="exact" w:val="296"/>
          <w:jc w:val="center"/>
        </w:trPr>
        <w:tc>
          <w:tcPr>
            <w:tcW w:w="39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3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Stack between second and first floor</w:t>
            </w:r>
          </w:p>
        </w:tc>
        <w:tc>
          <w:tcPr>
            <w:tcW w:w="1275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54</w:t>
            </w:r>
          </w:p>
        </w:tc>
        <w:tc>
          <w:tcPr>
            <w:tcW w:w="1229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4</w:t>
            </w:r>
          </w:p>
        </w:tc>
      </w:tr>
    </w:tbl>
    <w:p w:rsidR="00652240" w:rsidRPr="009755A6" w:rsidRDefault="00652240" w:rsidP="00652240">
      <w:pPr>
        <w:pStyle w:val="a3"/>
        <w:kinsoku w:val="0"/>
        <w:overflowPunct w:val="0"/>
        <w:spacing w:before="52"/>
        <w:ind w:left="2883" w:hanging="2883"/>
        <w:jc w:val="center"/>
        <w:rPr>
          <w:rFonts w:asciiTheme="majorBidi" w:hAnsiTheme="majorBidi" w:cstheme="majorBidi"/>
          <w:b/>
          <w:bCs/>
          <w:color w:val="0D0D0D"/>
          <w:spacing w:val="-1"/>
        </w:rPr>
      </w:pPr>
    </w:p>
    <w:p w:rsidR="00652240" w:rsidRPr="009755A6" w:rsidRDefault="00652240" w:rsidP="00652240">
      <w:pPr>
        <w:pStyle w:val="a3"/>
        <w:kinsoku w:val="0"/>
        <w:overflowPunct w:val="0"/>
        <w:spacing w:before="52"/>
        <w:ind w:left="2883" w:hanging="2883"/>
        <w:jc w:val="center"/>
        <w:rPr>
          <w:rFonts w:asciiTheme="majorBidi" w:hAnsiTheme="majorBidi" w:cstheme="majorBidi"/>
          <w:b/>
          <w:bCs/>
          <w:color w:val="0D0D0D"/>
          <w:spacing w:val="-1"/>
        </w:rPr>
      </w:pPr>
    </w:p>
    <w:p w:rsidR="00652240" w:rsidRPr="009755A6" w:rsidRDefault="00652240" w:rsidP="00652240">
      <w:pPr>
        <w:pStyle w:val="a3"/>
        <w:kinsoku w:val="0"/>
        <w:overflowPunct w:val="0"/>
        <w:spacing w:before="4"/>
        <w:ind w:left="0"/>
        <w:rPr>
          <w:rFonts w:asciiTheme="majorBidi" w:hAnsiTheme="majorBidi" w:cstheme="majorBidi"/>
          <w:b/>
          <w:bCs/>
        </w:rPr>
      </w:pPr>
    </w:p>
    <w:tbl>
      <w:tblPr>
        <w:tblStyle w:val="a5"/>
        <w:tblW w:w="6436" w:type="dxa"/>
        <w:jc w:val="center"/>
        <w:tblLayout w:type="fixed"/>
        <w:tblLook w:val="0000" w:firstRow="0" w:lastRow="0" w:firstColumn="0" w:lastColumn="0" w:noHBand="0" w:noVBand="0"/>
      </w:tblPr>
      <w:tblGrid>
        <w:gridCol w:w="3929"/>
        <w:gridCol w:w="1286"/>
        <w:gridCol w:w="1221"/>
      </w:tblGrid>
      <w:tr w:rsidR="00FE39F4" w:rsidRPr="009755A6" w:rsidTr="00373CC5">
        <w:trPr>
          <w:trHeight w:hRule="exact" w:val="529"/>
          <w:jc w:val="center"/>
        </w:trPr>
        <w:tc>
          <w:tcPr>
            <w:tcW w:w="643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E39F4" w:rsidRPr="009755A6" w:rsidRDefault="00FE39F4" w:rsidP="0069214A">
            <w:pPr>
              <w:pStyle w:val="a3"/>
              <w:kinsoku w:val="0"/>
              <w:overflowPunct w:val="0"/>
              <w:spacing w:before="52"/>
              <w:ind w:left="0"/>
              <w:jc w:val="center"/>
              <w:rPr>
                <w:rFonts w:asciiTheme="majorBidi" w:hAnsiTheme="majorBidi" w:cstheme="majorBidi"/>
                <w:color w:val="000000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Table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1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(3.</w:t>
            </w:r>
            <w:r w:rsidR="00097E38"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13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)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: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Sizing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r w:rsidR="0069214A"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stack B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2"/>
              </w:rPr>
              <w:t xml:space="preserve"> of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3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black</w:t>
            </w:r>
            <w:r w:rsidR="0069214A"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water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</w:p>
          <w:p w:rsidR="00FE39F4" w:rsidRPr="009755A6" w:rsidRDefault="00FE39F4" w:rsidP="00652240">
            <w:pPr>
              <w:pStyle w:val="TableParagraph"/>
              <w:kinsoku w:val="0"/>
              <w:overflowPunct w:val="0"/>
              <w:spacing w:line="274" w:lineRule="exact"/>
              <w:jc w:val="center"/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</w:pPr>
          </w:p>
        </w:tc>
      </w:tr>
      <w:tr w:rsidR="00FE39F4" w:rsidRPr="009755A6" w:rsidTr="00373CC5">
        <w:trPr>
          <w:trHeight w:hRule="exact" w:val="579"/>
          <w:jc w:val="center"/>
        </w:trPr>
        <w:tc>
          <w:tcPr>
            <w:tcW w:w="3929" w:type="dxa"/>
            <w:tcBorders>
              <w:top w:val="single" w:sz="4" w:space="0" w:color="auto"/>
            </w:tcBorders>
          </w:tcPr>
          <w:p w:rsidR="00FE39F4" w:rsidRPr="009755A6" w:rsidRDefault="00FE39F4" w:rsidP="001B1329">
            <w:pPr>
              <w:pStyle w:val="TableParagraph"/>
              <w:kinsoku w:val="0"/>
              <w:overflowPunct w:val="0"/>
              <w:spacing w:line="274" w:lineRule="exact"/>
              <w:jc w:val="center"/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Stack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B</w:t>
            </w:r>
          </w:p>
          <w:p w:rsidR="00FE39F4" w:rsidRPr="009755A6" w:rsidRDefault="00FE39F4" w:rsidP="001B1329">
            <w:pPr>
              <w:pStyle w:val="TableParagraph"/>
              <w:kinsoku w:val="0"/>
              <w:overflowPunct w:val="0"/>
              <w:spacing w:line="274" w:lineRule="exact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1286" w:type="dxa"/>
            <w:tcBorders>
              <w:top w:val="single" w:sz="4" w:space="0" w:color="auto"/>
            </w:tcBorders>
          </w:tcPr>
          <w:p w:rsidR="00FE39F4" w:rsidRPr="009755A6" w:rsidRDefault="00FE39F4" w:rsidP="001B1329">
            <w:pPr>
              <w:pStyle w:val="TableParagraph"/>
              <w:kinsoku w:val="0"/>
              <w:overflowPunct w:val="0"/>
              <w:spacing w:line="274" w:lineRule="exact"/>
              <w:ind w:left="3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Total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proofErr w:type="spellStart"/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dfu</w:t>
            </w:r>
            <w:proofErr w:type="spellEnd"/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value</w:t>
            </w:r>
            <w:r w:rsidRPr="009755A6">
              <w:rPr>
                <w:rFonts w:asciiTheme="majorBidi" w:hAnsiTheme="majorBidi" w:cstheme="majorBidi"/>
              </w:rPr>
              <w:t>s</w:t>
            </w:r>
          </w:p>
        </w:tc>
        <w:tc>
          <w:tcPr>
            <w:tcW w:w="1221" w:type="dxa"/>
            <w:tcBorders>
              <w:top w:val="single" w:sz="4" w:space="0" w:color="auto"/>
            </w:tcBorders>
          </w:tcPr>
          <w:p w:rsidR="00FE39F4" w:rsidRPr="009755A6" w:rsidRDefault="00FE39F4" w:rsidP="001B1329">
            <w:pPr>
              <w:pStyle w:val="TableParagraph"/>
              <w:kinsoku w:val="0"/>
              <w:overflowPunct w:val="0"/>
              <w:spacing w:line="274" w:lineRule="exact"/>
              <w:jc w:val="center"/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Diameter</w:t>
            </w:r>
          </w:p>
          <w:p w:rsidR="00FE39F4" w:rsidRPr="009755A6" w:rsidRDefault="00FE39F4" w:rsidP="001B1329">
            <w:pPr>
              <w:pStyle w:val="TableParagraph"/>
              <w:kinsoku w:val="0"/>
              <w:overflowPunct w:val="0"/>
              <w:spacing w:line="274" w:lineRule="exact"/>
              <w:jc w:val="center"/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 xml:space="preserve"> (inch)</w:t>
            </w:r>
          </w:p>
        </w:tc>
      </w:tr>
      <w:tr w:rsidR="00373CC5" w:rsidRPr="009755A6" w:rsidTr="00373CC5">
        <w:trPr>
          <w:trHeight w:hRule="exact" w:val="295"/>
          <w:jc w:val="center"/>
        </w:trPr>
        <w:tc>
          <w:tcPr>
            <w:tcW w:w="3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Branch</w:t>
            </w:r>
            <w:r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of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Fourth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floor </w:t>
            </w:r>
          </w:p>
        </w:tc>
        <w:tc>
          <w:tcPr>
            <w:tcW w:w="1286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18</w:t>
            </w:r>
          </w:p>
        </w:tc>
        <w:tc>
          <w:tcPr>
            <w:tcW w:w="1221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</w:t>
            </w:r>
          </w:p>
        </w:tc>
      </w:tr>
      <w:tr w:rsidR="00373CC5" w:rsidRPr="009755A6" w:rsidTr="00373CC5">
        <w:trPr>
          <w:trHeight w:hRule="exact" w:val="297"/>
          <w:jc w:val="center"/>
        </w:trPr>
        <w:tc>
          <w:tcPr>
            <w:tcW w:w="3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Stack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between</w:t>
            </w:r>
            <w:r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Fourth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and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third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floor </w:t>
            </w:r>
          </w:p>
        </w:tc>
        <w:tc>
          <w:tcPr>
            <w:tcW w:w="1286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18</w:t>
            </w:r>
          </w:p>
        </w:tc>
        <w:tc>
          <w:tcPr>
            <w:tcW w:w="1221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</w:t>
            </w:r>
          </w:p>
        </w:tc>
      </w:tr>
      <w:tr w:rsidR="00373CC5" w:rsidRPr="009755A6" w:rsidTr="00373CC5">
        <w:trPr>
          <w:trHeight w:hRule="exact" w:val="296"/>
          <w:jc w:val="center"/>
        </w:trPr>
        <w:tc>
          <w:tcPr>
            <w:tcW w:w="3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3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Branch</w:t>
            </w:r>
            <w:r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of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third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floor </w:t>
            </w:r>
          </w:p>
        </w:tc>
        <w:tc>
          <w:tcPr>
            <w:tcW w:w="1286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18</w:t>
            </w:r>
          </w:p>
        </w:tc>
        <w:tc>
          <w:tcPr>
            <w:tcW w:w="1221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</w:t>
            </w:r>
          </w:p>
        </w:tc>
      </w:tr>
      <w:tr w:rsidR="00373CC5" w:rsidRPr="009755A6" w:rsidTr="00373CC5">
        <w:trPr>
          <w:trHeight w:hRule="exact" w:val="295"/>
          <w:jc w:val="center"/>
        </w:trPr>
        <w:tc>
          <w:tcPr>
            <w:tcW w:w="3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Stack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between</w:t>
            </w:r>
            <w:r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third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and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second floor</w:t>
            </w:r>
          </w:p>
        </w:tc>
        <w:tc>
          <w:tcPr>
            <w:tcW w:w="1286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36</w:t>
            </w:r>
          </w:p>
        </w:tc>
        <w:tc>
          <w:tcPr>
            <w:tcW w:w="1221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</w:t>
            </w:r>
          </w:p>
        </w:tc>
      </w:tr>
      <w:tr w:rsidR="00373CC5" w:rsidRPr="009755A6" w:rsidTr="00373CC5">
        <w:trPr>
          <w:trHeight w:hRule="exact" w:val="297"/>
          <w:jc w:val="center"/>
        </w:trPr>
        <w:tc>
          <w:tcPr>
            <w:tcW w:w="3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Branch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of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second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floor </w:t>
            </w:r>
          </w:p>
        </w:tc>
        <w:tc>
          <w:tcPr>
            <w:tcW w:w="1286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18</w:t>
            </w:r>
          </w:p>
        </w:tc>
        <w:tc>
          <w:tcPr>
            <w:tcW w:w="1221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</w:t>
            </w:r>
          </w:p>
        </w:tc>
      </w:tr>
      <w:tr w:rsidR="00373CC5" w:rsidRPr="009755A6" w:rsidTr="00373CC5">
        <w:trPr>
          <w:trHeight w:hRule="exact" w:val="296"/>
          <w:jc w:val="center"/>
        </w:trPr>
        <w:tc>
          <w:tcPr>
            <w:tcW w:w="3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3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Stack between second and first floor</w:t>
            </w:r>
          </w:p>
        </w:tc>
        <w:tc>
          <w:tcPr>
            <w:tcW w:w="1286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54</w:t>
            </w:r>
          </w:p>
        </w:tc>
        <w:tc>
          <w:tcPr>
            <w:tcW w:w="1221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</w:t>
            </w:r>
          </w:p>
        </w:tc>
      </w:tr>
      <w:tr w:rsidR="00373CC5" w:rsidRPr="009755A6" w:rsidTr="00373CC5">
        <w:trPr>
          <w:trHeight w:hRule="exact" w:val="295"/>
          <w:jc w:val="center"/>
        </w:trPr>
        <w:tc>
          <w:tcPr>
            <w:tcW w:w="3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Branch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of first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floor </w:t>
            </w:r>
          </w:p>
        </w:tc>
        <w:tc>
          <w:tcPr>
            <w:tcW w:w="1286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18</w:t>
            </w:r>
          </w:p>
        </w:tc>
        <w:tc>
          <w:tcPr>
            <w:tcW w:w="1221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</w:t>
            </w:r>
          </w:p>
        </w:tc>
      </w:tr>
      <w:tr w:rsidR="00373CC5" w:rsidRPr="009755A6" w:rsidTr="00373CC5">
        <w:trPr>
          <w:trHeight w:hRule="exact" w:val="329"/>
          <w:jc w:val="center"/>
        </w:trPr>
        <w:tc>
          <w:tcPr>
            <w:tcW w:w="3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Stack between first and ground floor</w:t>
            </w:r>
          </w:p>
        </w:tc>
        <w:tc>
          <w:tcPr>
            <w:tcW w:w="1286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72</w:t>
            </w:r>
          </w:p>
        </w:tc>
        <w:tc>
          <w:tcPr>
            <w:tcW w:w="1221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</w:t>
            </w:r>
          </w:p>
        </w:tc>
      </w:tr>
      <w:tr w:rsidR="00373CC5" w:rsidRPr="009755A6" w:rsidTr="00373CC5">
        <w:trPr>
          <w:trHeight w:hRule="exact" w:val="329"/>
          <w:jc w:val="center"/>
        </w:trPr>
        <w:tc>
          <w:tcPr>
            <w:tcW w:w="3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Branch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of</w:t>
            </w:r>
            <w:r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</w:rPr>
              <w:t>ground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floor </w:t>
            </w:r>
          </w:p>
        </w:tc>
        <w:tc>
          <w:tcPr>
            <w:tcW w:w="1286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18</w:t>
            </w:r>
          </w:p>
        </w:tc>
        <w:tc>
          <w:tcPr>
            <w:tcW w:w="1221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</w:t>
            </w:r>
          </w:p>
        </w:tc>
      </w:tr>
      <w:tr w:rsidR="00373CC5" w:rsidRPr="009755A6" w:rsidTr="00373CC5">
        <w:trPr>
          <w:trHeight w:hRule="exact" w:val="329"/>
          <w:jc w:val="center"/>
        </w:trPr>
        <w:tc>
          <w:tcPr>
            <w:tcW w:w="3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From</w:t>
            </w:r>
            <w:r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</w:rPr>
              <w:t>ground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floor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to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building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drain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(stack)</w:t>
            </w:r>
          </w:p>
        </w:tc>
        <w:tc>
          <w:tcPr>
            <w:tcW w:w="1286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90</w:t>
            </w:r>
          </w:p>
        </w:tc>
        <w:tc>
          <w:tcPr>
            <w:tcW w:w="1221" w:type="dxa"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4</w:t>
            </w:r>
          </w:p>
        </w:tc>
      </w:tr>
    </w:tbl>
    <w:p w:rsidR="00652240" w:rsidRPr="009755A6" w:rsidRDefault="00652240" w:rsidP="00652240">
      <w:pPr>
        <w:pStyle w:val="a3"/>
        <w:kinsoku w:val="0"/>
        <w:overflowPunct w:val="0"/>
        <w:ind w:left="2210"/>
        <w:rPr>
          <w:rFonts w:asciiTheme="majorBidi" w:hAnsiTheme="majorBidi" w:cstheme="majorBidi"/>
          <w:b/>
          <w:bCs/>
          <w:color w:val="0D0D0D"/>
          <w:spacing w:val="-1"/>
        </w:rPr>
      </w:pPr>
    </w:p>
    <w:p w:rsidR="004E1E7E" w:rsidRPr="009755A6" w:rsidRDefault="004E1E7E" w:rsidP="007A0A30">
      <w:pPr>
        <w:pStyle w:val="a3"/>
        <w:kinsoku w:val="0"/>
        <w:overflowPunct w:val="0"/>
        <w:ind w:left="0" w:firstLine="1418"/>
        <w:rPr>
          <w:rFonts w:asciiTheme="majorBidi" w:hAnsiTheme="majorBidi" w:cstheme="majorBidi"/>
        </w:rPr>
      </w:pPr>
    </w:p>
    <w:tbl>
      <w:tblPr>
        <w:tblpPr w:leftFromText="180" w:rightFromText="180" w:vertAnchor="text" w:horzAnchor="page" w:tblpX="2990" w:tblpY="136"/>
        <w:tblW w:w="6912" w:type="dxa"/>
        <w:tblLayout w:type="fixed"/>
        <w:tblLook w:val="04A0" w:firstRow="1" w:lastRow="0" w:firstColumn="1" w:lastColumn="0" w:noHBand="0" w:noVBand="1"/>
      </w:tblPr>
      <w:tblGrid>
        <w:gridCol w:w="108"/>
        <w:gridCol w:w="851"/>
        <w:gridCol w:w="992"/>
        <w:gridCol w:w="992"/>
        <w:gridCol w:w="1781"/>
        <w:gridCol w:w="913"/>
        <w:gridCol w:w="1275"/>
      </w:tblGrid>
      <w:tr w:rsidR="00FD4AAA" w:rsidRPr="009755A6" w:rsidTr="00DF45B9">
        <w:trPr>
          <w:trHeight w:val="432"/>
        </w:trPr>
        <w:tc>
          <w:tcPr>
            <w:tcW w:w="6912" w:type="dxa"/>
            <w:gridSpan w:val="7"/>
            <w:shd w:val="clear" w:color="auto" w:fill="auto"/>
            <w:noWrap/>
            <w:vAlign w:val="bottom"/>
            <w:hideMark/>
          </w:tcPr>
          <w:p w:rsidR="00FD4AAA" w:rsidRPr="009755A6" w:rsidRDefault="00FD4AAA" w:rsidP="00097E38">
            <w:pPr>
              <w:pStyle w:val="a3"/>
              <w:kinsoku w:val="0"/>
              <w:overflowPunct w:val="0"/>
              <w:ind w:left="2210" w:hanging="2210"/>
              <w:jc w:val="center"/>
              <w:rPr>
                <w:rFonts w:asciiTheme="majorBidi" w:hAnsiTheme="majorBidi" w:cstheme="majorBidi"/>
                <w:color w:val="000000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Table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1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(3.</w:t>
            </w:r>
            <w:r w:rsidR="00097E38"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14</w:t>
            </w:r>
            <w:proofErr w:type="gramStart"/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)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:</w:t>
            </w:r>
            <w:proofErr w:type="gramEnd"/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Sizing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2"/>
              </w:rPr>
              <w:t>of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3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black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3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water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2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stacks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and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2"/>
              </w:rPr>
              <w:t>building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drain.</w:t>
            </w:r>
          </w:p>
          <w:p w:rsidR="00FD4AAA" w:rsidRPr="009755A6" w:rsidRDefault="00FD4AAA" w:rsidP="004E1E7E">
            <w:pPr>
              <w:pStyle w:val="a3"/>
              <w:kinsoku w:val="0"/>
              <w:overflowPunct w:val="0"/>
              <w:spacing w:before="52"/>
              <w:ind w:left="2600" w:hanging="1891"/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</w:p>
        </w:tc>
      </w:tr>
      <w:tr w:rsidR="004E1E7E" w:rsidRPr="009755A6" w:rsidTr="004E1E7E">
        <w:trPr>
          <w:gridBefore w:val="1"/>
          <w:wBefore w:w="108" w:type="dxa"/>
          <w:trHeight w:val="65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E1E7E" w:rsidRPr="009755A6" w:rsidRDefault="004E1E7E" w:rsidP="004E1E7E">
            <w:pPr>
              <w:pStyle w:val="TableParagraph"/>
              <w:kinsoku w:val="0"/>
              <w:overflowPunct w:val="0"/>
              <w:spacing w:line="272" w:lineRule="exact"/>
              <w:ind w:left="34" w:hanging="34"/>
              <w:jc w:val="center"/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Stack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1E7E" w:rsidRPr="009755A6" w:rsidRDefault="004E1E7E" w:rsidP="004E1E7E">
            <w:pPr>
              <w:pStyle w:val="TableParagraph"/>
              <w:kinsoku w:val="0"/>
              <w:overflowPunct w:val="0"/>
              <w:ind w:left="186" w:right="108" w:hanging="80"/>
              <w:jc w:val="center"/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Total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24"/>
              </w:rPr>
              <w:t xml:space="preserve"> </w:t>
            </w:r>
            <w:proofErr w:type="spellStart"/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Dfu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1E7E" w:rsidRPr="009755A6" w:rsidRDefault="004E1E7E" w:rsidP="004E1E7E">
            <w:pPr>
              <w:pStyle w:val="TableParagraph"/>
              <w:kinsoku w:val="0"/>
              <w:overflowPunct w:val="0"/>
              <w:ind w:left="34" w:hanging="35"/>
              <w:jc w:val="center"/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Diam.</w:t>
            </w:r>
          </w:p>
          <w:p w:rsidR="004E1E7E" w:rsidRPr="009755A6" w:rsidRDefault="004E1E7E" w:rsidP="004E1E7E">
            <w:pPr>
              <w:pStyle w:val="TableParagraph"/>
              <w:kinsoku w:val="0"/>
              <w:overflowPunct w:val="0"/>
              <w:ind w:left="394" w:right="99" w:hanging="300"/>
              <w:jc w:val="center"/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(in)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1E7E" w:rsidRPr="009755A6" w:rsidRDefault="004E1E7E" w:rsidP="004E1E7E">
            <w:pPr>
              <w:pStyle w:val="TableParagraph"/>
              <w:kinsoku w:val="0"/>
              <w:overflowPunct w:val="0"/>
              <w:ind w:left="34" w:right="-28"/>
              <w:jc w:val="center"/>
              <w:rPr>
                <w:rFonts w:asciiTheme="majorBidi" w:hAnsiTheme="majorBidi" w:cstheme="majorBidi"/>
                <w:b/>
                <w:bCs/>
                <w:color w:val="0D0D0D"/>
                <w:spacing w:val="-1"/>
                <w:sz w:val="6"/>
                <w:szCs w:val="6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Diam.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building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27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drain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1E7E" w:rsidRPr="009755A6" w:rsidRDefault="004E1E7E" w:rsidP="004E1E7E">
            <w:pPr>
              <w:pStyle w:val="TableParagraph"/>
              <w:kinsoku w:val="0"/>
              <w:overflowPunct w:val="0"/>
              <w:spacing w:line="272" w:lineRule="exact"/>
              <w:ind w:right="2"/>
              <w:jc w:val="center"/>
              <w:rPr>
                <w:rFonts w:asciiTheme="majorBidi" w:hAnsiTheme="majorBidi" w:cstheme="majorBidi"/>
                <w:color w:val="000000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Slope</w:t>
            </w:r>
          </w:p>
          <w:p w:rsidR="004E1E7E" w:rsidRPr="009755A6" w:rsidRDefault="004E1E7E" w:rsidP="004E1E7E">
            <w:pPr>
              <w:pStyle w:val="TableParagraph"/>
              <w:kinsoku w:val="0"/>
              <w:overflowPunct w:val="0"/>
              <w:spacing w:line="272" w:lineRule="exact"/>
              <w:ind w:right="2"/>
              <w:jc w:val="center"/>
              <w:rPr>
                <w:rFonts w:asciiTheme="majorBidi" w:hAnsiTheme="majorBidi" w:cstheme="majorBidi"/>
                <w:b/>
                <w:bCs/>
                <w:color w:val="0D0D0D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%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E1E7E" w:rsidRPr="009755A6" w:rsidRDefault="004E1E7E" w:rsidP="004E1E7E">
            <w:pPr>
              <w:pStyle w:val="TableParagraph"/>
              <w:kinsoku w:val="0"/>
              <w:overflowPunct w:val="0"/>
              <w:ind w:left="34" w:right="118"/>
              <w:jc w:val="center"/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Velocity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26"/>
              </w:rPr>
              <w:t xml:space="preserve"> </w:t>
            </w:r>
            <w:proofErr w:type="spellStart"/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ft</w:t>
            </w:r>
            <w:proofErr w:type="spellEnd"/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/s</w:t>
            </w:r>
          </w:p>
        </w:tc>
      </w:tr>
      <w:tr w:rsidR="004E1E7E" w:rsidRPr="009755A6" w:rsidTr="004E1E7E">
        <w:trPr>
          <w:gridBefore w:val="1"/>
          <w:wBefore w:w="108" w:type="dxa"/>
          <w:trHeight w:val="272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AAA" w:rsidRPr="009755A6" w:rsidRDefault="00FD4AAA" w:rsidP="004E1E7E">
            <w:pPr>
              <w:pStyle w:val="TableParagraph"/>
              <w:kinsoku w:val="0"/>
              <w:overflowPunct w:val="0"/>
              <w:spacing w:line="272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A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4AAA" w:rsidRPr="009755A6" w:rsidRDefault="00FD4AAA" w:rsidP="004E1E7E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54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4AAA" w:rsidRPr="009755A6" w:rsidRDefault="00FD4AAA" w:rsidP="004E1E7E">
            <w:pPr>
              <w:pStyle w:val="TableParagraph"/>
              <w:kinsoku w:val="0"/>
              <w:overflowPunct w:val="0"/>
              <w:spacing w:line="267" w:lineRule="exact"/>
              <w:ind w:left="48" w:right="5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4</w:t>
            </w:r>
          </w:p>
        </w:tc>
        <w:tc>
          <w:tcPr>
            <w:tcW w:w="1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4AAA" w:rsidRPr="009755A6" w:rsidRDefault="00FD4AAA" w:rsidP="004E1E7E">
            <w:pPr>
              <w:pStyle w:val="TableParagraph"/>
              <w:kinsoku w:val="0"/>
              <w:overflowPunct w:val="0"/>
              <w:spacing w:line="267" w:lineRule="exact"/>
              <w:ind w:left="48" w:right="5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4</w:t>
            </w:r>
          </w:p>
        </w:tc>
        <w:tc>
          <w:tcPr>
            <w:tcW w:w="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4AAA" w:rsidRPr="009755A6" w:rsidRDefault="00FD4AAA" w:rsidP="004E1E7E">
            <w:pPr>
              <w:pStyle w:val="TableParagraph"/>
              <w:kinsoku w:val="0"/>
              <w:overflowPunct w:val="0"/>
              <w:spacing w:line="267" w:lineRule="exact"/>
              <w:ind w:left="48" w:right="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1/8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AAA" w:rsidRPr="009755A6" w:rsidRDefault="00FD4AAA" w:rsidP="004E1E7E">
            <w:pPr>
              <w:pStyle w:val="TableParagraph"/>
              <w:kinsoku w:val="0"/>
              <w:overflowPunct w:val="0"/>
              <w:spacing w:line="267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1.93</w:t>
            </w:r>
          </w:p>
        </w:tc>
      </w:tr>
      <w:tr w:rsidR="004E1E7E" w:rsidRPr="009755A6" w:rsidTr="004E1E7E">
        <w:trPr>
          <w:gridBefore w:val="1"/>
          <w:wBefore w:w="108" w:type="dxa"/>
          <w:trHeight w:val="272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AAA" w:rsidRPr="009755A6" w:rsidRDefault="00FD4AAA" w:rsidP="004E1E7E">
            <w:pPr>
              <w:pStyle w:val="TableParagraph"/>
              <w:kinsoku w:val="0"/>
              <w:overflowPunct w:val="0"/>
              <w:spacing w:line="272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B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4AAA" w:rsidRPr="009755A6" w:rsidRDefault="00FD4AAA" w:rsidP="004E1E7E">
            <w:pPr>
              <w:pStyle w:val="TableParagraph"/>
              <w:kinsoku w:val="0"/>
              <w:overflowPunct w:val="0"/>
              <w:spacing w:line="272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90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4AAA" w:rsidRPr="009755A6" w:rsidRDefault="00FD4AAA" w:rsidP="004E1E7E">
            <w:pPr>
              <w:pStyle w:val="TableParagraph"/>
              <w:kinsoku w:val="0"/>
              <w:overflowPunct w:val="0"/>
              <w:spacing w:line="272" w:lineRule="exact"/>
              <w:ind w:left="48" w:right="5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4</w:t>
            </w:r>
          </w:p>
        </w:tc>
        <w:tc>
          <w:tcPr>
            <w:tcW w:w="1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4AAA" w:rsidRPr="009755A6" w:rsidRDefault="00FD4AAA" w:rsidP="004E1E7E">
            <w:pPr>
              <w:pStyle w:val="TableParagraph"/>
              <w:kinsoku w:val="0"/>
              <w:overflowPunct w:val="0"/>
              <w:spacing w:line="272" w:lineRule="exact"/>
              <w:ind w:left="48" w:right="5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4</w:t>
            </w:r>
          </w:p>
        </w:tc>
        <w:tc>
          <w:tcPr>
            <w:tcW w:w="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4AAA" w:rsidRPr="009755A6" w:rsidRDefault="00FD4AAA" w:rsidP="004E1E7E">
            <w:pPr>
              <w:pStyle w:val="TableParagraph"/>
              <w:kinsoku w:val="0"/>
              <w:overflowPunct w:val="0"/>
              <w:spacing w:line="272" w:lineRule="exact"/>
              <w:ind w:left="48" w:right="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1/4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AAA" w:rsidRPr="009755A6" w:rsidRDefault="00FD4AAA" w:rsidP="004E1E7E">
            <w:pPr>
              <w:pStyle w:val="TableParagraph"/>
              <w:kinsoku w:val="0"/>
              <w:overflowPunct w:val="0"/>
              <w:spacing w:line="272" w:lineRule="exact"/>
              <w:ind w:left="48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2.73</w:t>
            </w:r>
          </w:p>
        </w:tc>
      </w:tr>
    </w:tbl>
    <w:p w:rsidR="00652240" w:rsidRPr="009755A6" w:rsidRDefault="00652240" w:rsidP="00652240">
      <w:pPr>
        <w:pStyle w:val="a3"/>
        <w:kinsoku w:val="0"/>
        <w:overflowPunct w:val="0"/>
        <w:ind w:left="2210"/>
        <w:rPr>
          <w:rFonts w:asciiTheme="majorBidi" w:hAnsiTheme="majorBidi" w:cstheme="majorBidi"/>
          <w:b/>
          <w:bCs/>
          <w:color w:val="0D0D0D"/>
          <w:spacing w:val="-1"/>
        </w:rPr>
      </w:pPr>
    </w:p>
    <w:p w:rsidR="00652240" w:rsidRPr="009755A6" w:rsidRDefault="00652240" w:rsidP="00652240">
      <w:pPr>
        <w:pStyle w:val="a3"/>
        <w:kinsoku w:val="0"/>
        <w:overflowPunct w:val="0"/>
        <w:spacing w:before="5"/>
        <w:ind w:left="0"/>
        <w:rPr>
          <w:rFonts w:asciiTheme="majorBidi" w:hAnsiTheme="majorBidi" w:cstheme="majorBidi"/>
          <w:b/>
          <w:bCs/>
        </w:rPr>
      </w:pPr>
    </w:p>
    <w:p w:rsidR="00652240" w:rsidRPr="009755A6" w:rsidRDefault="00652240" w:rsidP="00652240">
      <w:pPr>
        <w:pStyle w:val="a3"/>
        <w:kinsoku w:val="0"/>
        <w:overflowPunct w:val="0"/>
        <w:ind w:left="0"/>
        <w:rPr>
          <w:rFonts w:asciiTheme="majorBidi" w:hAnsiTheme="majorBidi" w:cstheme="majorBidi"/>
          <w:b/>
          <w:bCs/>
        </w:rPr>
      </w:pPr>
    </w:p>
    <w:p w:rsidR="007A0A30" w:rsidRPr="009755A6" w:rsidRDefault="007A0A30" w:rsidP="00652240">
      <w:pPr>
        <w:pStyle w:val="a3"/>
        <w:kinsoku w:val="0"/>
        <w:overflowPunct w:val="0"/>
        <w:ind w:left="0" w:firstLine="709"/>
        <w:rPr>
          <w:rFonts w:asciiTheme="majorBidi" w:hAnsiTheme="majorBidi" w:cstheme="majorBidi"/>
          <w:b/>
          <w:bCs/>
        </w:rPr>
      </w:pPr>
    </w:p>
    <w:p w:rsidR="007A0A30" w:rsidRPr="009755A6" w:rsidRDefault="007A0A30" w:rsidP="00652240">
      <w:pPr>
        <w:pStyle w:val="a3"/>
        <w:kinsoku w:val="0"/>
        <w:overflowPunct w:val="0"/>
        <w:ind w:left="0" w:firstLine="709"/>
        <w:rPr>
          <w:rFonts w:asciiTheme="majorBidi" w:hAnsiTheme="majorBidi" w:cstheme="majorBidi"/>
          <w:b/>
          <w:bCs/>
        </w:rPr>
      </w:pPr>
    </w:p>
    <w:p w:rsidR="007A0A30" w:rsidRPr="009755A6" w:rsidRDefault="007A0A30" w:rsidP="00652240">
      <w:pPr>
        <w:pStyle w:val="a3"/>
        <w:kinsoku w:val="0"/>
        <w:overflowPunct w:val="0"/>
        <w:ind w:left="0" w:firstLine="709"/>
        <w:rPr>
          <w:rFonts w:asciiTheme="majorBidi" w:hAnsiTheme="majorBidi" w:cstheme="majorBidi"/>
          <w:b/>
          <w:bCs/>
        </w:rPr>
      </w:pPr>
    </w:p>
    <w:p w:rsidR="007A0A30" w:rsidRPr="009755A6" w:rsidRDefault="007A0A30" w:rsidP="00652240">
      <w:pPr>
        <w:pStyle w:val="a3"/>
        <w:kinsoku w:val="0"/>
        <w:overflowPunct w:val="0"/>
        <w:ind w:left="0" w:firstLine="709"/>
        <w:rPr>
          <w:rFonts w:asciiTheme="majorBidi" w:hAnsiTheme="majorBidi" w:cstheme="majorBidi"/>
        </w:rPr>
      </w:pPr>
    </w:p>
    <w:p w:rsidR="007A0A30" w:rsidRPr="009755A6" w:rsidRDefault="007A0A30" w:rsidP="00652240">
      <w:pPr>
        <w:pStyle w:val="a3"/>
        <w:kinsoku w:val="0"/>
        <w:overflowPunct w:val="0"/>
        <w:ind w:left="0" w:firstLine="709"/>
        <w:rPr>
          <w:rFonts w:asciiTheme="majorBidi" w:hAnsiTheme="majorBidi" w:cstheme="majorBidi"/>
        </w:rPr>
      </w:pPr>
    </w:p>
    <w:p w:rsidR="007A0A30" w:rsidRPr="009755A6" w:rsidRDefault="007A0A30" w:rsidP="00652240">
      <w:pPr>
        <w:pStyle w:val="a3"/>
        <w:kinsoku w:val="0"/>
        <w:overflowPunct w:val="0"/>
        <w:ind w:left="0" w:firstLine="709"/>
        <w:rPr>
          <w:rFonts w:asciiTheme="majorBidi" w:hAnsiTheme="majorBidi" w:cstheme="majorBidi"/>
        </w:rPr>
      </w:pPr>
    </w:p>
    <w:p w:rsidR="00652240" w:rsidRPr="009755A6" w:rsidRDefault="00652240" w:rsidP="006D763C">
      <w:pPr>
        <w:pStyle w:val="a3"/>
        <w:kinsoku w:val="0"/>
        <w:overflowPunct w:val="0"/>
        <w:spacing w:line="360" w:lineRule="auto"/>
        <w:ind w:left="567"/>
        <w:rPr>
          <w:rFonts w:asciiTheme="majorBidi" w:hAnsiTheme="majorBidi" w:cstheme="majorBidi"/>
        </w:rPr>
      </w:pPr>
      <w:proofErr w:type="gramStart"/>
      <w:r w:rsidRPr="009755A6">
        <w:rPr>
          <w:rFonts w:asciiTheme="majorBidi" w:hAnsiTheme="majorBidi" w:cstheme="majorBidi"/>
        </w:rPr>
        <w:t>S</w:t>
      </w:r>
      <w:r w:rsidR="00622247" w:rsidRPr="009755A6">
        <w:rPr>
          <w:rFonts w:asciiTheme="majorBidi" w:hAnsiTheme="majorBidi" w:cstheme="majorBidi"/>
        </w:rPr>
        <w:t>tack</w:t>
      </w:r>
      <w:r w:rsidRPr="009755A6">
        <w:rPr>
          <w:rFonts w:asciiTheme="majorBidi" w:hAnsiTheme="majorBidi" w:cstheme="majorBidi"/>
        </w:rPr>
        <w:t xml:space="preserve">  A</w:t>
      </w:r>
      <w:proofErr w:type="gramEnd"/>
      <w:r w:rsidRPr="009755A6">
        <w:rPr>
          <w:rFonts w:asciiTheme="majorBidi" w:hAnsiTheme="majorBidi" w:cstheme="majorBidi"/>
        </w:rPr>
        <w:t>: one stack of three branch</w:t>
      </w:r>
      <w:r w:rsidR="00002DE3" w:rsidRPr="009755A6">
        <w:rPr>
          <w:rFonts w:asciiTheme="majorBidi" w:hAnsiTheme="majorBidi" w:cstheme="majorBidi"/>
        </w:rPr>
        <w:t xml:space="preserve"> Interval</w:t>
      </w:r>
      <w:r w:rsidR="008208D6" w:rsidRPr="009755A6">
        <w:rPr>
          <w:rFonts w:asciiTheme="majorBidi" w:hAnsiTheme="majorBidi" w:cstheme="majorBidi"/>
        </w:rPr>
        <w:t>s</w:t>
      </w:r>
      <w:r w:rsidRPr="009755A6">
        <w:rPr>
          <w:rFonts w:asciiTheme="majorBidi" w:hAnsiTheme="majorBidi" w:cstheme="majorBidi"/>
        </w:rPr>
        <w:t xml:space="preserve">. </w:t>
      </w:r>
    </w:p>
    <w:p w:rsidR="00652240" w:rsidRPr="009755A6" w:rsidRDefault="00652240" w:rsidP="006D763C">
      <w:pPr>
        <w:pStyle w:val="a3"/>
        <w:kinsoku w:val="0"/>
        <w:overflowPunct w:val="0"/>
        <w:spacing w:line="360" w:lineRule="auto"/>
        <w:ind w:left="567"/>
        <w:rPr>
          <w:rFonts w:asciiTheme="majorBidi" w:hAnsiTheme="majorBidi" w:cstheme="majorBidi"/>
        </w:rPr>
      </w:pPr>
      <w:proofErr w:type="gramStart"/>
      <w:r w:rsidRPr="009755A6">
        <w:rPr>
          <w:rFonts w:asciiTheme="majorBidi" w:hAnsiTheme="majorBidi" w:cstheme="majorBidi"/>
        </w:rPr>
        <w:t>S</w:t>
      </w:r>
      <w:r w:rsidR="00622247" w:rsidRPr="009755A6">
        <w:rPr>
          <w:rFonts w:asciiTheme="majorBidi" w:hAnsiTheme="majorBidi" w:cstheme="majorBidi"/>
        </w:rPr>
        <w:t>tack</w:t>
      </w:r>
      <w:r w:rsidRPr="009755A6">
        <w:rPr>
          <w:rFonts w:asciiTheme="majorBidi" w:hAnsiTheme="majorBidi" w:cstheme="majorBidi"/>
        </w:rPr>
        <w:t xml:space="preserve">  B</w:t>
      </w:r>
      <w:proofErr w:type="gramEnd"/>
      <w:r w:rsidRPr="009755A6">
        <w:rPr>
          <w:rFonts w:asciiTheme="majorBidi" w:hAnsiTheme="majorBidi" w:cstheme="majorBidi"/>
        </w:rPr>
        <w:t>: one stack with more than three branch</w:t>
      </w:r>
      <w:r w:rsidR="00002DE3" w:rsidRPr="009755A6">
        <w:rPr>
          <w:rFonts w:asciiTheme="majorBidi" w:hAnsiTheme="majorBidi" w:cstheme="majorBidi"/>
        </w:rPr>
        <w:t xml:space="preserve"> Interval</w:t>
      </w:r>
      <w:r w:rsidR="008208D6" w:rsidRPr="009755A6">
        <w:rPr>
          <w:rFonts w:asciiTheme="majorBidi" w:hAnsiTheme="majorBidi" w:cstheme="majorBidi"/>
        </w:rPr>
        <w:t>s</w:t>
      </w:r>
      <w:r w:rsidRPr="009755A6">
        <w:rPr>
          <w:rFonts w:asciiTheme="majorBidi" w:hAnsiTheme="majorBidi" w:cstheme="majorBidi"/>
        </w:rPr>
        <w:t>.</w:t>
      </w:r>
    </w:p>
    <w:p w:rsidR="00E23597" w:rsidRPr="009755A6" w:rsidRDefault="00E23597" w:rsidP="007A0A30">
      <w:pPr>
        <w:pStyle w:val="a3"/>
        <w:kinsoku w:val="0"/>
        <w:overflowPunct w:val="0"/>
        <w:spacing w:line="360" w:lineRule="auto"/>
        <w:ind w:left="0" w:firstLine="709"/>
        <w:rPr>
          <w:rFonts w:asciiTheme="majorBidi" w:hAnsiTheme="majorBidi" w:cstheme="majorBidi"/>
        </w:rPr>
      </w:pPr>
    </w:p>
    <w:p w:rsidR="00D54F67" w:rsidRPr="009755A6" w:rsidRDefault="00D54F67" w:rsidP="008B5F6F">
      <w:pPr>
        <w:pStyle w:val="a3"/>
        <w:kinsoku w:val="0"/>
        <w:overflowPunct w:val="0"/>
        <w:spacing w:line="200" w:lineRule="atLeast"/>
        <w:ind w:left="567"/>
        <w:rPr>
          <w:rFonts w:asciiTheme="majorBidi" w:hAnsiTheme="majorBidi" w:cstheme="majorBidi"/>
        </w:rPr>
      </w:pPr>
    </w:p>
    <w:p w:rsidR="00097E38" w:rsidRPr="009755A6" w:rsidRDefault="00097E38" w:rsidP="000263BE">
      <w:pPr>
        <w:pStyle w:val="a3"/>
        <w:kinsoku w:val="0"/>
        <w:overflowPunct w:val="0"/>
        <w:spacing w:before="240" w:line="360" w:lineRule="auto"/>
        <w:ind w:left="142"/>
        <w:rPr>
          <w:rFonts w:asciiTheme="majorBidi" w:hAnsiTheme="majorBidi" w:cstheme="majorBidi"/>
        </w:rPr>
      </w:pPr>
    </w:p>
    <w:p w:rsidR="00097E38" w:rsidRPr="009755A6" w:rsidRDefault="00097E38" w:rsidP="000263BE">
      <w:pPr>
        <w:pStyle w:val="a3"/>
        <w:kinsoku w:val="0"/>
        <w:overflowPunct w:val="0"/>
        <w:spacing w:before="240" w:line="360" w:lineRule="auto"/>
        <w:ind w:left="142"/>
        <w:rPr>
          <w:rFonts w:asciiTheme="majorBidi" w:hAnsiTheme="majorBidi" w:cstheme="majorBidi"/>
        </w:rPr>
      </w:pPr>
    </w:p>
    <w:p w:rsidR="00E23597" w:rsidRPr="009755A6" w:rsidRDefault="00A164B3" w:rsidP="000263BE">
      <w:pPr>
        <w:pStyle w:val="a3"/>
        <w:kinsoku w:val="0"/>
        <w:overflowPunct w:val="0"/>
        <w:spacing w:before="240" w:line="360" w:lineRule="auto"/>
        <w:ind w:left="142"/>
        <w:rPr>
          <w:rFonts w:asciiTheme="majorBidi" w:hAnsiTheme="majorBidi" w:cstheme="majorBidi"/>
          <w:b/>
          <w:bCs/>
          <w:sz w:val="28"/>
          <w:szCs w:val="28"/>
        </w:rPr>
      </w:pPr>
      <w:r w:rsidRPr="009755A6">
        <w:rPr>
          <w:rFonts w:asciiTheme="majorBidi" w:hAnsiTheme="majorBidi" w:cstheme="majorBidi"/>
          <w:b/>
          <w:bCs/>
          <w:spacing w:val="-1"/>
          <w:sz w:val="28"/>
          <w:szCs w:val="28"/>
        </w:rPr>
        <w:lastRenderedPageBreak/>
        <w:t>3.5.3.3   Grey Water</w:t>
      </w:r>
      <w:r w:rsidRPr="009755A6">
        <w:rPr>
          <w:rFonts w:asciiTheme="majorBidi" w:hAnsiTheme="majorBidi" w:cstheme="majorBidi"/>
          <w:b/>
          <w:bCs/>
          <w:spacing w:val="2"/>
          <w:sz w:val="28"/>
          <w:szCs w:val="28"/>
        </w:rPr>
        <w:t xml:space="preserve"> </w:t>
      </w:r>
      <w:r w:rsidRPr="009755A6">
        <w:rPr>
          <w:rFonts w:asciiTheme="majorBidi" w:hAnsiTheme="majorBidi" w:cstheme="majorBidi"/>
          <w:b/>
          <w:bCs/>
          <w:sz w:val="28"/>
          <w:szCs w:val="28"/>
        </w:rPr>
        <w:t>pipe</w:t>
      </w:r>
      <w:r w:rsidRPr="009755A6">
        <w:rPr>
          <w:rFonts w:asciiTheme="majorBidi" w:hAnsiTheme="majorBidi" w:cstheme="majorBidi"/>
          <w:b/>
          <w:bCs/>
          <w:spacing w:val="-1"/>
          <w:sz w:val="28"/>
          <w:szCs w:val="28"/>
        </w:rPr>
        <w:t xml:space="preserve"> </w:t>
      </w:r>
      <w:proofErr w:type="gramStart"/>
      <w:r w:rsidRPr="009755A6">
        <w:rPr>
          <w:rFonts w:asciiTheme="majorBidi" w:hAnsiTheme="majorBidi" w:cstheme="majorBidi"/>
          <w:b/>
          <w:bCs/>
          <w:sz w:val="28"/>
          <w:szCs w:val="28"/>
        </w:rPr>
        <w:t>sizing :</w:t>
      </w:r>
      <w:proofErr w:type="gramEnd"/>
    </w:p>
    <w:p w:rsidR="00E23597" w:rsidRPr="009755A6" w:rsidRDefault="00515208" w:rsidP="00A164B3">
      <w:pPr>
        <w:pStyle w:val="a3"/>
        <w:kinsoku w:val="0"/>
        <w:overflowPunct w:val="0"/>
        <w:spacing w:before="240" w:line="200" w:lineRule="atLeast"/>
        <w:ind w:left="1407" w:hanging="698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  <w:b/>
          <w:bCs/>
        </w:rPr>
        <w:object w:dxaOrig="13380" w:dyaOrig="8775">
          <v:shape id="_x0000_i1031" type="#_x0000_t75" style="width:381pt;height:252pt" o:ole="">
            <v:imagedata r:id="rId31" o:title=""/>
          </v:shape>
          <o:OLEObject Type="Embed" ProgID="Acrobat.Document.11" ShapeID="_x0000_i1031" DrawAspect="Content" ObjectID="_1586032102" r:id="rId32"/>
        </w:object>
      </w:r>
    </w:p>
    <w:p w:rsidR="00E23597" w:rsidRPr="009755A6" w:rsidRDefault="00E23597" w:rsidP="008208D6">
      <w:pPr>
        <w:pStyle w:val="a3"/>
        <w:kinsoku w:val="0"/>
        <w:overflowPunct w:val="0"/>
        <w:spacing w:before="72"/>
        <w:ind w:left="1276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b/>
          <w:bCs/>
          <w:color w:val="0D0D0D"/>
        </w:rPr>
        <w:t>Figure</w:t>
      </w:r>
      <w:r w:rsidRPr="009755A6">
        <w:rPr>
          <w:rFonts w:asciiTheme="majorBidi" w:hAnsiTheme="majorBidi" w:cstheme="majorBidi"/>
          <w:b/>
          <w:bCs/>
          <w:color w:val="0D0D0D"/>
          <w:spacing w:val="-2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</w:rPr>
        <w:t>(3.11):</w:t>
      </w:r>
      <w:r w:rsidRPr="009755A6">
        <w:rPr>
          <w:rFonts w:asciiTheme="majorBidi" w:hAnsiTheme="majorBidi" w:cstheme="majorBidi"/>
          <w:b/>
          <w:bCs/>
          <w:color w:val="0D0D0D"/>
          <w:spacing w:val="-2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Gray</w:t>
      </w:r>
      <w:r w:rsidRPr="009755A6">
        <w:rPr>
          <w:rFonts w:asciiTheme="majorBidi" w:hAnsiTheme="majorBidi" w:cstheme="majorBidi"/>
          <w:b/>
          <w:bCs/>
          <w:color w:val="0D0D0D"/>
        </w:rPr>
        <w:t xml:space="preserve"> Water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Stacks</w:t>
      </w:r>
    </w:p>
    <w:p w:rsidR="00E23597" w:rsidRPr="009755A6" w:rsidRDefault="00E23597" w:rsidP="00E23597">
      <w:pPr>
        <w:pStyle w:val="a3"/>
        <w:kinsoku w:val="0"/>
        <w:overflowPunct w:val="0"/>
        <w:spacing w:before="72"/>
        <w:ind w:left="2788"/>
        <w:rPr>
          <w:rFonts w:asciiTheme="majorBidi" w:hAnsiTheme="majorBidi" w:cstheme="majorBidi"/>
          <w:color w:val="000000"/>
          <w:sz w:val="10"/>
          <w:szCs w:val="10"/>
        </w:rPr>
      </w:pPr>
    </w:p>
    <w:p w:rsidR="00E23597" w:rsidRPr="009755A6" w:rsidRDefault="006117E1" w:rsidP="006117E1">
      <w:pPr>
        <w:pStyle w:val="a3"/>
        <w:kinsoku w:val="0"/>
        <w:overflowPunct w:val="0"/>
        <w:spacing w:before="72"/>
        <w:ind w:left="2788" w:hanging="1937"/>
        <w:jc w:val="both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 xml:space="preserve">*See Figure (3.29) at Appendix B </w:t>
      </w:r>
      <w:proofErr w:type="gramStart"/>
      <w:r w:rsidRPr="009755A6">
        <w:rPr>
          <w:rFonts w:asciiTheme="majorBidi" w:hAnsiTheme="majorBidi" w:cstheme="majorBidi"/>
          <w:color w:val="000000"/>
        </w:rPr>
        <w:t>( Grey</w:t>
      </w:r>
      <w:proofErr w:type="gramEnd"/>
      <w:r w:rsidRPr="009755A6">
        <w:rPr>
          <w:rFonts w:asciiTheme="majorBidi" w:hAnsiTheme="majorBidi" w:cstheme="majorBidi"/>
          <w:color w:val="000000"/>
        </w:rPr>
        <w:t xml:space="preserve"> Water Stacks)</w:t>
      </w:r>
    </w:p>
    <w:p w:rsidR="006117E1" w:rsidRPr="009755A6" w:rsidRDefault="006117E1" w:rsidP="006117E1">
      <w:pPr>
        <w:pStyle w:val="a3"/>
        <w:kinsoku w:val="0"/>
        <w:overflowPunct w:val="0"/>
        <w:spacing w:before="72"/>
        <w:ind w:left="2788" w:hanging="1937"/>
        <w:jc w:val="both"/>
        <w:rPr>
          <w:rFonts w:asciiTheme="majorBidi" w:hAnsiTheme="majorBidi" w:cstheme="majorBidi"/>
          <w:color w:val="000000"/>
        </w:rPr>
      </w:pPr>
    </w:p>
    <w:tbl>
      <w:tblPr>
        <w:tblW w:w="6821" w:type="dxa"/>
        <w:tblInd w:w="800" w:type="dxa"/>
        <w:tblLook w:val="04A0" w:firstRow="1" w:lastRow="0" w:firstColumn="1" w:lastColumn="0" w:noHBand="0" w:noVBand="1"/>
      </w:tblPr>
      <w:tblGrid>
        <w:gridCol w:w="4411"/>
        <w:gridCol w:w="1276"/>
        <w:gridCol w:w="1168"/>
      </w:tblGrid>
      <w:tr w:rsidR="00E23597" w:rsidRPr="009755A6" w:rsidTr="00E23597">
        <w:trPr>
          <w:trHeight w:val="184"/>
        </w:trPr>
        <w:tc>
          <w:tcPr>
            <w:tcW w:w="6821" w:type="dxa"/>
            <w:gridSpan w:val="3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23597" w:rsidRPr="009755A6" w:rsidRDefault="00E23597" w:rsidP="0069214A">
            <w:pPr>
              <w:pStyle w:val="a3"/>
              <w:kinsoku w:val="0"/>
              <w:overflowPunct w:val="0"/>
              <w:spacing w:before="52"/>
              <w:ind w:left="2600" w:hanging="1891"/>
              <w:jc w:val="center"/>
              <w:rPr>
                <w:rFonts w:asciiTheme="majorBidi" w:hAnsiTheme="majorBidi" w:cstheme="majorBidi"/>
                <w:b/>
                <w:bCs/>
                <w:color w:val="0D0D0D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Table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1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(3.</w:t>
            </w:r>
            <w:r w:rsidR="00097E38"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15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) :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Sizing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r w:rsidR="0069214A"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stack</w:t>
            </w:r>
            <w:r w:rsidR="0069214A"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B</w:t>
            </w:r>
            <w:r w:rsidR="0069214A" w:rsidRPr="009755A6">
              <w:rPr>
                <w:rFonts w:asciiTheme="majorBidi" w:hAnsiTheme="majorBidi" w:cstheme="majorBidi"/>
                <w:b/>
                <w:bCs/>
                <w:color w:val="0D0D0D"/>
                <w:spacing w:val="-2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2"/>
              </w:rPr>
              <w:t>of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3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Grey</w:t>
            </w:r>
            <w:r w:rsidR="0069214A"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water</w:t>
            </w:r>
          </w:p>
          <w:p w:rsidR="00E23597" w:rsidRPr="009755A6" w:rsidRDefault="00E23597" w:rsidP="00E23597">
            <w:pPr>
              <w:pStyle w:val="a3"/>
              <w:kinsoku w:val="0"/>
              <w:overflowPunct w:val="0"/>
              <w:spacing w:before="52"/>
              <w:ind w:left="2600" w:hanging="1891"/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</w:p>
        </w:tc>
      </w:tr>
      <w:tr w:rsidR="00E23597" w:rsidRPr="009755A6" w:rsidTr="00E23597">
        <w:trPr>
          <w:trHeight w:val="286"/>
        </w:trPr>
        <w:tc>
          <w:tcPr>
            <w:tcW w:w="4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74" w:lineRule="exact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Stack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B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74" w:lineRule="exact"/>
              <w:ind w:left="34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Total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proofErr w:type="spellStart"/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dfu</w:t>
            </w:r>
            <w:proofErr w:type="spellEnd"/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value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74" w:lineRule="exact"/>
              <w:ind w:left="34" w:hanging="34"/>
              <w:jc w:val="center"/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Diameter</w:t>
            </w:r>
          </w:p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74" w:lineRule="exact"/>
              <w:ind w:left="34" w:hanging="34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(inch)</w:t>
            </w:r>
          </w:p>
        </w:tc>
      </w:tr>
      <w:tr w:rsidR="00E23597" w:rsidRPr="009755A6" w:rsidTr="00E23597">
        <w:trPr>
          <w:trHeight w:val="272"/>
        </w:trPr>
        <w:tc>
          <w:tcPr>
            <w:tcW w:w="4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8208D6" w:rsidP="008208D6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Branch</w:t>
            </w:r>
            <w:r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of</w:t>
            </w:r>
            <w:r w:rsidR="00E23597"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</w:t>
            </w:r>
            <w:r w:rsidR="00E23597" w:rsidRPr="009755A6">
              <w:rPr>
                <w:rFonts w:asciiTheme="majorBidi" w:hAnsiTheme="majorBidi" w:cstheme="majorBidi"/>
                <w:color w:val="0D0D0D"/>
                <w:spacing w:val="-1"/>
              </w:rPr>
              <w:t>Fourth</w:t>
            </w:r>
            <w:r w:rsidR="00E23597" w:rsidRPr="009755A6">
              <w:rPr>
                <w:rFonts w:asciiTheme="majorBidi" w:hAnsiTheme="majorBidi" w:cstheme="majorBidi"/>
                <w:color w:val="0D0D0D"/>
              </w:rPr>
              <w:t xml:space="preserve"> floor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2</w:t>
            </w:r>
          </w:p>
        </w:tc>
      </w:tr>
      <w:tr w:rsidR="00E23597" w:rsidRPr="009755A6" w:rsidTr="00E23597">
        <w:trPr>
          <w:trHeight w:val="272"/>
        </w:trPr>
        <w:tc>
          <w:tcPr>
            <w:tcW w:w="4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Stack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between</w:t>
            </w:r>
            <w:r w:rsidR="00E23597"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</w:t>
            </w:r>
            <w:r w:rsidR="00E23597" w:rsidRPr="009755A6">
              <w:rPr>
                <w:rFonts w:asciiTheme="majorBidi" w:hAnsiTheme="majorBidi" w:cstheme="majorBidi"/>
                <w:color w:val="0D0D0D"/>
                <w:spacing w:val="-1"/>
              </w:rPr>
              <w:t>Fourth</w:t>
            </w:r>
            <w:r w:rsidR="00E23597" w:rsidRPr="009755A6">
              <w:rPr>
                <w:rFonts w:asciiTheme="majorBidi" w:hAnsiTheme="majorBidi" w:cstheme="majorBidi"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and</w:t>
            </w:r>
            <w:r w:rsidR="00E23597" w:rsidRPr="009755A6">
              <w:rPr>
                <w:rFonts w:asciiTheme="majorBidi" w:hAnsiTheme="majorBidi" w:cstheme="majorBidi"/>
                <w:color w:val="0D0D0D"/>
              </w:rPr>
              <w:t xml:space="preserve"> </w:t>
            </w:r>
            <w:r w:rsidR="00E23597" w:rsidRPr="009755A6">
              <w:rPr>
                <w:rFonts w:asciiTheme="majorBidi" w:hAnsiTheme="majorBidi" w:cstheme="majorBidi"/>
                <w:color w:val="0D0D0D"/>
                <w:spacing w:val="-1"/>
              </w:rPr>
              <w:t>third</w:t>
            </w:r>
            <w:r w:rsidR="00E23597" w:rsidRPr="009755A6">
              <w:rPr>
                <w:rFonts w:asciiTheme="majorBidi" w:hAnsiTheme="majorBidi" w:cstheme="majorBidi"/>
                <w:color w:val="0D0D0D"/>
              </w:rPr>
              <w:t xml:space="preserve"> floor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2</w:t>
            </w:r>
          </w:p>
        </w:tc>
      </w:tr>
      <w:tr w:rsidR="00E23597" w:rsidRPr="009755A6" w:rsidTr="00E23597">
        <w:trPr>
          <w:trHeight w:val="272"/>
        </w:trPr>
        <w:tc>
          <w:tcPr>
            <w:tcW w:w="4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8208D6" w:rsidP="008208D6">
            <w:pPr>
              <w:pStyle w:val="TableParagraph"/>
              <w:kinsoku w:val="0"/>
              <w:overflowPunct w:val="0"/>
              <w:spacing w:line="273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Branch</w:t>
            </w:r>
            <w:r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of</w:t>
            </w:r>
            <w:r w:rsidR="00E23597"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</w:t>
            </w:r>
            <w:r w:rsidR="00E23597" w:rsidRPr="009755A6">
              <w:rPr>
                <w:rFonts w:asciiTheme="majorBidi" w:hAnsiTheme="majorBidi" w:cstheme="majorBidi"/>
                <w:color w:val="0D0D0D"/>
                <w:spacing w:val="-1"/>
              </w:rPr>
              <w:t>third</w:t>
            </w:r>
            <w:r w:rsidR="00E23597" w:rsidRPr="009755A6">
              <w:rPr>
                <w:rFonts w:asciiTheme="majorBidi" w:hAnsiTheme="majorBidi" w:cstheme="majorBidi"/>
                <w:color w:val="0D0D0D"/>
              </w:rPr>
              <w:t xml:space="preserve"> floor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9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2</w:t>
            </w:r>
          </w:p>
        </w:tc>
      </w:tr>
      <w:tr w:rsidR="00E23597" w:rsidRPr="009755A6" w:rsidTr="00E23597">
        <w:trPr>
          <w:trHeight w:val="272"/>
        </w:trPr>
        <w:tc>
          <w:tcPr>
            <w:tcW w:w="4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Stack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between</w:t>
            </w:r>
            <w:r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third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and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second floor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2</w:t>
            </w:r>
          </w:p>
        </w:tc>
      </w:tr>
      <w:tr w:rsidR="00E23597" w:rsidRPr="009755A6" w:rsidTr="00E23597">
        <w:trPr>
          <w:trHeight w:val="272"/>
        </w:trPr>
        <w:tc>
          <w:tcPr>
            <w:tcW w:w="4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Branch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of </w:t>
            </w:r>
            <w:r w:rsidR="00E23597" w:rsidRPr="009755A6">
              <w:rPr>
                <w:rFonts w:asciiTheme="majorBidi" w:hAnsiTheme="majorBidi" w:cstheme="majorBidi"/>
                <w:color w:val="0D0D0D"/>
                <w:spacing w:val="-1"/>
              </w:rPr>
              <w:t>second</w:t>
            </w:r>
            <w:r w:rsidR="00E23597" w:rsidRPr="009755A6">
              <w:rPr>
                <w:rFonts w:asciiTheme="majorBidi" w:hAnsiTheme="majorBidi" w:cstheme="majorBidi"/>
                <w:color w:val="0D0D0D"/>
              </w:rPr>
              <w:t xml:space="preserve"> floor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2</w:t>
            </w:r>
          </w:p>
        </w:tc>
      </w:tr>
      <w:tr w:rsidR="00E23597" w:rsidRPr="009755A6" w:rsidTr="00E23597">
        <w:trPr>
          <w:trHeight w:val="272"/>
        </w:trPr>
        <w:tc>
          <w:tcPr>
            <w:tcW w:w="4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373CC5" w:rsidP="00373CC5">
            <w:pPr>
              <w:pStyle w:val="TableParagraph"/>
              <w:kinsoku w:val="0"/>
              <w:overflowPunct w:val="0"/>
              <w:spacing w:line="273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Stack between second and first floor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9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2</w:t>
            </w:r>
          </w:p>
        </w:tc>
      </w:tr>
      <w:tr w:rsidR="00E23597" w:rsidRPr="009755A6" w:rsidTr="00E23597">
        <w:trPr>
          <w:trHeight w:val="272"/>
        </w:trPr>
        <w:tc>
          <w:tcPr>
            <w:tcW w:w="4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Branch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of </w:t>
            </w:r>
            <w:r w:rsidR="00E23597" w:rsidRPr="009755A6">
              <w:rPr>
                <w:rFonts w:asciiTheme="majorBidi" w:hAnsiTheme="majorBidi" w:cstheme="majorBidi"/>
                <w:color w:val="0D0D0D"/>
              </w:rPr>
              <w:t>first</w:t>
            </w:r>
            <w:r w:rsidR="00E23597" w:rsidRPr="009755A6">
              <w:rPr>
                <w:rFonts w:asciiTheme="majorBidi" w:hAnsiTheme="majorBidi" w:cstheme="majorBidi"/>
                <w:color w:val="0D0D0D"/>
                <w:spacing w:val="-1"/>
              </w:rPr>
              <w:t xml:space="preserve"> </w:t>
            </w:r>
            <w:r w:rsidR="00E23597" w:rsidRPr="009755A6">
              <w:rPr>
                <w:rFonts w:asciiTheme="majorBidi" w:hAnsiTheme="majorBidi" w:cstheme="majorBidi"/>
                <w:color w:val="0D0D0D"/>
              </w:rPr>
              <w:t xml:space="preserve">floor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2</w:t>
            </w:r>
          </w:p>
        </w:tc>
      </w:tr>
      <w:tr w:rsidR="00E23597" w:rsidRPr="009755A6" w:rsidTr="00E23597">
        <w:trPr>
          <w:trHeight w:val="272"/>
        </w:trPr>
        <w:tc>
          <w:tcPr>
            <w:tcW w:w="4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373CC5" w:rsidP="00E23597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</w:rPr>
              <w:t>Stack between first and ground floor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2</w:t>
            </w:r>
          </w:p>
        </w:tc>
      </w:tr>
      <w:tr w:rsidR="00E23597" w:rsidRPr="009755A6" w:rsidTr="00E23597">
        <w:trPr>
          <w:trHeight w:val="272"/>
        </w:trPr>
        <w:tc>
          <w:tcPr>
            <w:tcW w:w="4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Branch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of</w:t>
            </w:r>
            <w:r w:rsidR="00E23597"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</w:t>
            </w:r>
            <w:r w:rsidR="00E23597" w:rsidRPr="009755A6">
              <w:rPr>
                <w:rFonts w:asciiTheme="majorBidi" w:hAnsiTheme="majorBidi" w:cstheme="majorBidi"/>
                <w:color w:val="0D0D0D"/>
              </w:rPr>
              <w:t>ground</w:t>
            </w:r>
            <w:r w:rsidR="00E23597" w:rsidRPr="009755A6">
              <w:rPr>
                <w:rFonts w:asciiTheme="majorBidi" w:hAnsiTheme="majorBidi" w:cstheme="majorBidi"/>
                <w:color w:val="0D0D0D"/>
                <w:spacing w:val="-1"/>
              </w:rPr>
              <w:t xml:space="preserve"> </w:t>
            </w:r>
            <w:r w:rsidR="00E23597" w:rsidRPr="009755A6">
              <w:rPr>
                <w:rFonts w:asciiTheme="majorBidi" w:hAnsiTheme="majorBidi" w:cstheme="majorBidi"/>
                <w:color w:val="0D0D0D"/>
              </w:rPr>
              <w:t xml:space="preserve">floor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2</w:t>
            </w:r>
          </w:p>
        </w:tc>
      </w:tr>
      <w:tr w:rsidR="00E23597" w:rsidRPr="009755A6" w:rsidTr="00E23597">
        <w:trPr>
          <w:trHeight w:val="272"/>
        </w:trPr>
        <w:tc>
          <w:tcPr>
            <w:tcW w:w="4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From</w:t>
            </w:r>
            <w:r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</w:rPr>
              <w:t>ground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floor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to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building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drain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(stack)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23597" w:rsidRPr="009755A6" w:rsidRDefault="00E23597" w:rsidP="00E23597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</w:t>
            </w:r>
          </w:p>
        </w:tc>
      </w:tr>
    </w:tbl>
    <w:p w:rsidR="00E23597" w:rsidRPr="009755A6" w:rsidRDefault="00E23597" w:rsidP="00E23597">
      <w:pPr>
        <w:pStyle w:val="a3"/>
        <w:kinsoku w:val="0"/>
        <w:overflowPunct w:val="0"/>
        <w:spacing w:before="72"/>
        <w:ind w:left="2788"/>
        <w:rPr>
          <w:rFonts w:asciiTheme="majorBidi" w:hAnsiTheme="majorBidi" w:cstheme="majorBidi"/>
          <w:color w:val="000000"/>
        </w:rPr>
      </w:pPr>
    </w:p>
    <w:p w:rsidR="00652240" w:rsidRPr="009755A6" w:rsidRDefault="00652240" w:rsidP="00E23597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b/>
          <w:bCs/>
        </w:rPr>
      </w:pPr>
    </w:p>
    <w:p w:rsidR="004B7FD5" w:rsidRPr="009755A6" w:rsidRDefault="004B7FD5" w:rsidP="00E23597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b/>
          <w:bCs/>
        </w:rPr>
      </w:pPr>
    </w:p>
    <w:p w:rsidR="004B7FD5" w:rsidRPr="009755A6" w:rsidRDefault="004B7FD5" w:rsidP="00E23597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b/>
          <w:bCs/>
        </w:rPr>
      </w:pPr>
    </w:p>
    <w:p w:rsidR="004B7FD5" w:rsidRPr="009755A6" w:rsidRDefault="004B7FD5" w:rsidP="00E23597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b/>
          <w:bCs/>
        </w:rPr>
      </w:pPr>
    </w:p>
    <w:p w:rsidR="004B7FD5" w:rsidRPr="009755A6" w:rsidRDefault="004B7FD5" w:rsidP="00E23597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b/>
          <w:bCs/>
        </w:rPr>
      </w:pPr>
    </w:p>
    <w:p w:rsidR="00E0230F" w:rsidRPr="009755A6" w:rsidRDefault="00E0230F" w:rsidP="00E23597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b/>
          <w:bCs/>
        </w:rPr>
      </w:pPr>
    </w:p>
    <w:p w:rsidR="00E0230F" w:rsidRPr="009755A6" w:rsidRDefault="00E0230F" w:rsidP="00E23597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b/>
          <w:bCs/>
        </w:rPr>
      </w:pPr>
    </w:p>
    <w:p w:rsidR="004B7FD5" w:rsidRPr="009755A6" w:rsidRDefault="004B7FD5" w:rsidP="00E23597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b/>
          <w:bCs/>
        </w:rPr>
      </w:pPr>
    </w:p>
    <w:p w:rsidR="00B964FF" w:rsidRPr="009755A6" w:rsidRDefault="00B964FF" w:rsidP="00E23597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b/>
          <w:bCs/>
        </w:rPr>
      </w:pPr>
    </w:p>
    <w:tbl>
      <w:tblPr>
        <w:tblW w:w="6855" w:type="dxa"/>
        <w:tblInd w:w="810" w:type="dxa"/>
        <w:tblLook w:val="04A0" w:firstRow="1" w:lastRow="0" w:firstColumn="1" w:lastColumn="0" w:noHBand="0" w:noVBand="1"/>
      </w:tblPr>
      <w:tblGrid>
        <w:gridCol w:w="4411"/>
        <w:gridCol w:w="1276"/>
        <w:gridCol w:w="1168"/>
      </w:tblGrid>
      <w:tr w:rsidR="004B7FD5" w:rsidRPr="009755A6" w:rsidTr="00373CC5">
        <w:trPr>
          <w:trHeight w:val="184"/>
        </w:trPr>
        <w:tc>
          <w:tcPr>
            <w:tcW w:w="6855" w:type="dxa"/>
            <w:gridSpan w:val="3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D5" w:rsidRPr="009755A6" w:rsidRDefault="004B7FD5" w:rsidP="0069214A">
            <w:pPr>
              <w:pStyle w:val="a3"/>
              <w:kinsoku w:val="0"/>
              <w:overflowPunct w:val="0"/>
              <w:spacing w:before="52"/>
              <w:ind w:left="2600" w:hanging="1891"/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lastRenderedPageBreak/>
              <w:t>Table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1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(3.</w:t>
            </w:r>
            <w:r w:rsidR="00097E38"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16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) :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Sizing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r w:rsidR="0069214A"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stack</w:t>
            </w:r>
            <w:r w:rsidR="0069214A"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A</w:t>
            </w:r>
            <w:r w:rsidR="0069214A" w:rsidRPr="009755A6">
              <w:rPr>
                <w:rFonts w:asciiTheme="majorBidi" w:hAnsiTheme="majorBidi" w:cstheme="majorBidi"/>
                <w:b/>
                <w:bCs/>
                <w:color w:val="0D0D0D"/>
                <w:spacing w:val="-2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2"/>
              </w:rPr>
              <w:t>of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3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Grey</w:t>
            </w:r>
            <w:r w:rsidR="0069214A"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water</w:t>
            </w:r>
          </w:p>
          <w:p w:rsidR="004B7FD5" w:rsidRPr="009755A6" w:rsidRDefault="004B7FD5" w:rsidP="0084225F">
            <w:pPr>
              <w:pStyle w:val="a3"/>
              <w:kinsoku w:val="0"/>
              <w:overflowPunct w:val="0"/>
              <w:spacing w:before="52"/>
              <w:ind w:left="2600" w:hanging="1891"/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</w:p>
        </w:tc>
      </w:tr>
      <w:tr w:rsidR="004B7FD5" w:rsidRPr="009755A6" w:rsidTr="00373CC5">
        <w:trPr>
          <w:trHeight w:val="286"/>
        </w:trPr>
        <w:tc>
          <w:tcPr>
            <w:tcW w:w="4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421080">
            <w:pPr>
              <w:pStyle w:val="TableParagraph"/>
              <w:kinsoku w:val="0"/>
              <w:overflowPunct w:val="0"/>
              <w:spacing w:line="274" w:lineRule="exact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Stack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r w:rsidR="00421080" w:rsidRPr="009755A6">
              <w:rPr>
                <w:rFonts w:asciiTheme="majorBidi" w:hAnsiTheme="majorBidi" w:cstheme="majorBidi"/>
                <w:b/>
                <w:bCs/>
                <w:color w:val="0D0D0D"/>
              </w:rPr>
              <w:t>A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line="274" w:lineRule="exact"/>
              <w:ind w:left="34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Total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proofErr w:type="spellStart"/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dfu</w:t>
            </w:r>
            <w:proofErr w:type="spellEnd"/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value</w:t>
            </w: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line="274" w:lineRule="exact"/>
              <w:ind w:left="34" w:hanging="34"/>
              <w:jc w:val="center"/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Diameter</w:t>
            </w:r>
          </w:p>
          <w:p w:rsidR="004B7FD5" w:rsidRPr="009755A6" w:rsidRDefault="004B7FD5" w:rsidP="0084225F">
            <w:pPr>
              <w:pStyle w:val="TableParagraph"/>
              <w:kinsoku w:val="0"/>
              <w:overflowPunct w:val="0"/>
              <w:spacing w:line="274" w:lineRule="exact"/>
              <w:ind w:left="34" w:hanging="34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(inch)</w:t>
            </w:r>
          </w:p>
        </w:tc>
      </w:tr>
      <w:tr w:rsidR="00373CC5" w:rsidRPr="009755A6" w:rsidTr="00373CC5">
        <w:trPr>
          <w:trHeight w:val="272"/>
        </w:trPr>
        <w:tc>
          <w:tcPr>
            <w:tcW w:w="4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Branch</w:t>
            </w:r>
            <w:r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of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Fourth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floor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2</w:t>
            </w:r>
          </w:p>
        </w:tc>
      </w:tr>
      <w:tr w:rsidR="00373CC5" w:rsidRPr="009755A6" w:rsidTr="00373CC5">
        <w:trPr>
          <w:trHeight w:val="272"/>
        </w:trPr>
        <w:tc>
          <w:tcPr>
            <w:tcW w:w="4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Stack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between</w:t>
            </w:r>
            <w:r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Fourth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and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third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floor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2</w:t>
            </w:r>
          </w:p>
        </w:tc>
      </w:tr>
      <w:tr w:rsidR="00373CC5" w:rsidRPr="009755A6" w:rsidTr="00373CC5">
        <w:trPr>
          <w:trHeight w:val="272"/>
        </w:trPr>
        <w:tc>
          <w:tcPr>
            <w:tcW w:w="4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3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Branch</w:t>
            </w:r>
            <w:r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of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third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floor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9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2</w:t>
            </w:r>
          </w:p>
        </w:tc>
      </w:tr>
      <w:tr w:rsidR="00373CC5" w:rsidRPr="009755A6" w:rsidTr="00373CC5">
        <w:trPr>
          <w:trHeight w:val="272"/>
        </w:trPr>
        <w:tc>
          <w:tcPr>
            <w:tcW w:w="4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Stack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between</w:t>
            </w:r>
            <w:r w:rsidRPr="009755A6">
              <w:rPr>
                <w:rFonts w:asciiTheme="majorBidi" w:hAnsiTheme="majorBidi" w:cstheme="majorBidi"/>
                <w:color w:val="0D0D0D"/>
                <w:spacing w:val="-4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third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and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second floor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2</w:t>
            </w:r>
          </w:p>
        </w:tc>
      </w:tr>
      <w:tr w:rsidR="00373CC5" w:rsidRPr="009755A6" w:rsidTr="00373CC5">
        <w:trPr>
          <w:trHeight w:val="272"/>
        </w:trPr>
        <w:tc>
          <w:tcPr>
            <w:tcW w:w="4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2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Branch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of </w:t>
            </w: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second</w:t>
            </w:r>
            <w:r w:rsidRPr="009755A6">
              <w:rPr>
                <w:rFonts w:asciiTheme="majorBidi" w:hAnsiTheme="majorBidi" w:cstheme="majorBidi"/>
                <w:color w:val="0D0D0D"/>
              </w:rPr>
              <w:t xml:space="preserve"> floor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2</w:t>
            </w:r>
          </w:p>
        </w:tc>
      </w:tr>
      <w:tr w:rsidR="00373CC5" w:rsidRPr="009755A6" w:rsidTr="00373CC5">
        <w:trPr>
          <w:trHeight w:val="272"/>
        </w:trPr>
        <w:tc>
          <w:tcPr>
            <w:tcW w:w="4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73" w:lineRule="exact"/>
              <w:ind w:left="48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  <w:spacing w:val="-1"/>
              </w:rPr>
              <w:t>Stack between second and first floor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9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18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3CC5" w:rsidRPr="009755A6" w:rsidRDefault="00373CC5" w:rsidP="00373CC5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  <w:color w:val="0D0D0D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</w:t>
            </w:r>
          </w:p>
        </w:tc>
      </w:tr>
    </w:tbl>
    <w:p w:rsidR="004F6E9D" w:rsidRPr="009755A6" w:rsidRDefault="004F6E9D" w:rsidP="004F6E9D">
      <w:pPr>
        <w:pStyle w:val="a3"/>
        <w:tabs>
          <w:tab w:val="left" w:pos="839"/>
        </w:tabs>
        <w:kinsoku w:val="0"/>
        <w:overflowPunct w:val="0"/>
        <w:spacing w:before="135" w:line="360" w:lineRule="auto"/>
        <w:ind w:left="838"/>
        <w:jc w:val="center"/>
        <w:rPr>
          <w:rFonts w:asciiTheme="majorBidi" w:hAnsiTheme="majorBidi" w:cstheme="majorBidi"/>
          <w:spacing w:val="-1"/>
        </w:rPr>
      </w:pPr>
    </w:p>
    <w:tbl>
      <w:tblPr>
        <w:tblW w:w="6855" w:type="dxa"/>
        <w:tblInd w:w="800" w:type="dxa"/>
        <w:tblLook w:val="04A0" w:firstRow="1" w:lastRow="0" w:firstColumn="1" w:lastColumn="0" w:noHBand="0" w:noVBand="1"/>
      </w:tblPr>
      <w:tblGrid>
        <w:gridCol w:w="1060"/>
        <w:gridCol w:w="1048"/>
        <w:gridCol w:w="1361"/>
        <w:gridCol w:w="1255"/>
        <w:gridCol w:w="821"/>
        <w:gridCol w:w="1310"/>
      </w:tblGrid>
      <w:tr w:rsidR="004B7FD5" w:rsidRPr="009755A6" w:rsidTr="004B7FD5">
        <w:trPr>
          <w:trHeight w:val="184"/>
        </w:trPr>
        <w:tc>
          <w:tcPr>
            <w:tcW w:w="6855" w:type="dxa"/>
            <w:gridSpan w:val="6"/>
            <w:shd w:val="clear" w:color="auto" w:fill="auto"/>
            <w:noWrap/>
            <w:vAlign w:val="bottom"/>
            <w:hideMark/>
          </w:tcPr>
          <w:p w:rsidR="004B7FD5" w:rsidRPr="009755A6" w:rsidRDefault="004B7FD5" w:rsidP="0069214A">
            <w:pPr>
              <w:pStyle w:val="a3"/>
              <w:kinsoku w:val="0"/>
              <w:overflowPunct w:val="0"/>
              <w:ind w:left="2062" w:hanging="1982"/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Table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1"/>
              </w:rPr>
              <w:t xml:space="preserve"> (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3.</w:t>
            </w:r>
            <w:r w:rsidR="00097E38"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17</w:t>
            </w:r>
            <w:proofErr w:type="gramStart"/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)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:</w:t>
            </w:r>
            <w:proofErr w:type="gramEnd"/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1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Sizing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2"/>
              </w:rPr>
              <w:t>of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3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Grey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</w:t>
            </w:r>
            <w:r w:rsidR="0069214A"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water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stacks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and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2"/>
              </w:rPr>
              <w:t>building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 xml:space="preserve"> drain.</w:t>
            </w:r>
          </w:p>
          <w:p w:rsidR="004B7FD5" w:rsidRPr="009755A6" w:rsidRDefault="004B7FD5" w:rsidP="0084225F">
            <w:pPr>
              <w:pStyle w:val="a3"/>
              <w:kinsoku w:val="0"/>
              <w:overflowPunct w:val="0"/>
              <w:spacing w:before="52"/>
              <w:ind w:left="2600" w:hanging="1891"/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</w:p>
        </w:tc>
      </w:tr>
      <w:tr w:rsidR="004B7FD5" w:rsidRPr="009755A6" w:rsidTr="004B7FD5">
        <w:trPr>
          <w:trHeight w:val="286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line="274" w:lineRule="exact"/>
              <w:ind w:left="210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stack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ind w:left="205" w:right="108" w:hanging="99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Total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24"/>
              </w:rPr>
              <w:t xml:space="preserve"> </w:t>
            </w:r>
            <w:proofErr w:type="spellStart"/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dfu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ind w:left="94" w:right="99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Diameter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26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of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1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stack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23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(in)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7FD5" w:rsidRPr="009755A6" w:rsidRDefault="004B7FD5" w:rsidP="004B7FD5">
            <w:pPr>
              <w:pStyle w:val="TableParagraph"/>
              <w:kinsoku w:val="0"/>
              <w:overflowPunct w:val="0"/>
              <w:ind w:left="94" w:right="99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Diam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26"/>
              </w:rPr>
              <w:t xml:space="preserve">.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building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27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drain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line="274" w:lineRule="exact"/>
              <w:ind w:right="2"/>
              <w:jc w:val="center"/>
              <w:rPr>
                <w:rFonts w:asciiTheme="majorBidi" w:hAnsiTheme="majorBidi" w:cstheme="majorBidi"/>
                <w:color w:val="000000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Slope</w:t>
            </w:r>
          </w:p>
          <w:p w:rsidR="004B7FD5" w:rsidRPr="009755A6" w:rsidRDefault="004B7FD5" w:rsidP="0084225F">
            <w:pPr>
              <w:pStyle w:val="TableParagraph"/>
              <w:kinsoku w:val="0"/>
              <w:overflowPunct w:val="0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%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ind w:left="380" w:right="118" w:hanging="260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Velocity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26"/>
              </w:rPr>
              <w:t xml:space="preserve"> </w:t>
            </w:r>
            <w:proofErr w:type="spellStart"/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ft</w:t>
            </w:r>
            <w:proofErr w:type="spellEnd"/>
            <w:r w:rsidRPr="009755A6">
              <w:rPr>
                <w:rFonts w:asciiTheme="majorBidi" w:hAnsiTheme="majorBidi" w:cstheme="majorBidi"/>
                <w:b/>
                <w:bCs/>
                <w:color w:val="0D0D0D"/>
              </w:rPr>
              <w:t>/s</w:t>
            </w:r>
          </w:p>
        </w:tc>
      </w:tr>
      <w:tr w:rsidR="004B7FD5" w:rsidRPr="009755A6" w:rsidTr="004B7FD5">
        <w:trPr>
          <w:trHeight w:val="272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line="272" w:lineRule="exact"/>
              <w:ind w:left="291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A</w:t>
            </w:r>
          </w:p>
        </w:tc>
        <w:tc>
          <w:tcPr>
            <w:tcW w:w="10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line="267" w:lineRule="exact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line="267" w:lineRule="exact"/>
              <w:ind w:right="2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1/4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line="267" w:lineRule="exact"/>
              <w:ind w:left="330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2.25</w:t>
            </w:r>
          </w:p>
        </w:tc>
      </w:tr>
      <w:tr w:rsidR="004B7FD5" w:rsidRPr="009755A6" w:rsidTr="004B7FD5">
        <w:trPr>
          <w:trHeight w:val="272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line="272" w:lineRule="exact"/>
              <w:ind w:left="291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B</w:t>
            </w:r>
          </w:p>
        </w:tc>
        <w:tc>
          <w:tcPr>
            <w:tcW w:w="10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line="267" w:lineRule="exact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line="267" w:lineRule="exact"/>
              <w:ind w:right="2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line="267" w:lineRule="exact"/>
              <w:ind w:right="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1/4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line="267" w:lineRule="exact"/>
              <w:ind w:left="330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color w:val="0D0D0D"/>
              </w:rPr>
              <w:t>2.25</w:t>
            </w:r>
          </w:p>
        </w:tc>
      </w:tr>
    </w:tbl>
    <w:p w:rsidR="004F6E9D" w:rsidRPr="009755A6" w:rsidRDefault="004F6E9D" w:rsidP="004F6E9D">
      <w:pPr>
        <w:bidi w:val="0"/>
        <w:spacing w:line="360" w:lineRule="auto"/>
        <w:jc w:val="center"/>
        <w:rPr>
          <w:rFonts w:asciiTheme="majorBidi" w:eastAsiaTheme="minorEastAsia" w:hAnsiTheme="majorBidi" w:cstheme="majorBidi"/>
          <w:color w:val="0D0D0D"/>
          <w:sz w:val="28"/>
          <w:szCs w:val="28"/>
        </w:rPr>
      </w:pPr>
    </w:p>
    <w:p w:rsidR="004B7FD5" w:rsidRPr="009755A6" w:rsidRDefault="004B7FD5" w:rsidP="00002DE3">
      <w:pPr>
        <w:pStyle w:val="a3"/>
        <w:kinsoku w:val="0"/>
        <w:overflowPunct w:val="0"/>
        <w:spacing w:line="360" w:lineRule="auto"/>
        <w:ind w:left="0" w:firstLine="142"/>
        <w:jc w:val="both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         S</w:t>
      </w:r>
      <w:r w:rsidR="008B5F6F" w:rsidRPr="009755A6">
        <w:rPr>
          <w:rFonts w:asciiTheme="majorBidi" w:hAnsiTheme="majorBidi" w:cstheme="majorBidi"/>
        </w:rPr>
        <w:t>tack</w:t>
      </w:r>
      <w:r w:rsidRPr="009755A6">
        <w:rPr>
          <w:rFonts w:asciiTheme="majorBidi" w:hAnsiTheme="majorBidi" w:cstheme="majorBidi"/>
        </w:rPr>
        <w:t xml:space="preserve"> A: one stack of three </w:t>
      </w:r>
      <w:r w:rsidR="00002DE3" w:rsidRPr="009755A6">
        <w:rPr>
          <w:rFonts w:asciiTheme="majorBidi" w:hAnsiTheme="majorBidi" w:cstheme="majorBidi"/>
        </w:rPr>
        <w:t>branch Interval.</w:t>
      </w:r>
    </w:p>
    <w:p w:rsidR="004B7FD5" w:rsidRPr="009755A6" w:rsidRDefault="004B7FD5" w:rsidP="00002DE3">
      <w:pPr>
        <w:pStyle w:val="a3"/>
        <w:kinsoku w:val="0"/>
        <w:overflowPunct w:val="0"/>
        <w:spacing w:line="360" w:lineRule="auto"/>
        <w:ind w:left="0" w:firstLine="142"/>
        <w:rPr>
          <w:rFonts w:asciiTheme="majorBidi" w:hAnsiTheme="majorBidi" w:cstheme="majorBidi"/>
          <w:color w:val="0D0D0D"/>
          <w:sz w:val="28"/>
          <w:szCs w:val="28"/>
        </w:rPr>
      </w:pPr>
      <w:r w:rsidRPr="009755A6">
        <w:rPr>
          <w:rFonts w:asciiTheme="majorBidi" w:hAnsiTheme="majorBidi" w:cstheme="majorBidi"/>
        </w:rPr>
        <w:t xml:space="preserve">      </w:t>
      </w:r>
      <w:r w:rsidR="00622247" w:rsidRPr="009755A6">
        <w:rPr>
          <w:rFonts w:asciiTheme="majorBidi" w:hAnsiTheme="majorBidi" w:cstheme="majorBidi"/>
        </w:rPr>
        <w:t xml:space="preserve">   </w:t>
      </w:r>
      <w:r w:rsidRPr="009755A6">
        <w:rPr>
          <w:rFonts w:asciiTheme="majorBidi" w:hAnsiTheme="majorBidi" w:cstheme="majorBidi"/>
        </w:rPr>
        <w:t>S</w:t>
      </w:r>
      <w:r w:rsidR="008B5F6F" w:rsidRPr="009755A6">
        <w:rPr>
          <w:rFonts w:asciiTheme="majorBidi" w:hAnsiTheme="majorBidi" w:cstheme="majorBidi"/>
        </w:rPr>
        <w:t>tack</w:t>
      </w:r>
      <w:r w:rsidRPr="009755A6">
        <w:rPr>
          <w:rFonts w:asciiTheme="majorBidi" w:hAnsiTheme="majorBidi" w:cstheme="majorBidi"/>
        </w:rPr>
        <w:t xml:space="preserve"> B: one stack with more than three </w:t>
      </w:r>
      <w:r w:rsidR="00002DE3" w:rsidRPr="009755A6">
        <w:rPr>
          <w:rFonts w:asciiTheme="majorBidi" w:hAnsiTheme="majorBidi" w:cstheme="majorBidi"/>
        </w:rPr>
        <w:t>branch Interval.</w:t>
      </w:r>
    </w:p>
    <w:p w:rsidR="004B7FD5" w:rsidRPr="009755A6" w:rsidRDefault="004B7FD5" w:rsidP="004B7FD5">
      <w:pPr>
        <w:bidi w:val="0"/>
        <w:spacing w:line="360" w:lineRule="auto"/>
        <w:jc w:val="center"/>
        <w:rPr>
          <w:rFonts w:asciiTheme="majorBidi" w:eastAsiaTheme="minorEastAsia" w:hAnsiTheme="majorBidi" w:cstheme="majorBidi"/>
          <w:color w:val="0D0D0D"/>
          <w:sz w:val="28"/>
          <w:szCs w:val="28"/>
        </w:rPr>
      </w:pPr>
    </w:p>
    <w:p w:rsidR="004B7FD5" w:rsidRPr="009755A6" w:rsidRDefault="004B7FD5" w:rsidP="004B7FD5">
      <w:pPr>
        <w:bidi w:val="0"/>
        <w:spacing w:line="360" w:lineRule="auto"/>
        <w:jc w:val="center"/>
        <w:rPr>
          <w:rFonts w:asciiTheme="majorBidi" w:eastAsiaTheme="minorEastAsia" w:hAnsiTheme="majorBidi" w:cstheme="majorBidi"/>
          <w:color w:val="0D0D0D"/>
          <w:sz w:val="28"/>
          <w:szCs w:val="28"/>
        </w:rPr>
      </w:pPr>
    </w:p>
    <w:p w:rsidR="004B7FD5" w:rsidRPr="009755A6" w:rsidRDefault="004B7FD5" w:rsidP="004B7FD5">
      <w:pPr>
        <w:bidi w:val="0"/>
        <w:spacing w:line="360" w:lineRule="auto"/>
        <w:jc w:val="center"/>
        <w:rPr>
          <w:rFonts w:asciiTheme="majorBidi" w:eastAsiaTheme="minorEastAsia" w:hAnsiTheme="majorBidi" w:cstheme="majorBidi"/>
          <w:color w:val="0D0D0D"/>
          <w:sz w:val="28"/>
          <w:szCs w:val="28"/>
        </w:rPr>
      </w:pPr>
    </w:p>
    <w:p w:rsidR="004B7FD5" w:rsidRPr="009755A6" w:rsidRDefault="004B7FD5" w:rsidP="004B7FD5">
      <w:pPr>
        <w:bidi w:val="0"/>
        <w:spacing w:line="360" w:lineRule="auto"/>
        <w:jc w:val="center"/>
        <w:rPr>
          <w:rFonts w:asciiTheme="majorBidi" w:eastAsiaTheme="minorEastAsia" w:hAnsiTheme="majorBidi" w:cstheme="majorBidi"/>
          <w:color w:val="0D0D0D"/>
          <w:sz w:val="28"/>
          <w:szCs w:val="28"/>
        </w:rPr>
      </w:pPr>
    </w:p>
    <w:p w:rsidR="004B7FD5" w:rsidRPr="009755A6" w:rsidRDefault="004B7FD5" w:rsidP="004B7FD5">
      <w:pPr>
        <w:bidi w:val="0"/>
        <w:spacing w:line="360" w:lineRule="auto"/>
        <w:jc w:val="center"/>
        <w:rPr>
          <w:rFonts w:asciiTheme="majorBidi" w:eastAsiaTheme="minorEastAsia" w:hAnsiTheme="majorBidi" w:cstheme="majorBidi"/>
          <w:color w:val="0D0D0D"/>
          <w:sz w:val="28"/>
          <w:szCs w:val="28"/>
        </w:rPr>
      </w:pPr>
    </w:p>
    <w:p w:rsidR="004B7FD5" w:rsidRPr="009755A6" w:rsidRDefault="004B7FD5" w:rsidP="004B7FD5">
      <w:pPr>
        <w:bidi w:val="0"/>
        <w:spacing w:line="360" w:lineRule="auto"/>
        <w:jc w:val="center"/>
        <w:rPr>
          <w:rFonts w:asciiTheme="majorBidi" w:eastAsiaTheme="minorEastAsia" w:hAnsiTheme="majorBidi" w:cstheme="majorBidi"/>
          <w:color w:val="0D0D0D"/>
          <w:sz w:val="28"/>
          <w:szCs w:val="28"/>
        </w:rPr>
      </w:pPr>
    </w:p>
    <w:p w:rsidR="004B7FD5" w:rsidRPr="009755A6" w:rsidRDefault="004B7FD5" w:rsidP="004B7FD5">
      <w:pPr>
        <w:bidi w:val="0"/>
        <w:spacing w:line="360" w:lineRule="auto"/>
        <w:jc w:val="center"/>
        <w:rPr>
          <w:rFonts w:asciiTheme="majorBidi" w:eastAsiaTheme="minorEastAsia" w:hAnsiTheme="majorBidi" w:cstheme="majorBidi"/>
          <w:color w:val="0D0D0D"/>
          <w:sz w:val="28"/>
          <w:szCs w:val="28"/>
        </w:rPr>
      </w:pPr>
    </w:p>
    <w:p w:rsidR="004B7FD5" w:rsidRPr="009755A6" w:rsidRDefault="004B7FD5" w:rsidP="004B7FD5">
      <w:pPr>
        <w:bidi w:val="0"/>
        <w:spacing w:line="360" w:lineRule="auto"/>
        <w:jc w:val="center"/>
        <w:rPr>
          <w:rFonts w:asciiTheme="majorBidi" w:eastAsiaTheme="minorEastAsia" w:hAnsiTheme="majorBidi" w:cstheme="majorBidi"/>
          <w:color w:val="0D0D0D"/>
          <w:sz w:val="28"/>
          <w:szCs w:val="28"/>
        </w:rPr>
      </w:pPr>
    </w:p>
    <w:p w:rsidR="00002DE3" w:rsidRPr="009755A6" w:rsidRDefault="00002DE3" w:rsidP="00002DE3">
      <w:pPr>
        <w:bidi w:val="0"/>
        <w:spacing w:line="360" w:lineRule="auto"/>
        <w:jc w:val="center"/>
        <w:rPr>
          <w:rFonts w:asciiTheme="majorBidi" w:eastAsiaTheme="minorEastAsia" w:hAnsiTheme="majorBidi" w:cstheme="majorBidi"/>
          <w:color w:val="0D0D0D"/>
          <w:sz w:val="28"/>
          <w:szCs w:val="28"/>
        </w:rPr>
      </w:pPr>
    </w:p>
    <w:p w:rsidR="00E0230F" w:rsidRPr="009755A6" w:rsidRDefault="00E0230F" w:rsidP="00E0230F">
      <w:pPr>
        <w:bidi w:val="0"/>
        <w:spacing w:line="360" w:lineRule="auto"/>
        <w:jc w:val="center"/>
        <w:rPr>
          <w:rFonts w:asciiTheme="majorBidi" w:eastAsiaTheme="minorEastAsia" w:hAnsiTheme="majorBidi" w:cstheme="majorBidi"/>
          <w:color w:val="0D0D0D"/>
          <w:sz w:val="28"/>
          <w:szCs w:val="28"/>
        </w:rPr>
      </w:pPr>
    </w:p>
    <w:p w:rsidR="004B7FD5" w:rsidRPr="009755A6" w:rsidRDefault="004B7FD5" w:rsidP="002A62BA">
      <w:pPr>
        <w:pStyle w:val="21"/>
        <w:tabs>
          <w:tab w:val="left" w:pos="659"/>
        </w:tabs>
        <w:kinsoku w:val="0"/>
        <w:overflowPunct w:val="0"/>
        <w:spacing w:before="69"/>
        <w:ind w:left="142" w:firstLine="0"/>
        <w:jc w:val="both"/>
        <w:outlineLvl w:val="9"/>
        <w:rPr>
          <w:rFonts w:asciiTheme="majorBidi" w:hAnsiTheme="majorBidi" w:cstheme="majorBidi"/>
          <w:b w:val="0"/>
          <w:bCs w:val="0"/>
          <w:sz w:val="28"/>
          <w:szCs w:val="28"/>
        </w:rPr>
      </w:pPr>
      <w:proofErr w:type="gramStart"/>
      <w:r w:rsidRPr="009755A6">
        <w:rPr>
          <w:rFonts w:asciiTheme="majorBidi" w:hAnsiTheme="majorBidi" w:cstheme="majorBidi"/>
          <w:spacing w:val="-1"/>
          <w:sz w:val="28"/>
          <w:szCs w:val="28"/>
        </w:rPr>
        <w:lastRenderedPageBreak/>
        <w:t>3.6  Manhole</w:t>
      </w:r>
      <w:proofErr w:type="gramEnd"/>
      <w:r w:rsidRPr="009755A6">
        <w:rPr>
          <w:rFonts w:asciiTheme="majorBidi" w:hAnsiTheme="majorBidi" w:cstheme="majorBidi"/>
          <w:sz w:val="28"/>
          <w:szCs w:val="28"/>
        </w:rPr>
        <w:t xml:space="preserve"> design</w:t>
      </w:r>
    </w:p>
    <w:p w:rsidR="004B7FD5" w:rsidRPr="009755A6" w:rsidRDefault="004B7FD5" w:rsidP="004B7FD5">
      <w:pPr>
        <w:pStyle w:val="a3"/>
        <w:kinsoku w:val="0"/>
        <w:overflowPunct w:val="0"/>
        <w:ind w:left="0"/>
        <w:rPr>
          <w:rFonts w:asciiTheme="majorBidi" w:hAnsiTheme="majorBidi" w:cstheme="majorBidi"/>
          <w:b/>
          <w:bCs/>
        </w:rPr>
      </w:pPr>
    </w:p>
    <w:p w:rsidR="004B7FD5" w:rsidRPr="009755A6" w:rsidRDefault="004B7FD5" w:rsidP="000A49F8">
      <w:pPr>
        <w:pStyle w:val="a3"/>
        <w:kinsoku w:val="0"/>
        <w:overflowPunct w:val="0"/>
        <w:spacing w:before="202"/>
        <w:ind w:left="567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10"/>
        </w:rPr>
        <w:t xml:space="preserve"> </w:t>
      </w:r>
      <w:r w:rsidRPr="009755A6">
        <w:rPr>
          <w:rFonts w:asciiTheme="majorBidi" w:hAnsiTheme="majorBidi" w:cstheme="majorBidi"/>
        </w:rPr>
        <w:t>main</w:t>
      </w:r>
      <w:r w:rsidRPr="009755A6">
        <w:rPr>
          <w:rFonts w:asciiTheme="majorBidi" w:hAnsiTheme="majorBidi" w:cstheme="majorBidi"/>
          <w:spacing w:val="11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purpose</w:t>
      </w:r>
      <w:r w:rsidRPr="009755A6">
        <w:rPr>
          <w:rFonts w:asciiTheme="majorBidi" w:hAnsiTheme="majorBidi" w:cstheme="majorBidi"/>
          <w:spacing w:val="11"/>
        </w:rPr>
        <w:t xml:space="preserve"> </w:t>
      </w:r>
      <w:r w:rsidRPr="009755A6">
        <w:rPr>
          <w:rFonts w:asciiTheme="majorBidi" w:hAnsiTheme="majorBidi" w:cstheme="majorBidi"/>
          <w:spacing w:val="1"/>
        </w:rPr>
        <w:t>of</w:t>
      </w:r>
      <w:r w:rsidRPr="009755A6">
        <w:rPr>
          <w:rFonts w:asciiTheme="majorBidi" w:hAnsiTheme="majorBidi" w:cstheme="majorBidi"/>
          <w:spacing w:val="11"/>
        </w:rPr>
        <w:t xml:space="preserve"> </w:t>
      </w: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13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manholes</w:t>
      </w:r>
      <w:r w:rsidRPr="009755A6">
        <w:rPr>
          <w:rFonts w:asciiTheme="majorBidi" w:hAnsiTheme="majorBidi" w:cstheme="majorBidi"/>
          <w:spacing w:val="12"/>
        </w:rPr>
        <w:t xml:space="preserve"> </w:t>
      </w:r>
      <w:r w:rsidRPr="009755A6">
        <w:rPr>
          <w:rFonts w:asciiTheme="majorBidi" w:hAnsiTheme="majorBidi" w:cstheme="majorBidi"/>
        </w:rPr>
        <w:t>is</w:t>
      </w:r>
      <w:r w:rsidRPr="009755A6">
        <w:rPr>
          <w:rFonts w:asciiTheme="majorBidi" w:hAnsiTheme="majorBidi" w:cstheme="majorBidi"/>
          <w:spacing w:val="12"/>
        </w:rPr>
        <w:t xml:space="preserve"> </w:t>
      </w:r>
      <w:r w:rsidRPr="009755A6">
        <w:rPr>
          <w:rFonts w:asciiTheme="majorBidi" w:hAnsiTheme="majorBidi" w:cstheme="majorBidi"/>
        </w:rPr>
        <w:t>to</w:t>
      </w:r>
      <w:r w:rsidRPr="009755A6">
        <w:rPr>
          <w:rFonts w:asciiTheme="majorBidi" w:hAnsiTheme="majorBidi" w:cstheme="majorBidi"/>
          <w:spacing w:val="12"/>
        </w:rPr>
        <w:t xml:space="preserve"> </w:t>
      </w:r>
      <w:r w:rsidRPr="009755A6">
        <w:rPr>
          <w:rFonts w:asciiTheme="majorBidi" w:hAnsiTheme="majorBidi" w:cstheme="majorBidi"/>
        </w:rPr>
        <w:t>carry</w:t>
      </w:r>
      <w:r w:rsidRPr="009755A6">
        <w:rPr>
          <w:rFonts w:asciiTheme="majorBidi" w:hAnsiTheme="majorBidi" w:cstheme="majorBidi"/>
          <w:spacing w:val="6"/>
        </w:rPr>
        <w:t xml:space="preserve"> </w:t>
      </w: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13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water</w:t>
      </w:r>
      <w:r w:rsidRPr="009755A6">
        <w:rPr>
          <w:rFonts w:asciiTheme="majorBidi" w:hAnsiTheme="majorBidi" w:cstheme="majorBidi"/>
          <w:spacing w:val="1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from</w:t>
      </w:r>
      <w:r w:rsidRPr="009755A6">
        <w:rPr>
          <w:rFonts w:asciiTheme="majorBidi" w:hAnsiTheme="majorBidi" w:cstheme="majorBidi"/>
          <w:spacing w:val="1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stacks</w:t>
      </w:r>
      <w:r w:rsidRPr="009755A6">
        <w:rPr>
          <w:rFonts w:asciiTheme="majorBidi" w:hAnsiTheme="majorBidi" w:cstheme="majorBidi"/>
          <w:spacing w:val="12"/>
        </w:rPr>
        <w:t xml:space="preserve"> </w:t>
      </w:r>
      <w:r w:rsidRPr="009755A6">
        <w:rPr>
          <w:rFonts w:asciiTheme="majorBidi" w:hAnsiTheme="majorBidi" w:cstheme="majorBidi"/>
        </w:rPr>
        <w:t>to</w:t>
      </w:r>
      <w:r w:rsidRPr="009755A6">
        <w:rPr>
          <w:rFonts w:asciiTheme="majorBidi" w:hAnsiTheme="majorBidi" w:cstheme="majorBidi"/>
          <w:spacing w:val="12"/>
        </w:rPr>
        <w:t xml:space="preserve"> </w:t>
      </w:r>
      <w:r w:rsidRPr="009755A6">
        <w:rPr>
          <w:rFonts w:asciiTheme="majorBidi" w:hAnsiTheme="majorBidi" w:cstheme="majorBidi"/>
        </w:rPr>
        <w:t>various</w:t>
      </w:r>
      <w:r w:rsidRPr="009755A6">
        <w:rPr>
          <w:rFonts w:asciiTheme="majorBidi" w:hAnsiTheme="majorBidi" w:cstheme="majorBidi"/>
          <w:spacing w:val="1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drainage</w:t>
      </w:r>
      <w:r w:rsidRPr="009755A6">
        <w:rPr>
          <w:rFonts w:asciiTheme="majorBidi" w:hAnsiTheme="majorBidi" w:cstheme="majorBidi"/>
          <w:spacing w:val="10"/>
        </w:rPr>
        <w:t xml:space="preserve"> </w:t>
      </w:r>
      <w:r w:rsidRPr="009755A6">
        <w:rPr>
          <w:rFonts w:asciiTheme="majorBidi" w:hAnsiTheme="majorBidi" w:cstheme="majorBidi"/>
        </w:rPr>
        <w:t>points.</w:t>
      </w:r>
    </w:p>
    <w:p w:rsidR="004B7FD5" w:rsidRPr="009755A6" w:rsidRDefault="004B7FD5" w:rsidP="000A49F8">
      <w:pPr>
        <w:pStyle w:val="a3"/>
        <w:kinsoku w:val="0"/>
        <w:overflowPunct w:val="0"/>
        <w:spacing w:before="139"/>
        <w:ind w:left="567"/>
        <w:jc w:val="both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This </w:t>
      </w:r>
      <w:r w:rsidRPr="009755A6">
        <w:rPr>
          <w:rFonts w:asciiTheme="majorBidi" w:hAnsiTheme="majorBidi" w:cstheme="majorBidi"/>
          <w:spacing w:val="-1"/>
        </w:rPr>
        <w:t>project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contains</w:t>
      </w:r>
      <w:r w:rsidRPr="009755A6">
        <w:rPr>
          <w:rFonts w:asciiTheme="majorBidi" w:hAnsiTheme="majorBidi" w:cstheme="majorBidi"/>
        </w:rPr>
        <w:t xml:space="preserve"> three</w:t>
      </w:r>
      <w:r w:rsidRPr="009755A6">
        <w:rPr>
          <w:rFonts w:asciiTheme="majorBidi" w:hAnsiTheme="majorBidi" w:cstheme="majorBidi"/>
          <w:spacing w:val="-1"/>
        </w:rPr>
        <w:t xml:space="preserve"> types</w:t>
      </w:r>
      <w:r w:rsidRPr="009755A6">
        <w:rPr>
          <w:rFonts w:asciiTheme="majorBidi" w:hAnsiTheme="majorBidi" w:cstheme="majorBidi"/>
        </w:rPr>
        <w:t xml:space="preserve"> of </w:t>
      </w:r>
      <w:r w:rsidRPr="009755A6">
        <w:rPr>
          <w:rFonts w:asciiTheme="majorBidi" w:hAnsiTheme="majorBidi" w:cstheme="majorBidi"/>
          <w:spacing w:val="-1"/>
        </w:rPr>
        <w:t>manhole,</w:t>
      </w:r>
      <w:r w:rsidRPr="009755A6">
        <w:rPr>
          <w:rFonts w:asciiTheme="majorBidi" w:hAnsiTheme="majorBidi" w:cstheme="majorBidi"/>
        </w:rPr>
        <w:t xml:space="preserve"> which is:</w:t>
      </w:r>
    </w:p>
    <w:p w:rsidR="004B7FD5" w:rsidRPr="009755A6" w:rsidRDefault="004B7FD5" w:rsidP="000A49F8">
      <w:pPr>
        <w:pStyle w:val="a3"/>
        <w:kinsoku w:val="0"/>
        <w:overflowPunct w:val="0"/>
        <w:spacing w:before="2"/>
        <w:ind w:left="567"/>
        <w:rPr>
          <w:rFonts w:asciiTheme="majorBidi" w:hAnsiTheme="majorBidi" w:cstheme="majorBidi"/>
        </w:rPr>
      </w:pPr>
    </w:p>
    <w:p w:rsidR="004B7FD5" w:rsidRPr="009755A6" w:rsidRDefault="004B7FD5" w:rsidP="000A49F8">
      <w:pPr>
        <w:pStyle w:val="a3"/>
        <w:numPr>
          <w:ilvl w:val="3"/>
          <w:numId w:val="8"/>
        </w:numPr>
        <w:tabs>
          <w:tab w:val="left" w:pos="899"/>
        </w:tabs>
        <w:kinsoku w:val="0"/>
        <w:overflowPunct w:val="0"/>
        <w:ind w:left="567" w:firstLine="0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  <w:spacing w:val="-1"/>
        </w:rPr>
        <w:t>Sanitary</w:t>
      </w:r>
      <w:r w:rsidRPr="009755A6">
        <w:rPr>
          <w:rFonts w:asciiTheme="majorBidi" w:hAnsiTheme="majorBidi" w:cstheme="majorBidi"/>
          <w:spacing w:val="-5"/>
        </w:rPr>
        <w:t xml:space="preserve"> </w:t>
      </w:r>
      <w:r w:rsidRPr="009755A6">
        <w:rPr>
          <w:rFonts w:asciiTheme="majorBidi" w:hAnsiTheme="majorBidi" w:cstheme="majorBidi"/>
        </w:rPr>
        <w:t>manhole</w:t>
      </w:r>
      <w:r w:rsidRPr="009755A6">
        <w:rPr>
          <w:rFonts w:asciiTheme="majorBidi" w:hAnsiTheme="majorBidi" w:cstheme="majorBidi"/>
          <w:spacing w:val="-1"/>
        </w:rPr>
        <w:t xml:space="preserve"> for </w:t>
      </w:r>
      <w:r w:rsidRPr="009755A6">
        <w:rPr>
          <w:rFonts w:asciiTheme="majorBidi" w:hAnsiTheme="majorBidi" w:cstheme="majorBidi"/>
        </w:rPr>
        <w:t xml:space="preserve">black </w:t>
      </w:r>
      <w:proofErr w:type="gramStart"/>
      <w:r w:rsidRPr="009755A6">
        <w:rPr>
          <w:rFonts w:asciiTheme="majorBidi" w:hAnsiTheme="majorBidi" w:cstheme="majorBidi"/>
          <w:spacing w:val="-1"/>
        </w:rPr>
        <w:t>water</w:t>
      </w:r>
      <w:r w:rsidR="00002DE3" w:rsidRPr="009755A6">
        <w:rPr>
          <w:rFonts w:asciiTheme="majorBidi" w:hAnsiTheme="majorBidi" w:cstheme="majorBidi"/>
          <w:spacing w:val="-1"/>
        </w:rPr>
        <w:t xml:space="preserve"> .</w:t>
      </w:r>
      <w:proofErr w:type="gramEnd"/>
    </w:p>
    <w:p w:rsidR="004B7FD5" w:rsidRPr="009755A6" w:rsidRDefault="004B7FD5" w:rsidP="000A49F8">
      <w:pPr>
        <w:pStyle w:val="a3"/>
        <w:numPr>
          <w:ilvl w:val="3"/>
          <w:numId w:val="8"/>
        </w:numPr>
        <w:tabs>
          <w:tab w:val="left" w:pos="899"/>
        </w:tabs>
        <w:kinsoku w:val="0"/>
        <w:overflowPunct w:val="0"/>
        <w:spacing w:before="138"/>
        <w:ind w:left="567" w:firstLine="0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  <w:spacing w:val="-1"/>
        </w:rPr>
        <w:t>Sanitary</w:t>
      </w:r>
      <w:r w:rsidRPr="009755A6">
        <w:rPr>
          <w:rFonts w:asciiTheme="majorBidi" w:hAnsiTheme="majorBidi" w:cstheme="majorBidi"/>
          <w:spacing w:val="-5"/>
        </w:rPr>
        <w:t xml:space="preserve"> </w:t>
      </w:r>
      <w:r w:rsidRPr="009755A6">
        <w:rPr>
          <w:rFonts w:asciiTheme="majorBidi" w:hAnsiTheme="majorBidi" w:cstheme="majorBidi"/>
        </w:rPr>
        <w:t>manhole</w:t>
      </w:r>
      <w:r w:rsidRPr="009755A6">
        <w:rPr>
          <w:rFonts w:asciiTheme="majorBidi" w:hAnsiTheme="majorBidi" w:cstheme="majorBidi"/>
          <w:spacing w:val="-1"/>
        </w:rPr>
        <w:t xml:space="preserve"> for </w:t>
      </w:r>
      <w:r w:rsidRPr="009755A6">
        <w:rPr>
          <w:rFonts w:asciiTheme="majorBidi" w:hAnsiTheme="majorBidi" w:cstheme="majorBidi"/>
        </w:rPr>
        <w:t>gray</w:t>
      </w:r>
      <w:r w:rsidRPr="009755A6">
        <w:rPr>
          <w:rFonts w:asciiTheme="majorBidi" w:hAnsiTheme="majorBidi" w:cstheme="majorBidi"/>
          <w:spacing w:val="-3"/>
        </w:rPr>
        <w:t xml:space="preserve"> </w:t>
      </w:r>
      <w:proofErr w:type="gramStart"/>
      <w:r w:rsidRPr="009755A6">
        <w:rPr>
          <w:rFonts w:asciiTheme="majorBidi" w:hAnsiTheme="majorBidi" w:cstheme="majorBidi"/>
        </w:rPr>
        <w:t>water</w:t>
      </w:r>
      <w:r w:rsidR="00002DE3" w:rsidRPr="009755A6">
        <w:rPr>
          <w:rFonts w:asciiTheme="majorBidi" w:hAnsiTheme="majorBidi" w:cstheme="majorBidi"/>
        </w:rPr>
        <w:t xml:space="preserve"> .</w:t>
      </w:r>
      <w:proofErr w:type="gramEnd"/>
    </w:p>
    <w:p w:rsidR="00002DE3" w:rsidRPr="009755A6" w:rsidRDefault="00002DE3" w:rsidP="000A49F8">
      <w:pPr>
        <w:pStyle w:val="a3"/>
        <w:numPr>
          <w:ilvl w:val="3"/>
          <w:numId w:val="8"/>
        </w:numPr>
        <w:tabs>
          <w:tab w:val="left" w:pos="899"/>
        </w:tabs>
        <w:kinsoku w:val="0"/>
        <w:overflowPunct w:val="0"/>
        <w:spacing w:before="138"/>
        <w:ind w:left="567" w:firstLine="0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Storm Water </w:t>
      </w:r>
    </w:p>
    <w:p w:rsidR="00002DE3" w:rsidRPr="009755A6" w:rsidRDefault="00002DE3" w:rsidP="00002DE3">
      <w:pPr>
        <w:pStyle w:val="a3"/>
        <w:tabs>
          <w:tab w:val="left" w:pos="899"/>
        </w:tabs>
        <w:kinsoku w:val="0"/>
        <w:overflowPunct w:val="0"/>
        <w:spacing w:before="138"/>
        <w:ind w:left="567"/>
        <w:rPr>
          <w:rFonts w:asciiTheme="majorBidi" w:hAnsiTheme="majorBidi" w:cstheme="majorBidi"/>
        </w:rPr>
      </w:pPr>
    </w:p>
    <w:p w:rsidR="004B7FD5" w:rsidRPr="009755A6" w:rsidRDefault="004B7FD5" w:rsidP="000A49F8">
      <w:pPr>
        <w:pStyle w:val="a3"/>
        <w:kinsoku w:val="0"/>
        <w:overflowPunct w:val="0"/>
        <w:spacing w:before="138" w:line="360" w:lineRule="auto"/>
        <w:ind w:left="567" w:right="-2"/>
        <w:jc w:val="both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1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design</w:t>
      </w:r>
      <w:r w:rsidRPr="009755A6">
        <w:rPr>
          <w:rFonts w:asciiTheme="majorBidi" w:hAnsiTheme="majorBidi" w:cstheme="majorBidi"/>
          <w:spacing w:val="14"/>
        </w:rPr>
        <w:t xml:space="preserve"> </w:t>
      </w:r>
      <w:r w:rsidRPr="009755A6">
        <w:rPr>
          <w:rFonts w:asciiTheme="majorBidi" w:hAnsiTheme="majorBidi" w:cstheme="majorBidi"/>
        </w:rPr>
        <w:t>of</w:t>
      </w:r>
      <w:r w:rsidRPr="009755A6">
        <w:rPr>
          <w:rFonts w:asciiTheme="majorBidi" w:hAnsiTheme="majorBidi" w:cstheme="majorBidi"/>
          <w:spacing w:val="13"/>
        </w:rPr>
        <w:t xml:space="preserve"> </w:t>
      </w: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13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manholes</w:t>
      </w:r>
      <w:r w:rsidRPr="009755A6">
        <w:rPr>
          <w:rFonts w:asciiTheme="majorBidi" w:hAnsiTheme="majorBidi" w:cstheme="majorBidi"/>
          <w:spacing w:val="1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depend</w:t>
      </w:r>
      <w:r w:rsidRPr="009755A6">
        <w:rPr>
          <w:rFonts w:asciiTheme="majorBidi" w:hAnsiTheme="majorBidi" w:cstheme="majorBidi"/>
          <w:spacing w:val="14"/>
        </w:rPr>
        <w:t xml:space="preserve"> </w:t>
      </w:r>
      <w:r w:rsidRPr="009755A6">
        <w:rPr>
          <w:rFonts w:asciiTheme="majorBidi" w:hAnsiTheme="majorBidi" w:cstheme="majorBidi"/>
        </w:rPr>
        <w:t>on</w:t>
      </w:r>
      <w:r w:rsidRPr="009755A6">
        <w:rPr>
          <w:rFonts w:asciiTheme="majorBidi" w:hAnsiTheme="majorBidi" w:cstheme="majorBidi"/>
          <w:spacing w:val="14"/>
        </w:rPr>
        <w:t xml:space="preserve"> </w:t>
      </w: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13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ground</w:t>
      </w:r>
      <w:r w:rsidRPr="009755A6">
        <w:rPr>
          <w:rFonts w:asciiTheme="majorBidi" w:hAnsiTheme="majorBidi" w:cstheme="majorBidi"/>
          <w:spacing w:val="1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and</w:t>
      </w:r>
      <w:r w:rsidRPr="009755A6">
        <w:rPr>
          <w:rFonts w:asciiTheme="majorBidi" w:hAnsiTheme="majorBidi" w:cstheme="majorBidi"/>
          <w:spacing w:val="14"/>
        </w:rPr>
        <w:t xml:space="preserve"> </w:t>
      </w:r>
      <w:r w:rsidRPr="009755A6">
        <w:rPr>
          <w:rFonts w:asciiTheme="majorBidi" w:hAnsiTheme="majorBidi" w:cstheme="majorBidi"/>
        </w:rPr>
        <w:t>its</w:t>
      </w:r>
      <w:r w:rsidRPr="009755A6">
        <w:rPr>
          <w:rFonts w:asciiTheme="majorBidi" w:hAnsiTheme="majorBidi" w:cstheme="majorBidi"/>
          <w:spacing w:val="1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nature</w:t>
      </w:r>
      <w:r w:rsidRPr="009755A6">
        <w:rPr>
          <w:rFonts w:asciiTheme="majorBidi" w:hAnsiTheme="majorBidi" w:cstheme="majorBidi"/>
          <w:spacing w:val="1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around</w:t>
      </w:r>
      <w:r w:rsidRPr="009755A6">
        <w:rPr>
          <w:rFonts w:asciiTheme="majorBidi" w:hAnsiTheme="majorBidi" w:cstheme="majorBidi"/>
          <w:spacing w:val="13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the</w:t>
      </w:r>
      <w:r w:rsidRPr="009755A6">
        <w:rPr>
          <w:rFonts w:asciiTheme="majorBidi" w:hAnsiTheme="majorBidi" w:cstheme="majorBidi"/>
          <w:spacing w:val="13"/>
        </w:rPr>
        <w:t xml:space="preserve"> </w:t>
      </w:r>
      <w:r w:rsidRPr="009755A6">
        <w:rPr>
          <w:rFonts w:asciiTheme="majorBidi" w:hAnsiTheme="majorBidi" w:cstheme="majorBidi"/>
        </w:rPr>
        <w:t>building,</w:t>
      </w:r>
      <w:r w:rsidRPr="009755A6">
        <w:rPr>
          <w:rFonts w:asciiTheme="majorBidi" w:hAnsiTheme="majorBidi" w:cstheme="majorBidi"/>
          <w:spacing w:val="1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and</w:t>
      </w:r>
      <w:r w:rsidRPr="009755A6">
        <w:rPr>
          <w:rFonts w:asciiTheme="majorBidi" w:hAnsiTheme="majorBidi" w:cstheme="majorBidi"/>
          <w:spacing w:val="14"/>
        </w:rPr>
        <w:t xml:space="preserve"> </w:t>
      </w:r>
      <w:r w:rsidRPr="009755A6">
        <w:rPr>
          <w:rFonts w:asciiTheme="majorBidi" w:hAnsiTheme="majorBidi" w:cstheme="majorBidi"/>
        </w:rPr>
        <w:t>so</w:t>
      </w:r>
      <w:r w:rsidRPr="009755A6">
        <w:rPr>
          <w:rFonts w:asciiTheme="majorBidi" w:hAnsiTheme="majorBidi" w:cstheme="majorBidi"/>
          <w:spacing w:val="1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as</w:t>
      </w:r>
      <w:r w:rsidRPr="009755A6">
        <w:rPr>
          <w:rFonts w:asciiTheme="majorBidi" w:hAnsiTheme="majorBidi" w:cstheme="majorBidi"/>
          <w:spacing w:val="1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the</w:t>
      </w:r>
      <w:r w:rsidRPr="009755A6">
        <w:rPr>
          <w:rFonts w:asciiTheme="majorBidi" w:hAnsiTheme="majorBidi" w:cstheme="majorBidi"/>
          <w:spacing w:val="7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first</w:t>
      </w:r>
      <w:r w:rsidRPr="009755A6">
        <w:rPr>
          <w:rFonts w:asciiTheme="majorBidi" w:hAnsiTheme="majorBidi" w:cstheme="majorBidi"/>
          <w:spacing w:val="7"/>
        </w:rPr>
        <w:t xml:space="preserve"> </w:t>
      </w:r>
      <w:r w:rsidRPr="009755A6">
        <w:rPr>
          <w:rFonts w:asciiTheme="majorBidi" w:hAnsiTheme="majorBidi" w:cstheme="majorBidi"/>
        </w:rPr>
        <w:t>manhole</w:t>
      </w:r>
      <w:r w:rsidRPr="009755A6">
        <w:rPr>
          <w:rFonts w:asciiTheme="majorBidi" w:hAnsiTheme="majorBidi" w:cstheme="majorBidi"/>
          <w:spacing w:val="6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height</w:t>
      </w:r>
      <w:r w:rsidRPr="009755A6">
        <w:rPr>
          <w:rFonts w:asciiTheme="majorBidi" w:hAnsiTheme="majorBidi" w:cstheme="majorBidi"/>
          <w:spacing w:val="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should</w:t>
      </w:r>
      <w:r w:rsidRPr="009755A6">
        <w:rPr>
          <w:rFonts w:asciiTheme="majorBidi" w:hAnsiTheme="majorBidi" w:cstheme="majorBidi"/>
          <w:spacing w:val="7"/>
        </w:rPr>
        <w:t xml:space="preserve"> </w:t>
      </w:r>
      <w:r w:rsidRPr="009755A6">
        <w:rPr>
          <w:rFonts w:asciiTheme="majorBidi" w:hAnsiTheme="majorBidi" w:cstheme="majorBidi"/>
        </w:rPr>
        <w:t>not</w:t>
      </w:r>
      <w:r w:rsidRPr="009755A6">
        <w:rPr>
          <w:rFonts w:asciiTheme="majorBidi" w:hAnsiTheme="majorBidi" w:cstheme="majorBidi"/>
          <w:spacing w:val="7"/>
        </w:rPr>
        <w:t xml:space="preserve"> </w:t>
      </w:r>
      <w:r w:rsidRPr="009755A6">
        <w:rPr>
          <w:rFonts w:asciiTheme="majorBidi" w:hAnsiTheme="majorBidi" w:cstheme="majorBidi"/>
        </w:rPr>
        <w:t>be</w:t>
      </w:r>
      <w:r w:rsidRPr="009755A6">
        <w:rPr>
          <w:rFonts w:asciiTheme="majorBidi" w:hAnsiTheme="majorBidi" w:cstheme="majorBidi"/>
          <w:spacing w:val="3"/>
        </w:rPr>
        <w:t xml:space="preserve"> </w:t>
      </w:r>
      <w:r w:rsidRPr="009755A6">
        <w:rPr>
          <w:rFonts w:asciiTheme="majorBidi" w:hAnsiTheme="majorBidi" w:cstheme="majorBidi"/>
        </w:rPr>
        <w:t>less</w:t>
      </w:r>
      <w:r w:rsidRPr="009755A6">
        <w:rPr>
          <w:rFonts w:asciiTheme="majorBidi" w:hAnsiTheme="majorBidi" w:cstheme="majorBidi"/>
          <w:spacing w:val="6"/>
        </w:rPr>
        <w:t xml:space="preserve"> </w:t>
      </w:r>
      <w:r w:rsidRPr="009755A6">
        <w:rPr>
          <w:rFonts w:asciiTheme="majorBidi" w:hAnsiTheme="majorBidi" w:cstheme="majorBidi"/>
        </w:rPr>
        <w:t>than</w:t>
      </w:r>
      <w:r w:rsidRPr="009755A6">
        <w:rPr>
          <w:rFonts w:asciiTheme="majorBidi" w:hAnsiTheme="majorBidi" w:cstheme="majorBidi"/>
          <w:spacing w:val="6"/>
        </w:rPr>
        <w:t xml:space="preserve"> </w:t>
      </w:r>
      <w:r w:rsidRPr="009755A6">
        <w:rPr>
          <w:rFonts w:asciiTheme="majorBidi" w:hAnsiTheme="majorBidi" w:cstheme="majorBidi"/>
        </w:rPr>
        <w:t>50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cm,</w:t>
      </w:r>
      <w:r w:rsidRPr="009755A6">
        <w:rPr>
          <w:rFonts w:asciiTheme="majorBidi" w:hAnsiTheme="majorBidi" w:cstheme="majorBidi"/>
          <w:spacing w:val="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and</w:t>
      </w:r>
      <w:r w:rsidRPr="009755A6">
        <w:rPr>
          <w:rFonts w:asciiTheme="majorBidi" w:hAnsiTheme="majorBidi" w:cstheme="majorBidi"/>
          <w:spacing w:val="6"/>
        </w:rPr>
        <w:t xml:space="preserve"> </w:t>
      </w: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6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depth</w:t>
      </w:r>
      <w:r w:rsidRPr="009755A6">
        <w:rPr>
          <w:rFonts w:asciiTheme="majorBidi" w:hAnsiTheme="majorBidi" w:cstheme="majorBidi"/>
          <w:spacing w:val="7"/>
        </w:rPr>
        <w:t xml:space="preserve"> </w:t>
      </w:r>
      <w:r w:rsidRPr="009755A6">
        <w:rPr>
          <w:rFonts w:asciiTheme="majorBidi" w:hAnsiTheme="majorBidi" w:cstheme="majorBidi"/>
        </w:rPr>
        <w:t>of</w:t>
      </w:r>
      <w:r w:rsidRPr="009755A6">
        <w:rPr>
          <w:rFonts w:asciiTheme="majorBidi" w:hAnsiTheme="majorBidi" w:cstheme="majorBidi"/>
          <w:spacing w:val="3"/>
        </w:rPr>
        <w:t xml:space="preserve"> </w:t>
      </w: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6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other</w:t>
      </w:r>
      <w:r w:rsidRPr="009755A6">
        <w:rPr>
          <w:rFonts w:asciiTheme="majorBidi" w:hAnsiTheme="majorBidi" w:cstheme="majorBidi"/>
          <w:spacing w:val="5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manholes</w:t>
      </w:r>
      <w:r w:rsidRPr="009755A6">
        <w:rPr>
          <w:rFonts w:asciiTheme="majorBidi" w:hAnsiTheme="majorBidi" w:cstheme="majorBidi"/>
          <w:spacing w:val="7"/>
        </w:rPr>
        <w:t xml:space="preserve"> </w:t>
      </w:r>
      <w:r w:rsidRPr="009755A6">
        <w:rPr>
          <w:rFonts w:asciiTheme="majorBidi" w:hAnsiTheme="majorBidi" w:cstheme="majorBidi"/>
        </w:rPr>
        <w:t>will</w:t>
      </w:r>
      <w:r w:rsidRPr="009755A6">
        <w:rPr>
          <w:rFonts w:asciiTheme="majorBidi" w:hAnsiTheme="majorBidi" w:cstheme="majorBidi"/>
          <w:spacing w:val="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depend</w:t>
      </w:r>
      <w:r w:rsidRPr="009755A6">
        <w:rPr>
          <w:rFonts w:asciiTheme="majorBidi" w:hAnsiTheme="majorBidi" w:cstheme="majorBidi"/>
          <w:spacing w:val="67"/>
        </w:rPr>
        <w:t xml:space="preserve"> </w:t>
      </w:r>
      <w:r w:rsidRPr="009755A6">
        <w:rPr>
          <w:rFonts w:asciiTheme="majorBidi" w:hAnsiTheme="majorBidi" w:cstheme="majorBidi"/>
        </w:rPr>
        <w:t xml:space="preserve">on the </w:t>
      </w:r>
      <w:r w:rsidRPr="009755A6">
        <w:rPr>
          <w:rFonts w:asciiTheme="majorBidi" w:hAnsiTheme="majorBidi" w:cstheme="majorBidi"/>
          <w:spacing w:val="-1"/>
        </w:rPr>
        <w:t>distance between</w:t>
      </w:r>
      <w:r w:rsidRPr="009755A6">
        <w:rPr>
          <w:rFonts w:asciiTheme="majorBidi" w:hAnsiTheme="majorBidi" w:cstheme="majorBidi"/>
        </w:rPr>
        <w:t xml:space="preserve"> the</w:t>
      </w:r>
      <w:r w:rsidRPr="009755A6">
        <w:rPr>
          <w:rFonts w:asciiTheme="majorBidi" w:hAnsiTheme="majorBidi" w:cstheme="majorBidi"/>
          <w:spacing w:val="-1"/>
        </w:rPr>
        <w:t xml:space="preserve"> manholes</w:t>
      </w:r>
      <w:r w:rsidRPr="009755A6">
        <w:rPr>
          <w:rFonts w:asciiTheme="majorBidi" w:hAnsiTheme="majorBidi" w:cstheme="majorBidi"/>
        </w:rPr>
        <w:t xml:space="preserve"> and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>the slope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 xml:space="preserve">of the pipe </w:t>
      </w:r>
      <w:r w:rsidRPr="009755A6">
        <w:rPr>
          <w:rFonts w:asciiTheme="majorBidi" w:hAnsiTheme="majorBidi" w:cstheme="majorBidi"/>
          <w:spacing w:val="-1"/>
        </w:rPr>
        <w:t>that</w:t>
      </w:r>
      <w:r w:rsidRPr="009755A6">
        <w:rPr>
          <w:rFonts w:asciiTheme="majorBidi" w:hAnsiTheme="majorBidi" w:cstheme="majorBidi"/>
        </w:rPr>
        <w:t xml:space="preserve"> connecting </w:t>
      </w:r>
      <w:r w:rsidRPr="009755A6">
        <w:rPr>
          <w:rFonts w:asciiTheme="majorBidi" w:hAnsiTheme="majorBidi" w:cstheme="majorBidi"/>
          <w:spacing w:val="-1"/>
        </w:rPr>
        <w:t>them.</w:t>
      </w:r>
    </w:p>
    <w:p w:rsidR="004B7FD5" w:rsidRPr="009755A6" w:rsidRDefault="004B7FD5" w:rsidP="000A49F8">
      <w:pPr>
        <w:pStyle w:val="a3"/>
        <w:kinsoku w:val="0"/>
        <w:overflowPunct w:val="0"/>
        <w:spacing w:before="205" w:line="359" w:lineRule="auto"/>
        <w:ind w:left="567" w:right="-2"/>
        <w:jc w:val="both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  <w:spacing w:val="-1"/>
        </w:rPr>
        <w:t>According</w:t>
      </w:r>
      <w:r w:rsidRPr="009755A6">
        <w:rPr>
          <w:rFonts w:asciiTheme="majorBidi" w:hAnsiTheme="majorBidi" w:cstheme="majorBidi"/>
          <w:spacing w:val="29"/>
        </w:rPr>
        <w:t xml:space="preserve"> </w:t>
      </w:r>
      <w:r w:rsidRPr="009755A6">
        <w:rPr>
          <w:rFonts w:asciiTheme="majorBidi" w:hAnsiTheme="majorBidi" w:cstheme="majorBidi"/>
        </w:rPr>
        <w:t>to</w:t>
      </w:r>
      <w:r w:rsidRPr="009755A6">
        <w:rPr>
          <w:rFonts w:asciiTheme="majorBidi" w:hAnsiTheme="majorBidi" w:cstheme="majorBidi"/>
          <w:spacing w:val="29"/>
        </w:rPr>
        <w:t xml:space="preserve"> </w:t>
      </w: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28"/>
        </w:rPr>
        <w:t xml:space="preserve"> </w:t>
      </w:r>
      <w:r w:rsidRPr="009755A6">
        <w:rPr>
          <w:rFonts w:asciiTheme="majorBidi" w:hAnsiTheme="majorBidi" w:cstheme="majorBidi"/>
        </w:rPr>
        <w:t>table</w:t>
      </w:r>
      <w:r w:rsidRPr="009755A6">
        <w:rPr>
          <w:rFonts w:asciiTheme="majorBidi" w:hAnsiTheme="majorBidi" w:cstheme="majorBidi"/>
          <w:spacing w:val="2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below,</w:t>
      </w:r>
      <w:r w:rsidRPr="009755A6">
        <w:rPr>
          <w:rFonts w:asciiTheme="majorBidi" w:hAnsiTheme="majorBidi" w:cstheme="majorBidi"/>
          <w:spacing w:val="28"/>
        </w:rPr>
        <w:t xml:space="preserve"> </w:t>
      </w:r>
      <w:r w:rsidRPr="009755A6">
        <w:rPr>
          <w:rFonts w:asciiTheme="majorBidi" w:hAnsiTheme="majorBidi" w:cstheme="majorBidi"/>
        </w:rPr>
        <w:t>it</w:t>
      </w:r>
      <w:r w:rsidRPr="009755A6">
        <w:rPr>
          <w:rFonts w:asciiTheme="majorBidi" w:hAnsiTheme="majorBidi" w:cstheme="majorBidi"/>
          <w:spacing w:val="29"/>
        </w:rPr>
        <w:t xml:space="preserve"> </w:t>
      </w:r>
      <w:r w:rsidRPr="009755A6">
        <w:rPr>
          <w:rFonts w:asciiTheme="majorBidi" w:hAnsiTheme="majorBidi" w:cstheme="majorBidi"/>
        </w:rPr>
        <w:t>will</w:t>
      </w:r>
      <w:r w:rsidRPr="009755A6">
        <w:rPr>
          <w:rFonts w:asciiTheme="majorBidi" w:hAnsiTheme="majorBidi" w:cstheme="majorBidi"/>
          <w:spacing w:val="27"/>
        </w:rPr>
        <w:t xml:space="preserve"> </w:t>
      </w:r>
      <w:r w:rsidRPr="009755A6">
        <w:rPr>
          <w:rFonts w:asciiTheme="majorBidi" w:hAnsiTheme="majorBidi" w:cstheme="majorBidi"/>
        </w:rPr>
        <w:t>be</w:t>
      </w:r>
      <w:r w:rsidRPr="009755A6">
        <w:rPr>
          <w:rFonts w:asciiTheme="majorBidi" w:hAnsiTheme="majorBidi" w:cstheme="majorBidi"/>
          <w:spacing w:val="2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estimated</w:t>
      </w:r>
      <w:r w:rsidRPr="009755A6">
        <w:rPr>
          <w:rFonts w:asciiTheme="majorBidi" w:hAnsiTheme="majorBidi" w:cstheme="majorBidi"/>
          <w:spacing w:val="28"/>
        </w:rPr>
        <w:t xml:space="preserve"> </w:t>
      </w: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28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diameter</w:t>
      </w:r>
      <w:r w:rsidRPr="009755A6">
        <w:rPr>
          <w:rFonts w:asciiTheme="majorBidi" w:hAnsiTheme="majorBidi" w:cstheme="majorBidi"/>
          <w:spacing w:val="27"/>
        </w:rPr>
        <w:t xml:space="preserve"> </w:t>
      </w:r>
      <w:r w:rsidRPr="009755A6">
        <w:rPr>
          <w:rFonts w:asciiTheme="majorBidi" w:hAnsiTheme="majorBidi" w:cstheme="majorBidi"/>
        </w:rPr>
        <w:t>of</w:t>
      </w:r>
      <w:r w:rsidRPr="009755A6">
        <w:rPr>
          <w:rFonts w:asciiTheme="majorBidi" w:hAnsiTheme="majorBidi" w:cstheme="majorBidi"/>
          <w:spacing w:val="27"/>
        </w:rPr>
        <w:t xml:space="preserve"> </w:t>
      </w: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28"/>
        </w:rPr>
        <w:t xml:space="preserve"> </w:t>
      </w:r>
      <w:r w:rsidRPr="009755A6">
        <w:rPr>
          <w:rFonts w:asciiTheme="majorBidi" w:hAnsiTheme="majorBidi" w:cstheme="majorBidi"/>
        </w:rPr>
        <w:t>manhole</w:t>
      </w:r>
      <w:r w:rsidRPr="009755A6">
        <w:rPr>
          <w:rFonts w:asciiTheme="majorBidi" w:hAnsiTheme="majorBidi" w:cstheme="majorBidi"/>
          <w:spacing w:val="28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according</w:t>
      </w:r>
      <w:r w:rsidRPr="009755A6">
        <w:rPr>
          <w:rFonts w:asciiTheme="majorBidi" w:hAnsiTheme="majorBidi" w:cstheme="majorBidi"/>
          <w:spacing w:val="28"/>
        </w:rPr>
        <w:t xml:space="preserve"> </w:t>
      </w:r>
      <w:r w:rsidRPr="009755A6">
        <w:rPr>
          <w:rFonts w:asciiTheme="majorBidi" w:hAnsiTheme="majorBidi" w:cstheme="majorBidi"/>
        </w:rPr>
        <w:t>to</w:t>
      </w:r>
      <w:r w:rsidRPr="009755A6">
        <w:rPr>
          <w:rFonts w:asciiTheme="majorBidi" w:hAnsiTheme="majorBidi" w:cstheme="majorBidi"/>
          <w:spacing w:val="29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their</w:t>
      </w:r>
      <w:r w:rsidRPr="009755A6">
        <w:rPr>
          <w:rFonts w:asciiTheme="majorBidi" w:hAnsiTheme="majorBidi" w:cstheme="majorBidi"/>
          <w:spacing w:val="6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depth.</w:t>
      </w:r>
    </w:p>
    <w:p w:rsidR="004B7FD5" w:rsidRPr="009755A6" w:rsidRDefault="004B7FD5" w:rsidP="00097E38">
      <w:pPr>
        <w:pStyle w:val="a3"/>
        <w:kinsoku w:val="0"/>
        <w:overflowPunct w:val="0"/>
        <w:spacing w:before="211"/>
        <w:ind w:left="1418"/>
        <w:rPr>
          <w:rFonts w:asciiTheme="majorBidi" w:hAnsiTheme="majorBidi" w:cstheme="majorBidi"/>
          <w:b/>
          <w:bCs/>
          <w:color w:val="0D0D0D"/>
          <w:spacing w:val="-1"/>
        </w:rPr>
      </w:pPr>
      <w:proofErr w:type="gramStart"/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Table</w:t>
      </w:r>
      <w:r w:rsidRPr="009755A6">
        <w:rPr>
          <w:rFonts w:asciiTheme="majorBidi" w:hAnsiTheme="majorBidi" w:cstheme="majorBidi"/>
          <w:b/>
          <w:bCs/>
          <w:color w:val="0D0D0D"/>
          <w:spacing w:val="1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 xml:space="preserve"> (</w:t>
      </w:r>
      <w:proofErr w:type="gramEnd"/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3.1</w:t>
      </w:r>
      <w:r w:rsidR="00097E38" w:rsidRPr="009755A6">
        <w:rPr>
          <w:rFonts w:asciiTheme="majorBidi" w:hAnsiTheme="majorBidi" w:cstheme="majorBidi"/>
          <w:b/>
          <w:bCs/>
          <w:color w:val="0D0D0D"/>
          <w:spacing w:val="-1"/>
        </w:rPr>
        <w:t>8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)</w:t>
      </w:r>
      <w:r w:rsidRPr="009755A6">
        <w:rPr>
          <w:rFonts w:asciiTheme="majorBidi" w:hAnsiTheme="majorBidi" w:cstheme="majorBidi"/>
          <w:b/>
          <w:bCs/>
          <w:color w:val="0D0D0D"/>
        </w:rPr>
        <w:t xml:space="preserve"> :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Diameter</w:t>
      </w:r>
      <w:r w:rsidRPr="009755A6">
        <w:rPr>
          <w:rFonts w:asciiTheme="majorBidi" w:hAnsiTheme="majorBidi" w:cstheme="majorBidi"/>
          <w:b/>
          <w:bCs/>
          <w:color w:val="0D0D0D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of</w:t>
      </w:r>
      <w:r w:rsidRPr="009755A6">
        <w:rPr>
          <w:rFonts w:asciiTheme="majorBidi" w:hAnsiTheme="majorBidi" w:cstheme="majorBidi"/>
          <w:b/>
          <w:bCs/>
          <w:color w:val="0D0D0D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the</w:t>
      </w:r>
      <w:r w:rsidRPr="009755A6">
        <w:rPr>
          <w:rFonts w:asciiTheme="majorBidi" w:hAnsiTheme="majorBidi" w:cstheme="majorBidi"/>
          <w:b/>
          <w:bCs/>
          <w:color w:val="0D0D0D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manhole</w:t>
      </w:r>
      <w:r w:rsidRPr="009755A6">
        <w:rPr>
          <w:rFonts w:asciiTheme="majorBidi" w:hAnsiTheme="majorBidi" w:cstheme="majorBidi"/>
          <w:b/>
          <w:bCs/>
          <w:color w:val="0D0D0D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according</w:t>
      </w:r>
      <w:r w:rsidRPr="009755A6">
        <w:rPr>
          <w:rFonts w:asciiTheme="majorBidi" w:hAnsiTheme="majorBidi" w:cstheme="majorBidi"/>
          <w:b/>
          <w:bCs/>
          <w:color w:val="0D0D0D"/>
          <w:spacing w:val="-3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</w:rPr>
        <w:t>to</w:t>
      </w:r>
      <w:r w:rsidRPr="009755A6">
        <w:rPr>
          <w:rFonts w:asciiTheme="majorBidi" w:hAnsiTheme="majorBidi" w:cstheme="majorBidi"/>
          <w:b/>
          <w:bCs/>
          <w:color w:val="0D0D0D"/>
          <w:spacing w:val="-3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their</w:t>
      </w:r>
      <w:r w:rsidRPr="009755A6">
        <w:rPr>
          <w:rFonts w:asciiTheme="majorBidi" w:hAnsiTheme="majorBidi" w:cstheme="majorBidi"/>
          <w:b/>
          <w:bCs/>
          <w:color w:val="0D0D0D"/>
        </w:rPr>
        <w:t xml:space="preserve"> </w:t>
      </w:r>
      <w:r w:rsidR="00097E38" w:rsidRPr="009755A6">
        <w:rPr>
          <w:rFonts w:asciiTheme="majorBidi" w:hAnsiTheme="majorBidi" w:cstheme="majorBidi"/>
          <w:b/>
          <w:bCs/>
          <w:color w:val="0D0D0D"/>
          <w:spacing w:val="-1"/>
        </w:rPr>
        <w:t>depth</w:t>
      </w:r>
    </w:p>
    <w:p w:rsidR="00097E38" w:rsidRPr="009755A6" w:rsidRDefault="00097E38" w:rsidP="00097E38">
      <w:pPr>
        <w:pStyle w:val="a3"/>
        <w:kinsoku w:val="0"/>
        <w:overflowPunct w:val="0"/>
        <w:spacing w:before="211"/>
        <w:ind w:left="1418"/>
        <w:rPr>
          <w:rFonts w:asciiTheme="majorBidi" w:hAnsiTheme="majorBidi" w:cstheme="majorBidi"/>
          <w:b/>
          <w:bCs/>
          <w:color w:val="0D0D0D"/>
          <w:spacing w:val="-1"/>
          <w:sz w:val="2"/>
          <w:szCs w:val="2"/>
        </w:rPr>
      </w:pPr>
    </w:p>
    <w:tbl>
      <w:tblPr>
        <w:tblStyle w:val="a5"/>
        <w:tblW w:w="0" w:type="auto"/>
        <w:tblInd w:w="2376" w:type="dxa"/>
        <w:tblLook w:val="04A0" w:firstRow="1" w:lastRow="0" w:firstColumn="1" w:lastColumn="0" w:noHBand="0" w:noVBand="1"/>
      </w:tblPr>
      <w:tblGrid>
        <w:gridCol w:w="2127"/>
        <w:gridCol w:w="2126"/>
      </w:tblGrid>
      <w:tr w:rsidR="004B7FD5" w:rsidRPr="009755A6" w:rsidTr="0084225F">
        <w:tc>
          <w:tcPr>
            <w:tcW w:w="2127" w:type="dxa"/>
          </w:tcPr>
          <w:p w:rsidR="004B7FD5" w:rsidRPr="009755A6" w:rsidRDefault="004B7FD5" w:rsidP="00C97CEB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  <w:sz w:val="24"/>
                <w:szCs w:val="24"/>
              </w:rPr>
              <w:t>Depth</w:t>
            </w:r>
          </w:p>
        </w:tc>
        <w:tc>
          <w:tcPr>
            <w:tcW w:w="2126" w:type="dxa"/>
          </w:tcPr>
          <w:p w:rsidR="004B7FD5" w:rsidRPr="009755A6" w:rsidRDefault="004B7FD5" w:rsidP="00C97CEB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  <w:sz w:val="24"/>
                <w:szCs w:val="24"/>
              </w:rPr>
              <w:t>Diameter</w:t>
            </w:r>
          </w:p>
        </w:tc>
      </w:tr>
      <w:tr w:rsidR="004B7FD5" w:rsidRPr="009755A6" w:rsidTr="0084225F">
        <w:tc>
          <w:tcPr>
            <w:tcW w:w="2127" w:type="dxa"/>
          </w:tcPr>
          <w:p w:rsidR="004B7FD5" w:rsidRPr="009755A6" w:rsidRDefault="004B7FD5" w:rsidP="009C42C7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70-80</w:t>
            </w:r>
          </w:p>
        </w:tc>
        <w:tc>
          <w:tcPr>
            <w:tcW w:w="2126" w:type="dxa"/>
          </w:tcPr>
          <w:p w:rsidR="004B7FD5" w:rsidRPr="009755A6" w:rsidRDefault="004B7FD5" w:rsidP="009C42C7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60</w:t>
            </w:r>
          </w:p>
        </w:tc>
      </w:tr>
      <w:tr w:rsidR="004B7FD5" w:rsidRPr="009755A6" w:rsidTr="0084225F">
        <w:tc>
          <w:tcPr>
            <w:tcW w:w="2127" w:type="dxa"/>
          </w:tcPr>
          <w:p w:rsidR="004B7FD5" w:rsidRPr="009755A6" w:rsidRDefault="004B7FD5" w:rsidP="009C42C7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80-140</w:t>
            </w:r>
          </w:p>
        </w:tc>
        <w:tc>
          <w:tcPr>
            <w:tcW w:w="2126" w:type="dxa"/>
          </w:tcPr>
          <w:p w:rsidR="004B7FD5" w:rsidRPr="009755A6" w:rsidRDefault="004B7FD5" w:rsidP="009C42C7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80</w:t>
            </w:r>
          </w:p>
        </w:tc>
      </w:tr>
      <w:tr w:rsidR="004B7FD5" w:rsidRPr="009755A6" w:rsidTr="0084225F">
        <w:tc>
          <w:tcPr>
            <w:tcW w:w="2127" w:type="dxa"/>
          </w:tcPr>
          <w:p w:rsidR="004B7FD5" w:rsidRPr="009755A6" w:rsidRDefault="004B7FD5" w:rsidP="009C42C7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140-250</w:t>
            </w:r>
          </w:p>
        </w:tc>
        <w:tc>
          <w:tcPr>
            <w:tcW w:w="2126" w:type="dxa"/>
          </w:tcPr>
          <w:p w:rsidR="004B7FD5" w:rsidRPr="009755A6" w:rsidRDefault="004B7FD5" w:rsidP="009C42C7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100</w:t>
            </w:r>
          </w:p>
        </w:tc>
      </w:tr>
      <w:tr w:rsidR="004B7FD5" w:rsidRPr="009755A6" w:rsidTr="0084225F">
        <w:tc>
          <w:tcPr>
            <w:tcW w:w="2127" w:type="dxa"/>
          </w:tcPr>
          <w:p w:rsidR="004B7FD5" w:rsidRPr="009755A6" w:rsidRDefault="004B7FD5" w:rsidP="009C42C7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250-</w:t>
            </w:r>
            <w:r w:rsidRPr="009755A6">
              <w:rPr>
                <w:rFonts w:asciiTheme="majorBidi" w:hAnsiTheme="majorBidi" w:cstheme="majorBidi"/>
                <w:spacing w:val="-1"/>
                <w:sz w:val="24"/>
                <w:szCs w:val="24"/>
              </w:rPr>
              <w:t>∞</w:t>
            </w:r>
          </w:p>
        </w:tc>
        <w:tc>
          <w:tcPr>
            <w:tcW w:w="2126" w:type="dxa"/>
          </w:tcPr>
          <w:p w:rsidR="004B7FD5" w:rsidRPr="009755A6" w:rsidRDefault="004B7FD5" w:rsidP="009C42C7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755A6">
              <w:rPr>
                <w:rFonts w:asciiTheme="majorBidi" w:hAnsiTheme="majorBidi" w:cstheme="majorBidi"/>
                <w:sz w:val="24"/>
                <w:szCs w:val="24"/>
              </w:rPr>
              <w:t>125</w:t>
            </w:r>
          </w:p>
        </w:tc>
      </w:tr>
    </w:tbl>
    <w:p w:rsidR="004B7FD5" w:rsidRPr="009755A6" w:rsidRDefault="004B7FD5" w:rsidP="004B7FD5">
      <w:pPr>
        <w:bidi w:val="0"/>
        <w:spacing w:line="360" w:lineRule="auto"/>
        <w:jc w:val="center"/>
        <w:rPr>
          <w:rFonts w:asciiTheme="majorBidi" w:eastAsiaTheme="minorEastAsia" w:hAnsiTheme="majorBidi" w:cstheme="majorBidi"/>
          <w:color w:val="0D0D0D"/>
          <w:sz w:val="28"/>
          <w:szCs w:val="28"/>
        </w:rPr>
      </w:pPr>
    </w:p>
    <w:p w:rsidR="004B7FD5" w:rsidRPr="009755A6" w:rsidRDefault="004B7FD5" w:rsidP="004B7FD5">
      <w:pPr>
        <w:pStyle w:val="21"/>
        <w:tabs>
          <w:tab w:val="left" w:pos="839"/>
        </w:tabs>
        <w:kinsoku w:val="0"/>
        <w:overflowPunct w:val="0"/>
        <w:spacing w:before="52"/>
        <w:ind w:left="118" w:firstLine="0"/>
        <w:outlineLvl w:val="9"/>
        <w:rPr>
          <w:rFonts w:asciiTheme="majorBidi" w:hAnsiTheme="majorBidi" w:cstheme="majorBidi"/>
          <w:b w:val="0"/>
          <w:bCs w:val="0"/>
          <w:sz w:val="28"/>
          <w:szCs w:val="28"/>
        </w:rPr>
      </w:pPr>
      <w:r w:rsidRPr="009755A6">
        <w:rPr>
          <w:rFonts w:asciiTheme="majorBidi" w:hAnsiTheme="majorBidi" w:cstheme="majorBidi"/>
          <w:spacing w:val="-1"/>
          <w:sz w:val="28"/>
          <w:szCs w:val="28"/>
        </w:rPr>
        <w:t>3.6.1 Manhole</w:t>
      </w:r>
      <w:r w:rsidRPr="009755A6">
        <w:rPr>
          <w:rFonts w:asciiTheme="majorBidi" w:hAnsiTheme="majorBidi" w:cstheme="majorBidi"/>
          <w:sz w:val="28"/>
          <w:szCs w:val="28"/>
        </w:rPr>
        <w:t xml:space="preserve"> </w:t>
      </w:r>
      <w:r w:rsidRPr="009755A6">
        <w:rPr>
          <w:rFonts w:asciiTheme="majorBidi" w:hAnsiTheme="majorBidi" w:cstheme="majorBidi"/>
          <w:spacing w:val="-1"/>
          <w:sz w:val="28"/>
          <w:szCs w:val="28"/>
        </w:rPr>
        <w:t>calculation</w:t>
      </w:r>
    </w:p>
    <w:p w:rsidR="004B7FD5" w:rsidRPr="009755A6" w:rsidRDefault="004B7FD5" w:rsidP="004B7FD5">
      <w:pPr>
        <w:pStyle w:val="a3"/>
        <w:kinsoku w:val="0"/>
        <w:overflowPunct w:val="0"/>
        <w:spacing w:before="6"/>
        <w:ind w:left="0"/>
        <w:rPr>
          <w:rFonts w:asciiTheme="majorBidi" w:hAnsiTheme="majorBidi" w:cstheme="majorBidi"/>
          <w:b/>
          <w:bCs/>
        </w:rPr>
      </w:pPr>
    </w:p>
    <w:p w:rsidR="004B7FD5" w:rsidRPr="009755A6" w:rsidRDefault="004B7FD5" w:rsidP="003D309C">
      <w:pPr>
        <w:pStyle w:val="a3"/>
        <w:kinsoku w:val="0"/>
        <w:overflowPunct w:val="0"/>
        <w:spacing w:line="360" w:lineRule="auto"/>
        <w:ind w:left="567" w:right="-1"/>
        <w:jc w:val="both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 xml:space="preserve">Using </w:t>
      </w:r>
      <w:r w:rsidRPr="009755A6">
        <w:rPr>
          <w:rFonts w:asciiTheme="majorBidi" w:hAnsiTheme="majorBidi" w:cstheme="majorBidi"/>
          <w:spacing w:val="-1"/>
        </w:rPr>
        <w:t>the</w:t>
      </w:r>
      <w:r w:rsidR="00002DE3" w:rsidRPr="009755A6">
        <w:rPr>
          <w:rFonts w:asciiTheme="majorBidi" w:hAnsiTheme="majorBidi" w:cstheme="majorBidi"/>
          <w:spacing w:val="-1"/>
        </w:rPr>
        <w:t xml:space="preserve"> </w:t>
      </w:r>
      <w:proofErr w:type="gramStart"/>
      <w:r w:rsidR="00002DE3" w:rsidRPr="009755A6">
        <w:rPr>
          <w:rFonts w:asciiTheme="majorBidi" w:hAnsiTheme="majorBidi" w:cstheme="majorBidi"/>
          <w:spacing w:val="-1"/>
        </w:rPr>
        <w:t xml:space="preserve">following </w:t>
      </w:r>
      <w:r w:rsidRPr="009755A6">
        <w:rPr>
          <w:rFonts w:asciiTheme="majorBidi" w:hAnsiTheme="majorBidi" w:cstheme="majorBidi"/>
          <w:spacing w:val="-1"/>
        </w:rPr>
        <w:t xml:space="preserve"> equations</w:t>
      </w:r>
      <w:proofErr w:type="gramEnd"/>
      <w:r w:rsidRPr="009755A6">
        <w:rPr>
          <w:rFonts w:asciiTheme="majorBidi" w:hAnsiTheme="majorBidi" w:cstheme="majorBidi"/>
        </w:rPr>
        <w:t xml:space="preserve"> </w:t>
      </w:r>
      <w:r w:rsidR="00002DE3" w:rsidRPr="009755A6">
        <w:rPr>
          <w:rFonts w:asciiTheme="majorBidi" w:hAnsiTheme="majorBidi" w:cstheme="majorBidi"/>
          <w:spacing w:val="-1"/>
        </w:rPr>
        <w:t xml:space="preserve">to </w:t>
      </w:r>
      <w:r w:rsidR="003D309C" w:rsidRPr="009755A6">
        <w:rPr>
          <w:rFonts w:asciiTheme="majorBidi" w:hAnsiTheme="majorBidi" w:cstheme="majorBidi"/>
          <w:spacing w:val="-1"/>
        </w:rPr>
        <w:t>size manholes (depth ,invert level and diameter of manholes by the standards of civil works )</w:t>
      </w:r>
      <w:r w:rsidRPr="009755A6">
        <w:rPr>
          <w:rFonts w:asciiTheme="majorBidi" w:hAnsiTheme="majorBidi" w:cstheme="majorBidi"/>
          <w:spacing w:val="-1"/>
        </w:rPr>
        <w:t>:</w:t>
      </w:r>
    </w:p>
    <w:p w:rsidR="004B7FD5" w:rsidRPr="009755A6" w:rsidRDefault="004B7FD5" w:rsidP="000E108D">
      <w:pPr>
        <w:pStyle w:val="a3"/>
        <w:numPr>
          <w:ilvl w:val="4"/>
          <w:numId w:val="10"/>
        </w:numPr>
        <w:tabs>
          <w:tab w:val="left" w:pos="839"/>
        </w:tabs>
        <w:kinsoku w:val="0"/>
        <w:overflowPunct w:val="0"/>
        <w:spacing w:before="204"/>
        <w:ind w:left="567" w:firstLine="0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  <w:spacing w:val="-1"/>
        </w:rPr>
        <w:t>Depth: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(M2</w:t>
      </w:r>
      <w:r w:rsidRPr="009755A6">
        <w:rPr>
          <w:rFonts w:asciiTheme="majorBidi" w:hAnsiTheme="majorBidi" w:cstheme="majorBidi"/>
        </w:rPr>
        <w:t xml:space="preserve"> =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>M1 +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>(Slope ×</w:t>
      </w:r>
      <w:r w:rsidRPr="009755A6">
        <w:rPr>
          <w:rFonts w:asciiTheme="majorBidi" w:hAnsiTheme="majorBidi" w:cstheme="majorBidi"/>
          <w:spacing w:val="1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Distance)</w:t>
      </w:r>
      <w:r w:rsidRPr="009755A6">
        <w:rPr>
          <w:rFonts w:asciiTheme="majorBidi" w:hAnsiTheme="majorBidi" w:cstheme="majorBidi"/>
        </w:rPr>
        <w:t xml:space="preserve"> +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</w:rPr>
        <w:t>5</w:t>
      </w:r>
      <w:r w:rsidRPr="009755A6">
        <w:rPr>
          <w:rFonts w:asciiTheme="majorBidi" w:hAnsiTheme="majorBidi" w:cstheme="majorBidi"/>
          <w:spacing w:val="2"/>
        </w:rPr>
        <w:t xml:space="preserve"> </w:t>
      </w:r>
      <w:r w:rsidRPr="009755A6">
        <w:rPr>
          <w:rFonts w:asciiTheme="majorBidi" w:hAnsiTheme="majorBidi" w:cstheme="majorBidi"/>
        </w:rPr>
        <w:t>+</w:t>
      </w:r>
      <w:r w:rsidRPr="009755A6">
        <w:rPr>
          <w:rFonts w:asciiTheme="majorBidi" w:hAnsiTheme="majorBidi" w:cstheme="majorBidi"/>
          <w:spacing w:val="1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Level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Difference)</w:t>
      </w:r>
      <w:r w:rsidRPr="009755A6">
        <w:rPr>
          <w:rFonts w:asciiTheme="majorBidi" w:hAnsiTheme="majorBidi" w:cstheme="majorBidi"/>
        </w:rPr>
        <w:t xml:space="preserve"> in </w:t>
      </w:r>
      <w:r w:rsidRPr="009755A6">
        <w:rPr>
          <w:rFonts w:asciiTheme="majorBidi" w:hAnsiTheme="majorBidi" w:cstheme="majorBidi"/>
          <w:spacing w:val="-1"/>
        </w:rPr>
        <w:t>cm</w:t>
      </w:r>
      <w:r w:rsidR="000E108D" w:rsidRPr="009755A6">
        <w:rPr>
          <w:rFonts w:asciiTheme="majorBidi" w:hAnsiTheme="majorBidi" w:cstheme="majorBidi"/>
          <w:spacing w:val="-1"/>
        </w:rPr>
        <w:t>……(3.5)</w:t>
      </w:r>
    </w:p>
    <w:p w:rsidR="004B7FD5" w:rsidRPr="009755A6" w:rsidRDefault="004B7FD5" w:rsidP="000A49F8">
      <w:pPr>
        <w:pStyle w:val="a3"/>
        <w:numPr>
          <w:ilvl w:val="4"/>
          <w:numId w:val="10"/>
        </w:numPr>
        <w:tabs>
          <w:tab w:val="left" w:pos="839"/>
        </w:tabs>
        <w:kinsoku w:val="0"/>
        <w:overflowPunct w:val="0"/>
        <w:spacing w:before="135"/>
        <w:ind w:left="567" w:firstLine="0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 xml:space="preserve">Top </w:t>
      </w:r>
      <w:r w:rsidRPr="009755A6">
        <w:rPr>
          <w:rFonts w:asciiTheme="majorBidi" w:hAnsiTheme="majorBidi" w:cstheme="majorBidi"/>
          <w:spacing w:val="-1"/>
        </w:rPr>
        <w:t>level: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Manholes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face</w:t>
      </w:r>
      <w:r w:rsidRPr="009755A6">
        <w:rPr>
          <w:rFonts w:asciiTheme="majorBidi" w:hAnsiTheme="majorBidi" w:cstheme="majorBidi"/>
          <w:spacing w:val="1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level</w:t>
      </w:r>
      <w:r w:rsidRPr="009755A6">
        <w:rPr>
          <w:rFonts w:asciiTheme="majorBidi" w:hAnsiTheme="majorBidi" w:cstheme="majorBidi"/>
        </w:rPr>
        <w:t xml:space="preserve"> on the</w:t>
      </w:r>
      <w:r w:rsidRPr="009755A6">
        <w:rPr>
          <w:rFonts w:asciiTheme="majorBidi" w:hAnsiTheme="majorBidi" w:cstheme="majorBidi"/>
          <w:spacing w:val="-1"/>
        </w:rPr>
        <w:t xml:space="preserve"> ground</w:t>
      </w:r>
    </w:p>
    <w:p w:rsidR="004B7FD5" w:rsidRPr="009755A6" w:rsidRDefault="004B7FD5" w:rsidP="000A49F8">
      <w:pPr>
        <w:pStyle w:val="a3"/>
        <w:numPr>
          <w:ilvl w:val="4"/>
          <w:numId w:val="10"/>
        </w:numPr>
        <w:tabs>
          <w:tab w:val="left" w:pos="839"/>
        </w:tabs>
        <w:kinsoku w:val="0"/>
        <w:overflowPunct w:val="0"/>
        <w:spacing w:before="138"/>
        <w:ind w:left="567" w:firstLine="0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  <w:spacing w:val="-1"/>
        </w:rPr>
        <w:t>(Invert</w:t>
      </w:r>
      <w:r w:rsidRPr="009755A6">
        <w:rPr>
          <w:rFonts w:asciiTheme="majorBidi" w:hAnsiTheme="majorBidi" w:cstheme="majorBidi"/>
        </w:rPr>
        <w:t xml:space="preserve"> level = </w:t>
      </w:r>
      <w:r w:rsidRPr="009755A6">
        <w:rPr>
          <w:rFonts w:asciiTheme="majorBidi" w:hAnsiTheme="majorBidi" w:cstheme="majorBidi"/>
          <w:spacing w:val="-1"/>
        </w:rPr>
        <w:t>Top</w:t>
      </w:r>
      <w:r w:rsidRPr="009755A6">
        <w:rPr>
          <w:rFonts w:asciiTheme="majorBidi" w:hAnsiTheme="majorBidi" w:cstheme="majorBidi"/>
        </w:rPr>
        <w:t xml:space="preserve"> level</w:t>
      </w:r>
      <w:r w:rsidRPr="009755A6">
        <w:rPr>
          <w:rFonts w:asciiTheme="majorBidi" w:hAnsiTheme="majorBidi" w:cstheme="majorBidi"/>
          <w:spacing w:val="1"/>
        </w:rPr>
        <w:t xml:space="preserve"> </w:t>
      </w:r>
      <w:r w:rsidRPr="009755A6">
        <w:rPr>
          <w:rFonts w:asciiTheme="majorBidi" w:hAnsiTheme="majorBidi" w:cstheme="majorBidi"/>
        </w:rPr>
        <w:t>-</w:t>
      </w:r>
      <w:r w:rsidRPr="009755A6">
        <w:rPr>
          <w:rFonts w:asciiTheme="majorBidi" w:hAnsiTheme="majorBidi" w:cstheme="majorBidi"/>
          <w:spacing w:val="-1"/>
        </w:rPr>
        <w:t xml:space="preserve"> Depth)</w:t>
      </w:r>
      <w:r w:rsidRPr="009755A6">
        <w:rPr>
          <w:rFonts w:asciiTheme="majorBidi" w:hAnsiTheme="majorBidi" w:cstheme="majorBidi"/>
        </w:rPr>
        <w:t xml:space="preserve"> in m</w:t>
      </w:r>
    </w:p>
    <w:p w:rsidR="004B7FD5" w:rsidRPr="009755A6" w:rsidRDefault="004B7FD5" w:rsidP="000A49F8">
      <w:pPr>
        <w:pStyle w:val="a3"/>
        <w:numPr>
          <w:ilvl w:val="4"/>
          <w:numId w:val="10"/>
        </w:numPr>
        <w:tabs>
          <w:tab w:val="left" w:pos="839"/>
        </w:tabs>
        <w:kinsoku w:val="0"/>
        <w:overflowPunct w:val="0"/>
        <w:spacing w:before="138"/>
        <w:ind w:left="567" w:firstLine="0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 xml:space="preserve">Outlet </w:t>
      </w:r>
      <w:r w:rsidRPr="009755A6">
        <w:rPr>
          <w:rFonts w:asciiTheme="majorBidi" w:hAnsiTheme="majorBidi" w:cstheme="majorBidi"/>
          <w:spacing w:val="-1"/>
        </w:rPr>
        <w:t>level</w:t>
      </w:r>
      <w:r w:rsidRPr="009755A6">
        <w:rPr>
          <w:rFonts w:asciiTheme="majorBidi" w:hAnsiTheme="majorBidi" w:cstheme="majorBidi"/>
        </w:rPr>
        <w:t xml:space="preserve"> =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>-</w:t>
      </w:r>
      <w:r w:rsidRPr="009755A6">
        <w:rPr>
          <w:rFonts w:asciiTheme="majorBidi" w:hAnsiTheme="majorBidi" w:cstheme="majorBidi"/>
          <w:spacing w:val="-1"/>
        </w:rPr>
        <w:t xml:space="preserve"> (Depth</w:t>
      </w:r>
      <w:r w:rsidRPr="009755A6">
        <w:rPr>
          <w:rFonts w:asciiTheme="majorBidi" w:hAnsiTheme="majorBidi" w:cstheme="majorBidi"/>
        </w:rPr>
        <w:t xml:space="preserve"> -</w:t>
      </w:r>
      <w:r w:rsidRPr="009755A6">
        <w:rPr>
          <w:rFonts w:asciiTheme="majorBidi" w:hAnsiTheme="majorBidi" w:cstheme="majorBidi"/>
          <w:spacing w:val="1"/>
        </w:rPr>
        <w:t xml:space="preserve"> </w:t>
      </w:r>
      <w:r w:rsidRPr="009755A6">
        <w:rPr>
          <w:rFonts w:asciiTheme="majorBidi" w:hAnsiTheme="majorBidi" w:cstheme="majorBidi"/>
        </w:rPr>
        <w:t>0.05)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>in m</w:t>
      </w:r>
    </w:p>
    <w:p w:rsidR="004B7FD5" w:rsidRPr="009755A6" w:rsidRDefault="004B7FD5" w:rsidP="000A49F8">
      <w:pPr>
        <w:pStyle w:val="a3"/>
        <w:kinsoku w:val="0"/>
        <w:overflowPunct w:val="0"/>
        <w:ind w:left="567"/>
        <w:rPr>
          <w:rFonts w:asciiTheme="majorBidi" w:hAnsiTheme="majorBidi" w:cstheme="majorBidi"/>
        </w:rPr>
      </w:pPr>
    </w:p>
    <w:p w:rsidR="00E0230F" w:rsidRPr="009755A6" w:rsidRDefault="00E0230F" w:rsidP="000A49F8">
      <w:pPr>
        <w:pStyle w:val="a3"/>
        <w:kinsoku w:val="0"/>
        <w:overflowPunct w:val="0"/>
        <w:ind w:left="567"/>
        <w:rPr>
          <w:rFonts w:asciiTheme="majorBidi" w:hAnsiTheme="majorBidi" w:cstheme="majorBidi"/>
        </w:rPr>
      </w:pPr>
    </w:p>
    <w:p w:rsidR="00E0230F" w:rsidRPr="009755A6" w:rsidRDefault="00E0230F" w:rsidP="000A49F8">
      <w:pPr>
        <w:pStyle w:val="a3"/>
        <w:kinsoku w:val="0"/>
        <w:overflowPunct w:val="0"/>
        <w:ind w:left="567"/>
        <w:rPr>
          <w:rFonts w:asciiTheme="majorBidi" w:hAnsiTheme="majorBidi" w:cstheme="majorBidi"/>
        </w:rPr>
      </w:pPr>
    </w:p>
    <w:p w:rsidR="00E0230F" w:rsidRPr="009755A6" w:rsidRDefault="00E0230F" w:rsidP="000A49F8">
      <w:pPr>
        <w:pStyle w:val="a3"/>
        <w:kinsoku w:val="0"/>
        <w:overflowPunct w:val="0"/>
        <w:ind w:left="567"/>
        <w:rPr>
          <w:rFonts w:asciiTheme="majorBidi" w:hAnsiTheme="majorBidi" w:cstheme="majorBidi"/>
        </w:rPr>
      </w:pPr>
    </w:p>
    <w:p w:rsidR="00E0230F" w:rsidRPr="009755A6" w:rsidRDefault="00E0230F" w:rsidP="000A49F8">
      <w:pPr>
        <w:pStyle w:val="a3"/>
        <w:kinsoku w:val="0"/>
        <w:overflowPunct w:val="0"/>
        <w:ind w:left="567"/>
        <w:rPr>
          <w:rFonts w:asciiTheme="majorBidi" w:hAnsiTheme="majorBidi" w:cstheme="majorBidi"/>
        </w:rPr>
      </w:pPr>
    </w:p>
    <w:p w:rsidR="004B7FD5" w:rsidRPr="009755A6" w:rsidRDefault="004B7FD5" w:rsidP="000A49F8">
      <w:pPr>
        <w:pStyle w:val="a3"/>
        <w:kinsoku w:val="0"/>
        <w:overflowPunct w:val="0"/>
        <w:ind w:left="567"/>
        <w:rPr>
          <w:rFonts w:asciiTheme="majorBidi" w:hAnsiTheme="majorBidi" w:cstheme="majorBidi"/>
          <w:b/>
          <w:bCs/>
        </w:rPr>
      </w:pPr>
      <w:r w:rsidRPr="009755A6">
        <w:rPr>
          <w:rFonts w:asciiTheme="majorBidi" w:hAnsiTheme="majorBidi" w:cstheme="majorBidi"/>
          <w:b/>
          <w:bCs/>
        </w:rPr>
        <w:lastRenderedPageBreak/>
        <w:t>The</w:t>
      </w:r>
      <w:r w:rsidRPr="009755A6">
        <w:rPr>
          <w:rFonts w:asciiTheme="majorBidi" w:hAnsiTheme="majorBidi" w:cstheme="majorBidi"/>
          <w:b/>
          <w:bCs/>
          <w:spacing w:val="-2"/>
        </w:rPr>
        <w:t xml:space="preserve"> </w:t>
      </w:r>
      <w:r w:rsidRPr="009755A6">
        <w:rPr>
          <w:rFonts w:asciiTheme="majorBidi" w:hAnsiTheme="majorBidi" w:cstheme="majorBidi"/>
          <w:b/>
          <w:bCs/>
          <w:spacing w:val="-1"/>
        </w:rPr>
        <w:t>figure</w:t>
      </w:r>
      <w:r w:rsidRPr="009755A6">
        <w:rPr>
          <w:rFonts w:asciiTheme="majorBidi" w:hAnsiTheme="majorBidi" w:cstheme="majorBidi"/>
          <w:b/>
          <w:bCs/>
          <w:spacing w:val="-2"/>
        </w:rPr>
        <w:t xml:space="preserve"> </w:t>
      </w:r>
      <w:r w:rsidRPr="009755A6">
        <w:rPr>
          <w:rFonts w:asciiTheme="majorBidi" w:hAnsiTheme="majorBidi" w:cstheme="majorBidi"/>
          <w:b/>
          <w:bCs/>
        </w:rPr>
        <w:t>below shows the</w:t>
      </w:r>
      <w:r w:rsidRPr="009755A6">
        <w:rPr>
          <w:rFonts w:asciiTheme="majorBidi" w:hAnsiTheme="majorBidi" w:cstheme="majorBidi"/>
          <w:b/>
          <w:bCs/>
          <w:spacing w:val="-1"/>
        </w:rPr>
        <w:t xml:space="preserve"> details</w:t>
      </w:r>
      <w:r w:rsidRPr="009755A6">
        <w:rPr>
          <w:rFonts w:asciiTheme="majorBidi" w:hAnsiTheme="majorBidi" w:cstheme="majorBidi"/>
          <w:b/>
          <w:bCs/>
        </w:rPr>
        <w:t xml:space="preserve"> of the</w:t>
      </w:r>
      <w:r w:rsidRPr="009755A6">
        <w:rPr>
          <w:rFonts w:asciiTheme="majorBidi" w:hAnsiTheme="majorBidi" w:cstheme="majorBidi"/>
          <w:b/>
          <w:bCs/>
          <w:spacing w:val="-2"/>
        </w:rPr>
        <w:t xml:space="preserve"> </w:t>
      </w:r>
      <w:r w:rsidRPr="009755A6">
        <w:rPr>
          <w:rFonts w:asciiTheme="majorBidi" w:hAnsiTheme="majorBidi" w:cstheme="majorBidi"/>
          <w:b/>
          <w:bCs/>
        </w:rPr>
        <w:t>manholes:</w:t>
      </w:r>
    </w:p>
    <w:p w:rsidR="004B7FD5" w:rsidRPr="009755A6" w:rsidRDefault="004B7FD5" w:rsidP="004B7FD5">
      <w:pPr>
        <w:pStyle w:val="a3"/>
        <w:kinsoku w:val="0"/>
        <w:overflowPunct w:val="0"/>
        <w:rPr>
          <w:rFonts w:asciiTheme="majorBidi" w:hAnsiTheme="majorBidi" w:cstheme="majorBidi"/>
        </w:rPr>
      </w:pPr>
    </w:p>
    <w:p w:rsidR="004B7FD5" w:rsidRPr="009755A6" w:rsidRDefault="004B7FD5" w:rsidP="00097E38">
      <w:pPr>
        <w:bidi w:val="0"/>
        <w:spacing w:line="240" w:lineRule="auto"/>
        <w:jc w:val="center"/>
        <w:rPr>
          <w:rFonts w:asciiTheme="majorBidi" w:eastAsiaTheme="minorEastAsia" w:hAnsiTheme="majorBidi" w:cstheme="majorBidi"/>
          <w:color w:val="0D0D0D"/>
          <w:sz w:val="28"/>
          <w:szCs w:val="28"/>
        </w:rPr>
      </w:pPr>
      <w:r w:rsidRPr="009755A6">
        <w:rPr>
          <w:rFonts w:asciiTheme="majorBidi" w:eastAsiaTheme="minorEastAsia" w:hAnsiTheme="majorBidi" w:cstheme="majorBidi"/>
          <w:noProof/>
          <w:color w:val="0D0D0D"/>
          <w:sz w:val="28"/>
          <w:szCs w:val="28"/>
        </w:rPr>
        <w:drawing>
          <wp:inline distT="0" distB="0" distL="0" distR="0">
            <wp:extent cx="3695847" cy="1871333"/>
            <wp:effectExtent l="0" t="0" r="0" b="0"/>
            <wp:docPr id="12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/>
                    <a:srcRect t="5003" b="4568"/>
                    <a:stretch/>
                  </pic:blipFill>
                  <pic:spPr bwMode="auto">
                    <a:xfrm>
                      <a:off x="0" y="0"/>
                      <a:ext cx="3716809" cy="1881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7FD5" w:rsidRPr="009755A6" w:rsidRDefault="004B7FD5" w:rsidP="00373CC5">
      <w:pPr>
        <w:pStyle w:val="a3"/>
        <w:kinsoku w:val="0"/>
        <w:overflowPunct w:val="0"/>
        <w:ind w:left="1418"/>
        <w:rPr>
          <w:rFonts w:asciiTheme="majorBidi" w:hAnsiTheme="majorBidi" w:cstheme="majorBidi"/>
          <w:b/>
          <w:bCs/>
          <w:color w:val="0D0D0D"/>
          <w:spacing w:val="-1"/>
        </w:rPr>
      </w:pPr>
      <w:r w:rsidRPr="009755A6">
        <w:rPr>
          <w:rFonts w:asciiTheme="majorBidi" w:hAnsiTheme="majorBidi" w:cstheme="majorBidi"/>
          <w:b/>
          <w:bCs/>
          <w:color w:val="0D0D0D"/>
        </w:rPr>
        <w:t>Figure</w:t>
      </w:r>
      <w:r w:rsidRPr="009755A6">
        <w:rPr>
          <w:rFonts w:asciiTheme="majorBidi" w:hAnsiTheme="majorBidi" w:cstheme="majorBidi"/>
          <w:b/>
          <w:bCs/>
          <w:color w:val="0D0D0D"/>
          <w:spacing w:val="-2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</w:rPr>
        <w:t>3.12: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 xml:space="preserve"> Manholes</w:t>
      </w:r>
      <w:r w:rsidRPr="009755A6">
        <w:rPr>
          <w:rFonts w:asciiTheme="majorBidi" w:hAnsiTheme="majorBidi" w:cstheme="majorBidi"/>
          <w:b/>
          <w:bCs/>
          <w:color w:val="0D0D0D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details</w:t>
      </w:r>
    </w:p>
    <w:p w:rsidR="008901AE" w:rsidRPr="009755A6" w:rsidRDefault="008901AE" w:rsidP="004B7FD5">
      <w:pPr>
        <w:pStyle w:val="a3"/>
        <w:kinsoku w:val="0"/>
        <w:overflowPunct w:val="0"/>
        <w:ind w:left="0"/>
        <w:jc w:val="center"/>
        <w:rPr>
          <w:rFonts w:asciiTheme="majorBidi" w:hAnsiTheme="majorBidi" w:cstheme="majorBidi"/>
          <w:b/>
          <w:bCs/>
          <w:color w:val="0D0D0D"/>
          <w:spacing w:val="-1"/>
        </w:rPr>
      </w:pPr>
    </w:p>
    <w:p w:rsidR="004B7FD5" w:rsidRPr="009755A6" w:rsidRDefault="004B7FD5" w:rsidP="00097E38">
      <w:pPr>
        <w:pStyle w:val="a3"/>
        <w:kinsoku w:val="0"/>
        <w:overflowPunct w:val="0"/>
        <w:ind w:left="567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result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calculation</w:t>
      </w:r>
      <w:r w:rsidRPr="009755A6">
        <w:rPr>
          <w:rFonts w:asciiTheme="majorBidi" w:hAnsiTheme="majorBidi" w:cstheme="majorBidi"/>
        </w:rPr>
        <w:t xml:space="preserve"> of</w:t>
      </w:r>
      <w:r w:rsidRPr="009755A6">
        <w:rPr>
          <w:rFonts w:asciiTheme="majorBidi" w:hAnsiTheme="majorBidi" w:cstheme="majorBidi"/>
          <w:spacing w:val="1"/>
        </w:rPr>
        <w:t xml:space="preserve"> </w:t>
      </w:r>
      <w:r w:rsidRPr="009755A6">
        <w:rPr>
          <w:rFonts w:asciiTheme="majorBidi" w:hAnsiTheme="majorBidi" w:cstheme="majorBidi"/>
        </w:rPr>
        <w:t>the gr</w:t>
      </w:r>
      <w:r w:rsidR="00097E38" w:rsidRPr="009755A6">
        <w:rPr>
          <w:rFonts w:asciiTheme="majorBidi" w:hAnsiTheme="majorBidi" w:cstheme="majorBidi"/>
        </w:rPr>
        <w:t>e</w:t>
      </w:r>
      <w:r w:rsidRPr="009755A6">
        <w:rPr>
          <w:rFonts w:asciiTheme="majorBidi" w:hAnsiTheme="majorBidi" w:cstheme="majorBidi"/>
        </w:rPr>
        <w:t>y</w:t>
      </w:r>
      <w:r w:rsidRPr="009755A6">
        <w:rPr>
          <w:rFonts w:asciiTheme="majorBidi" w:hAnsiTheme="majorBidi" w:cstheme="majorBidi"/>
          <w:spacing w:val="-5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water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and</w:t>
      </w:r>
      <w:r w:rsidRPr="009755A6">
        <w:rPr>
          <w:rFonts w:asciiTheme="majorBidi" w:hAnsiTheme="majorBidi" w:cstheme="majorBidi"/>
        </w:rPr>
        <w:t xml:space="preserve"> black</w:t>
      </w:r>
      <w:r w:rsidRPr="009755A6">
        <w:rPr>
          <w:rFonts w:asciiTheme="majorBidi" w:hAnsiTheme="majorBidi" w:cstheme="majorBidi"/>
          <w:spacing w:val="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water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manholes</w:t>
      </w:r>
      <w:r w:rsidRPr="009755A6">
        <w:rPr>
          <w:rFonts w:asciiTheme="majorBidi" w:hAnsiTheme="majorBidi" w:cstheme="majorBidi"/>
        </w:rPr>
        <w:t xml:space="preserve"> </w:t>
      </w:r>
      <w:proofErr w:type="gramStart"/>
      <w:r w:rsidRPr="009755A6">
        <w:rPr>
          <w:rFonts w:asciiTheme="majorBidi" w:hAnsiTheme="majorBidi" w:cstheme="majorBidi"/>
        </w:rPr>
        <w:t>is listed</w:t>
      </w:r>
      <w:proofErr w:type="gramEnd"/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1"/>
        </w:rPr>
        <w:t>in</w:t>
      </w:r>
      <w:r w:rsidRPr="009755A6">
        <w:rPr>
          <w:rFonts w:asciiTheme="majorBidi" w:hAnsiTheme="majorBidi" w:cstheme="majorBidi"/>
        </w:rPr>
        <w:t xml:space="preserve"> the </w:t>
      </w:r>
      <w:r w:rsidRPr="009755A6">
        <w:rPr>
          <w:rFonts w:asciiTheme="majorBidi" w:hAnsiTheme="majorBidi" w:cstheme="majorBidi"/>
          <w:spacing w:val="-1"/>
        </w:rPr>
        <w:t>tables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below:</w:t>
      </w:r>
    </w:p>
    <w:p w:rsidR="00097E38" w:rsidRPr="009755A6" w:rsidRDefault="00097E38" w:rsidP="00097E38">
      <w:pPr>
        <w:pStyle w:val="a3"/>
        <w:kinsoku w:val="0"/>
        <w:overflowPunct w:val="0"/>
        <w:ind w:left="567"/>
        <w:rPr>
          <w:rFonts w:asciiTheme="majorBidi" w:hAnsiTheme="majorBidi" w:cstheme="majorBidi"/>
          <w:spacing w:val="-1"/>
        </w:rPr>
      </w:pPr>
    </w:p>
    <w:tbl>
      <w:tblPr>
        <w:tblpPr w:leftFromText="180" w:rightFromText="180" w:vertAnchor="text" w:horzAnchor="margin" w:tblpXSpec="center" w:tblpY="61"/>
        <w:tblW w:w="7615" w:type="dxa"/>
        <w:tblLook w:val="04A0" w:firstRow="1" w:lastRow="0" w:firstColumn="1" w:lastColumn="0" w:noHBand="0" w:noVBand="1"/>
      </w:tblPr>
      <w:tblGrid>
        <w:gridCol w:w="1229"/>
        <w:gridCol w:w="1281"/>
        <w:gridCol w:w="856"/>
        <w:gridCol w:w="1139"/>
        <w:gridCol w:w="850"/>
        <w:gridCol w:w="1134"/>
        <w:gridCol w:w="1126"/>
      </w:tblGrid>
      <w:tr w:rsidR="004B7FD5" w:rsidRPr="009755A6" w:rsidTr="004F098B">
        <w:trPr>
          <w:trHeight w:val="514"/>
        </w:trPr>
        <w:tc>
          <w:tcPr>
            <w:tcW w:w="7615" w:type="dxa"/>
            <w:gridSpan w:val="7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D5" w:rsidRPr="009755A6" w:rsidRDefault="004B7FD5" w:rsidP="00097E38">
            <w:pPr>
              <w:pStyle w:val="a3"/>
              <w:kinsoku w:val="0"/>
              <w:overflowPunct w:val="0"/>
              <w:spacing w:before="48"/>
              <w:ind w:left="2872" w:hanging="2872"/>
              <w:jc w:val="center"/>
              <w:rPr>
                <w:rFonts w:asciiTheme="majorBidi" w:hAnsiTheme="majorBidi" w:cstheme="majorBidi"/>
                <w:color w:val="000000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Table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1"/>
              </w:rPr>
              <w:t xml:space="preserve"> (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3.1</w:t>
            </w:r>
            <w:r w:rsidR="00097E38"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9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):Black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3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water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2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manholes</w:t>
            </w:r>
          </w:p>
          <w:p w:rsidR="004B7FD5" w:rsidRPr="009755A6" w:rsidRDefault="004B7FD5" w:rsidP="004B7FD5">
            <w:pPr>
              <w:bidi w:val="0"/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</w:p>
        </w:tc>
      </w:tr>
      <w:tr w:rsidR="004B7FD5" w:rsidRPr="009755A6" w:rsidTr="004F098B">
        <w:trPr>
          <w:trHeight w:val="245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4B7FD5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</w:rPr>
            </w:pPr>
            <w:proofErr w:type="spellStart"/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Manh</w:t>
            </w:r>
            <w:proofErr w:type="spellEnd"/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.</w:t>
            </w:r>
            <w:r w:rsidRPr="009755A6">
              <w:rPr>
                <w:rFonts w:asciiTheme="majorBidi" w:hAnsiTheme="majorBidi" w:cstheme="majorBidi"/>
                <w:b/>
                <w:bCs/>
                <w:spacing w:val="26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</w:rPr>
              <w:t>No.</w:t>
            </w:r>
          </w:p>
        </w:tc>
        <w:tc>
          <w:tcPr>
            <w:tcW w:w="1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4B7FD5">
            <w:pPr>
              <w:pStyle w:val="TableParagraph"/>
              <w:kinsoku w:val="0"/>
              <w:overflowPunct w:val="0"/>
              <w:ind w:left="299" w:right="304" w:firstLine="26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</w:rPr>
              <w:t xml:space="preserve">Top </w:t>
            </w: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level</w:t>
            </w:r>
            <w:r w:rsidRPr="009755A6">
              <w:rPr>
                <w:rFonts w:asciiTheme="majorBidi" w:hAnsiTheme="majorBidi" w:cstheme="majorBidi"/>
                <w:b/>
                <w:bCs/>
                <w:spacing w:val="23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(m)</w: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4B7FD5">
            <w:pPr>
              <w:pStyle w:val="TableParagraph"/>
              <w:kinsoku w:val="0"/>
              <w:overflowPunct w:val="0"/>
              <w:ind w:right="-108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755A6">
              <w:rPr>
                <w:rFonts w:asciiTheme="majorBidi" w:hAnsiTheme="majorBidi" w:cstheme="majorBidi"/>
                <w:b/>
                <w:bCs/>
              </w:rPr>
              <w:t>Invert level (m)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4B7FD5">
            <w:pPr>
              <w:pStyle w:val="TableParagraph"/>
              <w:tabs>
                <w:tab w:val="right" w:pos="626"/>
              </w:tabs>
              <w:kinsoku w:val="0"/>
              <w:overflowPunct w:val="0"/>
              <w:ind w:left="3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Outlet</w:t>
            </w:r>
            <w:r w:rsidRPr="009755A6">
              <w:rPr>
                <w:rFonts w:asciiTheme="majorBidi" w:hAnsiTheme="majorBidi" w:cstheme="majorBidi"/>
                <w:b/>
                <w:bCs/>
                <w:spacing w:val="25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level</w:t>
            </w:r>
            <w:r w:rsidRPr="009755A6">
              <w:rPr>
                <w:rFonts w:asciiTheme="majorBidi" w:hAnsiTheme="majorBidi" w:cstheme="majorBidi"/>
                <w:b/>
                <w:bCs/>
                <w:spacing w:val="23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(m)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4B7FD5">
            <w:pPr>
              <w:pStyle w:val="TableParagraph"/>
              <w:kinsoku w:val="0"/>
              <w:overflowPunct w:val="0"/>
              <w:spacing w:before="135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Depth</w:t>
            </w:r>
          </w:p>
          <w:p w:rsidR="004B7FD5" w:rsidRPr="009755A6" w:rsidRDefault="004B7FD5" w:rsidP="004B7FD5">
            <w:pPr>
              <w:pStyle w:val="TableParagraph"/>
              <w:kinsoku w:val="0"/>
              <w:overflowPunct w:val="0"/>
              <w:spacing w:before="135"/>
              <w:ind w:left="-108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cm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4B7FD5">
            <w:pPr>
              <w:pStyle w:val="TableParagraph"/>
              <w:kinsoku w:val="0"/>
              <w:overflowPunct w:val="0"/>
              <w:spacing w:before="135"/>
              <w:ind w:right="123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755A6">
              <w:rPr>
                <w:rFonts w:asciiTheme="majorBidi" w:hAnsiTheme="majorBidi" w:cstheme="majorBidi"/>
                <w:b/>
                <w:bCs/>
              </w:rPr>
              <w:t>Dia.</w:t>
            </w:r>
          </w:p>
          <w:p w:rsidR="004B7FD5" w:rsidRPr="009755A6" w:rsidRDefault="004B7FD5" w:rsidP="004B7FD5">
            <w:pPr>
              <w:pStyle w:val="TableParagraph"/>
              <w:kinsoku w:val="0"/>
              <w:overflowPunct w:val="0"/>
              <w:spacing w:before="135"/>
              <w:ind w:right="12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(cm)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4B7FD5">
            <w:pPr>
              <w:pStyle w:val="TableParagraph"/>
              <w:kinsoku w:val="0"/>
              <w:overflowPunct w:val="0"/>
              <w:spacing w:before="135"/>
              <w:ind w:right="68"/>
              <w:jc w:val="center"/>
              <w:rPr>
                <w:rFonts w:asciiTheme="majorBidi" w:hAnsiTheme="majorBidi" w:cstheme="majorBidi"/>
                <w:b/>
                <w:bCs/>
                <w:spacing w:val="23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Cover</w:t>
            </w:r>
          </w:p>
          <w:p w:rsidR="004B7FD5" w:rsidRPr="009755A6" w:rsidRDefault="004B7FD5" w:rsidP="004B7FD5">
            <w:pPr>
              <w:pStyle w:val="TableParagraph"/>
              <w:kinsoku w:val="0"/>
              <w:overflowPunct w:val="0"/>
              <w:spacing w:before="135"/>
              <w:ind w:right="68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</w:rPr>
              <w:t>Type</w:t>
            </w:r>
          </w:p>
        </w:tc>
      </w:tr>
      <w:tr w:rsidR="004B7FD5" w:rsidRPr="009755A6" w:rsidTr="004F098B">
        <w:trPr>
          <w:trHeight w:val="245"/>
        </w:trPr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M01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-</w:t>
            </w:r>
            <w:r w:rsidR="008901AE" w:rsidRPr="009755A6">
              <w:rPr>
                <w:rFonts w:asciiTheme="majorBidi" w:hAnsiTheme="majorBidi" w:cstheme="majorBidi"/>
                <w:spacing w:val="-1"/>
              </w:rPr>
              <w:t>0.</w:t>
            </w:r>
            <w:r>
              <w:rPr>
                <w:rFonts w:asciiTheme="majorBidi" w:hAnsiTheme="majorBidi" w:cstheme="majorBidi"/>
                <w:spacing w:val="-1"/>
              </w:rPr>
              <w:t>3</w:t>
            </w:r>
            <w:r w:rsidR="008901AE" w:rsidRPr="009755A6">
              <w:rPr>
                <w:rFonts w:asciiTheme="majorBidi" w:hAnsiTheme="majorBidi" w:cstheme="majorBidi"/>
                <w:spacing w:val="-1"/>
              </w:rPr>
              <w:t>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</w:t>
            </w:r>
            <w:r w:rsidR="004F098B">
              <w:rPr>
                <w:rFonts w:asciiTheme="majorBidi" w:hAnsiTheme="majorBidi" w:cstheme="majorBidi"/>
                <w:spacing w:val="-1"/>
              </w:rPr>
              <w:t>8</w:t>
            </w:r>
            <w:r w:rsidRPr="009755A6">
              <w:rPr>
                <w:rFonts w:asciiTheme="majorBidi" w:hAnsiTheme="majorBidi" w:cstheme="majorBidi"/>
                <w:spacing w:val="-1"/>
              </w:rPr>
              <w:t>0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</w:t>
            </w:r>
            <w:r w:rsidR="004F098B">
              <w:rPr>
                <w:rFonts w:asciiTheme="majorBidi" w:hAnsiTheme="majorBidi" w:cstheme="majorBidi"/>
                <w:spacing w:val="-1"/>
              </w:rPr>
              <w:t>4</w:t>
            </w:r>
            <w:r w:rsidR="008901AE" w:rsidRPr="009755A6">
              <w:rPr>
                <w:rFonts w:asciiTheme="majorBidi" w:hAnsiTheme="majorBidi" w:cstheme="majorBidi"/>
                <w:spacing w:val="-1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60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4F098B" w:rsidRPr="009755A6" w:rsidTr="004F098B">
        <w:trPr>
          <w:trHeight w:val="245"/>
        </w:trPr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M02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4F098B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6E2C7B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</w:t>
            </w:r>
            <w:r>
              <w:rPr>
                <w:rFonts w:asciiTheme="majorBidi" w:hAnsiTheme="majorBidi" w:cstheme="majorBidi"/>
                <w:spacing w:val="-1"/>
              </w:rPr>
              <w:t>88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</w:t>
            </w:r>
            <w:r>
              <w:rPr>
                <w:rFonts w:asciiTheme="majorBidi" w:hAnsiTheme="majorBidi" w:cstheme="majorBidi"/>
                <w:spacing w:val="-1"/>
              </w:rPr>
              <w:t>53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58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60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4F098B" w:rsidRPr="009755A6" w:rsidTr="004F098B">
        <w:trPr>
          <w:trHeight w:val="245"/>
        </w:trPr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M03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4F098B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6E2C7B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</w:t>
            </w:r>
            <w:r>
              <w:rPr>
                <w:rFonts w:asciiTheme="majorBidi" w:hAnsiTheme="majorBidi" w:cstheme="majorBidi"/>
                <w:spacing w:val="-1"/>
              </w:rPr>
              <w:t>1.075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-0.7</w:t>
            </w:r>
            <w:r>
              <w:rPr>
                <w:rFonts w:asciiTheme="majorBidi" w:hAnsiTheme="majorBidi" w:cstheme="majorBidi"/>
                <w:spacing w:val="-1"/>
              </w:rPr>
              <w:t>2</w:t>
            </w:r>
            <w:r w:rsidRPr="009755A6">
              <w:rPr>
                <w:rFonts w:asciiTheme="majorBidi" w:hAnsiTheme="majorBidi" w:cstheme="majorBidi"/>
                <w:spacing w:val="-1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77.5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60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4F098B" w:rsidRPr="009755A6" w:rsidTr="004F098B">
        <w:trPr>
          <w:trHeight w:val="245"/>
        </w:trPr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M04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4F098B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6E2C7B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</w:t>
            </w:r>
            <w:r>
              <w:rPr>
                <w:rFonts w:asciiTheme="majorBidi" w:hAnsiTheme="majorBidi" w:cstheme="majorBidi"/>
                <w:spacing w:val="-1"/>
              </w:rPr>
              <w:t>1.24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-0.8</w:t>
            </w:r>
            <w:r>
              <w:rPr>
                <w:rFonts w:asciiTheme="majorBidi" w:hAnsiTheme="majorBidi" w:cstheme="majorBidi"/>
                <w:spacing w:val="-1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94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9755A6" w:rsidRDefault="00454751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80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4F098B" w:rsidRPr="009755A6" w:rsidTr="004F098B">
        <w:trPr>
          <w:trHeight w:val="245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M05</w:t>
            </w:r>
          </w:p>
        </w:tc>
        <w:tc>
          <w:tcPr>
            <w:tcW w:w="1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F098B" w:rsidRPr="004F098B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6E2C7B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</w:t>
            </w:r>
            <w:r>
              <w:rPr>
                <w:rFonts w:asciiTheme="majorBidi" w:hAnsiTheme="majorBidi" w:cstheme="majorBidi"/>
                <w:spacing w:val="-1"/>
              </w:rPr>
              <w:t>8</w:t>
            </w:r>
            <w:r w:rsidRPr="009755A6">
              <w:rPr>
                <w:rFonts w:asciiTheme="majorBidi" w:hAnsiTheme="majorBidi" w:cstheme="majorBidi"/>
                <w:spacing w:val="-1"/>
              </w:rPr>
              <w:t>0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</w:t>
            </w:r>
            <w:r>
              <w:rPr>
                <w:rFonts w:asciiTheme="majorBidi" w:hAnsiTheme="majorBidi" w:cstheme="majorBidi"/>
                <w:spacing w:val="-1"/>
              </w:rPr>
              <w:t>4</w:t>
            </w:r>
            <w:r w:rsidRPr="009755A6">
              <w:rPr>
                <w:rFonts w:asciiTheme="majorBidi" w:hAnsiTheme="majorBidi" w:cstheme="majorBidi"/>
                <w:spacing w:val="-1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60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F098B" w:rsidRPr="009755A6" w:rsidRDefault="004F098B" w:rsidP="004F098B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</w:tbl>
    <w:p w:rsidR="004B7FD5" w:rsidRPr="009755A6" w:rsidRDefault="004B7FD5" w:rsidP="009C42C7">
      <w:pPr>
        <w:pStyle w:val="a3"/>
        <w:kinsoku w:val="0"/>
        <w:overflowPunct w:val="0"/>
        <w:ind w:left="0"/>
        <w:rPr>
          <w:rFonts w:asciiTheme="majorBidi" w:hAnsiTheme="majorBidi" w:cstheme="majorBidi"/>
          <w:spacing w:val="-1"/>
        </w:rPr>
      </w:pPr>
    </w:p>
    <w:p w:rsidR="005F6F2A" w:rsidRPr="009755A6" w:rsidRDefault="005F6F2A" w:rsidP="009C42C7">
      <w:pPr>
        <w:pStyle w:val="a3"/>
        <w:kinsoku w:val="0"/>
        <w:overflowPunct w:val="0"/>
        <w:ind w:left="0"/>
        <w:rPr>
          <w:rFonts w:asciiTheme="majorBidi" w:hAnsiTheme="majorBidi" w:cstheme="majorBidi"/>
          <w:spacing w:val="-1"/>
        </w:rPr>
      </w:pPr>
    </w:p>
    <w:p w:rsidR="00AC6142" w:rsidRPr="009755A6" w:rsidRDefault="00AC6142" w:rsidP="009C42C7">
      <w:pPr>
        <w:pStyle w:val="a3"/>
        <w:kinsoku w:val="0"/>
        <w:overflowPunct w:val="0"/>
        <w:ind w:left="0"/>
        <w:rPr>
          <w:rFonts w:asciiTheme="majorBidi" w:hAnsiTheme="majorBidi" w:cstheme="majorBidi"/>
          <w:spacing w:val="-1"/>
        </w:rPr>
      </w:pPr>
    </w:p>
    <w:p w:rsidR="00AC6142" w:rsidRPr="009755A6" w:rsidRDefault="00AC6142" w:rsidP="009C42C7">
      <w:pPr>
        <w:pStyle w:val="a3"/>
        <w:kinsoku w:val="0"/>
        <w:overflowPunct w:val="0"/>
        <w:ind w:left="0"/>
        <w:rPr>
          <w:rFonts w:asciiTheme="majorBidi" w:hAnsiTheme="majorBidi" w:cstheme="majorBidi"/>
          <w:spacing w:val="-1"/>
        </w:rPr>
      </w:pPr>
    </w:p>
    <w:p w:rsidR="00AC6142" w:rsidRPr="009755A6" w:rsidRDefault="00AC6142" w:rsidP="009C42C7">
      <w:pPr>
        <w:pStyle w:val="a3"/>
        <w:kinsoku w:val="0"/>
        <w:overflowPunct w:val="0"/>
        <w:ind w:left="0"/>
        <w:rPr>
          <w:rFonts w:asciiTheme="majorBidi" w:hAnsiTheme="majorBidi" w:cstheme="majorBidi"/>
          <w:spacing w:val="-1"/>
        </w:rPr>
      </w:pPr>
    </w:p>
    <w:p w:rsidR="00AC6142" w:rsidRPr="009755A6" w:rsidRDefault="00AC6142" w:rsidP="009C42C7">
      <w:pPr>
        <w:pStyle w:val="a3"/>
        <w:kinsoku w:val="0"/>
        <w:overflowPunct w:val="0"/>
        <w:ind w:left="0"/>
        <w:rPr>
          <w:rFonts w:asciiTheme="majorBidi" w:hAnsiTheme="majorBidi" w:cstheme="majorBidi"/>
          <w:spacing w:val="-1"/>
        </w:rPr>
      </w:pPr>
    </w:p>
    <w:p w:rsidR="00AC6142" w:rsidRPr="009755A6" w:rsidRDefault="00AC6142" w:rsidP="009C42C7">
      <w:pPr>
        <w:pStyle w:val="a3"/>
        <w:kinsoku w:val="0"/>
        <w:overflowPunct w:val="0"/>
        <w:ind w:left="0"/>
        <w:rPr>
          <w:rFonts w:asciiTheme="majorBidi" w:hAnsiTheme="majorBidi" w:cstheme="majorBidi"/>
          <w:spacing w:val="-1"/>
        </w:rPr>
      </w:pPr>
    </w:p>
    <w:p w:rsidR="00AC6142" w:rsidRPr="009755A6" w:rsidRDefault="00AC6142" w:rsidP="009C42C7">
      <w:pPr>
        <w:pStyle w:val="a3"/>
        <w:kinsoku w:val="0"/>
        <w:overflowPunct w:val="0"/>
        <w:ind w:left="0"/>
        <w:rPr>
          <w:rFonts w:asciiTheme="majorBidi" w:hAnsiTheme="majorBidi" w:cstheme="majorBidi"/>
          <w:spacing w:val="-1"/>
        </w:rPr>
      </w:pPr>
    </w:p>
    <w:p w:rsidR="00AC6142" w:rsidRPr="009755A6" w:rsidRDefault="00AC6142" w:rsidP="009C42C7">
      <w:pPr>
        <w:pStyle w:val="a3"/>
        <w:kinsoku w:val="0"/>
        <w:overflowPunct w:val="0"/>
        <w:ind w:left="0"/>
        <w:rPr>
          <w:rFonts w:asciiTheme="majorBidi" w:hAnsiTheme="majorBidi" w:cstheme="majorBidi"/>
          <w:spacing w:val="-1"/>
        </w:rPr>
      </w:pPr>
    </w:p>
    <w:p w:rsidR="00AC6142" w:rsidRPr="009755A6" w:rsidRDefault="00AC6142" w:rsidP="009C42C7">
      <w:pPr>
        <w:pStyle w:val="a3"/>
        <w:kinsoku w:val="0"/>
        <w:overflowPunct w:val="0"/>
        <w:ind w:left="0"/>
        <w:rPr>
          <w:rFonts w:asciiTheme="majorBidi" w:hAnsiTheme="majorBidi" w:cstheme="majorBidi"/>
          <w:spacing w:val="-1"/>
        </w:rPr>
      </w:pPr>
    </w:p>
    <w:p w:rsidR="00AC6142" w:rsidRPr="009755A6" w:rsidRDefault="00AC6142" w:rsidP="009C42C7">
      <w:pPr>
        <w:pStyle w:val="a3"/>
        <w:kinsoku w:val="0"/>
        <w:overflowPunct w:val="0"/>
        <w:ind w:left="0"/>
        <w:rPr>
          <w:rFonts w:asciiTheme="majorBidi" w:hAnsiTheme="majorBidi" w:cstheme="majorBidi"/>
          <w:spacing w:val="-1"/>
        </w:rPr>
      </w:pPr>
    </w:p>
    <w:p w:rsidR="00AC6142" w:rsidRPr="009755A6" w:rsidRDefault="00AC6142" w:rsidP="009C42C7">
      <w:pPr>
        <w:pStyle w:val="a3"/>
        <w:kinsoku w:val="0"/>
        <w:overflowPunct w:val="0"/>
        <w:ind w:left="0"/>
        <w:rPr>
          <w:rFonts w:asciiTheme="majorBidi" w:hAnsiTheme="majorBidi" w:cstheme="majorBidi"/>
          <w:spacing w:val="-1"/>
        </w:rPr>
      </w:pPr>
    </w:p>
    <w:p w:rsidR="00AC6142" w:rsidRPr="009755A6" w:rsidRDefault="00AC6142" w:rsidP="009C42C7">
      <w:pPr>
        <w:pStyle w:val="a3"/>
        <w:kinsoku w:val="0"/>
        <w:overflowPunct w:val="0"/>
        <w:ind w:left="0"/>
        <w:rPr>
          <w:rFonts w:asciiTheme="majorBidi" w:hAnsiTheme="majorBidi" w:cstheme="majorBidi"/>
          <w:spacing w:val="-1"/>
        </w:rPr>
      </w:pPr>
    </w:p>
    <w:p w:rsidR="00097E38" w:rsidRPr="009755A6" w:rsidRDefault="00097E38" w:rsidP="009C42C7">
      <w:pPr>
        <w:pStyle w:val="a3"/>
        <w:kinsoku w:val="0"/>
        <w:overflowPunct w:val="0"/>
        <w:ind w:left="0"/>
        <w:rPr>
          <w:rFonts w:asciiTheme="majorBidi" w:hAnsiTheme="majorBidi" w:cstheme="majorBidi"/>
          <w:spacing w:val="-1"/>
        </w:rPr>
      </w:pPr>
    </w:p>
    <w:p w:rsidR="00097E38" w:rsidRPr="009755A6" w:rsidRDefault="00097E38" w:rsidP="009C42C7">
      <w:pPr>
        <w:pStyle w:val="a3"/>
        <w:kinsoku w:val="0"/>
        <w:overflowPunct w:val="0"/>
        <w:ind w:left="0"/>
        <w:rPr>
          <w:rFonts w:asciiTheme="majorBidi" w:hAnsiTheme="majorBidi" w:cstheme="majorBidi"/>
          <w:spacing w:val="-1"/>
        </w:rPr>
      </w:pPr>
    </w:p>
    <w:p w:rsidR="00AC6142" w:rsidRPr="009755A6" w:rsidRDefault="00AC6142" w:rsidP="009C42C7">
      <w:pPr>
        <w:pStyle w:val="a3"/>
        <w:kinsoku w:val="0"/>
        <w:overflowPunct w:val="0"/>
        <w:ind w:left="0"/>
        <w:rPr>
          <w:rFonts w:asciiTheme="majorBidi" w:hAnsiTheme="majorBidi" w:cstheme="majorBidi"/>
          <w:spacing w:val="-1"/>
        </w:rPr>
      </w:pPr>
    </w:p>
    <w:p w:rsidR="00097E38" w:rsidRPr="009755A6" w:rsidRDefault="00097E38" w:rsidP="009C42C7">
      <w:pPr>
        <w:pStyle w:val="a3"/>
        <w:kinsoku w:val="0"/>
        <w:overflowPunct w:val="0"/>
        <w:ind w:left="0"/>
        <w:rPr>
          <w:rFonts w:asciiTheme="majorBidi" w:hAnsiTheme="majorBidi" w:cstheme="majorBidi"/>
          <w:spacing w:val="-1"/>
        </w:rPr>
      </w:pPr>
    </w:p>
    <w:p w:rsidR="00097E38" w:rsidRPr="009755A6" w:rsidRDefault="00097E38" w:rsidP="009C42C7">
      <w:pPr>
        <w:pStyle w:val="a3"/>
        <w:kinsoku w:val="0"/>
        <w:overflowPunct w:val="0"/>
        <w:ind w:left="0"/>
        <w:rPr>
          <w:rFonts w:asciiTheme="majorBidi" w:hAnsiTheme="majorBidi" w:cstheme="majorBidi"/>
          <w:spacing w:val="-1"/>
        </w:rPr>
      </w:pPr>
    </w:p>
    <w:tbl>
      <w:tblPr>
        <w:tblpPr w:leftFromText="180" w:rightFromText="180" w:vertAnchor="text" w:horzAnchor="margin" w:tblpXSpec="center" w:tblpY="61"/>
        <w:tblW w:w="7623" w:type="dxa"/>
        <w:tblLook w:val="04A0" w:firstRow="1" w:lastRow="0" w:firstColumn="1" w:lastColumn="0" w:noHBand="0" w:noVBand="1"/>
      </w:tblPr>
      <w:tblGrid>
        <w:gridCol w:w="1229"/>
        <w:gridCol w:w="1281"/>
        <w:gridCol w:w="856"/>
        <w:gridCol w:w="1139"/>
        <w:gridCol w:w="850"/>
        <w:gridCol w:w="1134"/>
        <w:gridCol w:w="1134"/>
      </w:tblGrid>
      <w:tr w:rsidR="004B7FD5" w:rsidRPr="009755A6" w:rsidTr="00B35A7A">
        <w:trPr>
          <w:trHeight w:val="514"/>
        </w:trPr>
        <w:tc>
          <w:tcPr>
            <w:tcW w:w="7623" w:type="dxa"/>
            <w:gridSpan w:val="7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D5" w:rsidRPr="009755A6" w:rsidRDefault="004B7FD5" w:rsidP="00097E38">
            <w:pPr>
              <w:pStyle w:val="a3"/>
              <w:kinsoku w:val="0"/>
              <w:overflowPunct w:val="0"/>
              <w:spacing w:before="48"/>
              <w:ind w:left="2872" w:hanging="2872"/>
              <w:jc w:val="center"/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lastRenderedPageBreak/>
              <w:t>Table (3.</w:t>
            </w:r>
            <w:r w:rsidR="00097E38"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20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):Gray water manholes</w:t>
            </w:r>
          </w:p>
          <w:p w:rsidR="004B7FD5" w:rsidRPr="009755A6" w:rsidRDefault="004B7FD5" w:rsidP="0084225F">
            <w:pPr>
              <w:bidi w:val="0"/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</w:p>
        </w:tc>
      </w:tr>
      <w:tr w:rsidR="004B7FD5" w:rsidRPr="009755A6" w:rsidTr="00B35A7A">
        <w:trPr>
          <w:trHeight w:val="245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</w:rPr>
            </w:pPr>
            <w:proofErr w:type="spellStart"/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Manh</w:t>
            </w:r>
            <w:proofErr w:type="spellEnd"/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.</w:t>
            </w:r>
            <w:r w:rsidRPr="009755A6">
              <w:rPr>
                <w:rFonts w:asciiTheme="majorBidi" w:hAnsiTheme="majorBidi" w:cstheme="majorBidi"/>
                <w:b/>
                <w:bCs/>
                <w:spacing w:val="26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</w:rPr>
              <w:t>No.</w:t>
            </w:r>
          </w:p>
        </w:tc>
        <w:tc>
          <w:tcPr>
            <w:tcW w:w="1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ind w:left="299" w:right="304" w:firstLine="26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</w:rPr>
              <w:t xml:space="preserve">Top </w:t>
            </w: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level</w:t>
            </w:r>
            <w:r w:rsidRPr="009755A6">
              <w:rPr>
                <w:rFonts w:asciiTheme="majorBidi" w:hAnsiTheme="majorBidi" w:cstheme="majorBidi"/>
                <w:b/>
                <w:bCs/>
                <w:spacing w:val="23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(m)</w: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ind w:right="-108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755A6">
              <w:rPr>
                <w:rFonts w:asciiTheme="majorBidi" w:hAnsiTheme="majorBidi" w:cstheme="majorBidi"/>
                <w:b/>
                <w:bCs/>
              </w:rPr>
              <w:t>Invert level (m)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84225F">
            <w:pPr>
              <w:pStyle w:val="TableParagraph"/>
              <w:tabs>
                <w:tab w:val="right" w:pos="626"/>
              </w:tabs>
              <w:kinsoku w:val="0"/>
              <w:overflowPunct w:val="0"/>
              <w:ind w:left="3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Outlet</w:t>
            </w:r>
            <w:r w:rsidRPr="009755A6">
              <w:rPr>
                <w:rFonts w:asciiTheme="majorBidi" w:hAnsiTheme="majorBidi" w:cstheme="majorBidi"/>
                <w:b/>
                <w:bCs/>
                <w:spacing w:val="25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level</w:t>
            </w:r>
            <w:r w:rsidRPr="009755A6">
              <w:rPr>
                <w:rFonts w:asciiTheme="majorBidi" w:hAnsiTheme="majorBidi" w:cstheme="majorBidi"/>
                <w:b/>
                <w:bCs/>
                <w:spacing w:val="23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(m)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before="135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Depth</w:t>
            </w:r>
          </w:p>
          <w:p w:rsidR="004B7FD5" w:rsidRPr="009755A6" w:rsidRDefault="004B7FD5" w:rsidP="0084225F">
            <w:pPr>
              <w:pStyle w:val="TableParagraph"/>
              <w:kinsoku w:val="0"/>
              <w:overflowPunct w:val="0"/>
              <w:spacing w:before="135"/>
              <w:ind w:left="-108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cm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before="135"/>
              <w:ind w:right="123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755A6">
              <w:rPr>
                <w:rFonts w:asciiTheme="majorBidi" w:hAnsiTheme="majorBidi" w:cstheme="majorBidi"/>
                <w:b/>
                <w:bCs/>
              </w:rPr>
              <w:t>Dia.</w:t>
            </w:r>
          </w:p>
          <w:p w:rsidR="004B7FD5" w:rsidRPr="009755A6" w:rsidRDefault="004B7FD5" w:rsidP="0084225F">
            <w:pPr>
              <w:pStyle w:val="TableParagraph"/>
              <w:kinsoku w:val="0"/>
              <w:overflowPunct w:val="0"/>
              <w:spacing w:before="135"/>
              <w:ind w:right="123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(cm)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before="135"/>
              <w:ind w:right="68"/>
              <w:jc w:val="center"/>
              <w:rPr>
                <w:rFonts w:asciiTheme="majorBidi" w:hAnsiTheme="majorBidi" w:cstheme="majorBidi"/>
                <w:b/>
                <w:bCs/>
                <w:spacing w:val="23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Cover</w:t>
            </w:r>
          </w:p>
          <w:p w:rsidR="004B7FD5" w:rsidRPr="009755A6" w:rsidRDefault="004B7FD5" w:rsidP="0084225F">
            <w:pPr>
              <w:pStyle w:val="TableParagraph"/>
              <w:kinsoku w:val="0"/>
              <w:overflowPunct w:val="0"/>
              <w:spacing w:before="135"/>
              <w:ind w:right="68"/>
              <w:jc w:val="center"/>
              <w:rPr>
                <w:rFonts w:asciiTheme="majorBidi" w:hAnsiTheme="majorBidi" w:cstheme="majorBidi"/>
              </w:rPr>
            </w:pPr>
            <w:r w:rsidRPr="009755A6">
              <w:rPr>
                <w:rFonts w:asciiTheme="majorBidi" w:hAnsiTheme="majorBidi" w:cstheme="majorBidi"/>
                <w:b/>
                <w:bCs/>
              </w:rPr>
              <w:t>Type</w:t>
            </w:r>
          </w:p>
        </w:tc>
      </w:tr>
      <w:tr w:rsidR="004B7FD5" w:rsidRPr="009755A6" w:rsidTr="00B35A7A">
        <w:trPr>
          <w:trHeight w:val="245"/>
        </w:trPr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M01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1C668E" w:rsidP="00FD4AAA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B35A7A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</w:t>
            </w:r>
            <w:r w:rsidR="00B35A7A">
              <w:rPr>
                <w:rFonts w:asciiTheme="majorBidi" w:hAnsiTheme="majorBidi" w:cstheme="majorBidi"/>
                <w:spacing w:val="-1"/>
              </w:rPr>
              <w:t>80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B35A7A" w:rsidP="005A1C99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-0.45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1C668E" w:rsidRPr="009755A6" w:rsidTr="00B35A7A">
        <w:trPr>
          <w:trHeight w:val="245"/>
        </w:trPr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M02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1C668E" w:rsidRDefault="001C668E" w:rsidP="001C668E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D75D69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B35A7A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-0.87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454751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-0.52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454751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57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1C668E" w:rsidRPr="009755A6" w:rsidTr="00B35A7A">
        <w:trPr>
          <w:trHeight w:val="245"/>
        </w:trPr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M03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1C668E" w:rsidRDefault="001C668E" w:rsidP="001C668E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D75D69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454751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</w:t>
            </w:r>
            <w:r w:rsidR="00454751">
              <w:rPr>
                <w:rFonts w:asciiTheme="majorBidi" w:hAnsiTheme="majorBidi" w:cstheme="majorBidi"/>
                <w:spacing w:val="-1"/>
              </w:rPr>
              <w:t>945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454751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</w:t>
            </w:r>
            <w:r w:rsidR="00454751">
              <w:rPr>
                <w:rFonts w:asciiTheme="majorBidi" w:hAnsiTheme="majorBidi" w:cstheme="majorBidi"/>
                <w:spacing w:val="-1"/>
              </w:rPr>
              <w:t>595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454751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64.5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454751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1C668E" w:rsidRPr="009755A6" w:rsidTr="00B35A7A">
        <w:trPr>
          <w:trHeight w:val="245"/>
        </w:trPr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M04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1C668E" w:rsidRDefault="001C668E" w:rsidP="001C668E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D75D69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454751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-1.155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454751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</w:t>
            </w:r>
            <w:r w:rsidR="00454751">
              <w:rPr>
                <w:rFonts w:asciiTheme="majorBidi" w:hAnsiTheme="majorBidi" w:cstheme="majorBidi"/>
                <w:spacing w:val="-1"/>
              </w:rPr>
              <w:t>80</w:t>
            </w:r>
            <w:r w:rsidRPr="009755A6">
              <w:rPr>
                <w:rFonts w:asciiTheme="majorBidi" w:hAnsiTheme="majorBidi" w:cstheme="majorBidi"/>
                <w:spacing w:val="-1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454751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85.5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1C668E" w:rsidRPr="009755A6" w:rsidTr="00B35A7A">
        <w:trPr>
          <w:trHeight w:val="245"/>
        </w:trPr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M05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1C668E" w:rsidRDefault="001C668E" w:rsidP="001C668E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D75D69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-0.80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454751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</w:t>
            </w:r>
            <w:r w:rsidR="00454751">
              <w:rPr>
                <w:rFonts w:asciiTheme="majorBidi" w:hAnsiTheme="majorBidi" w:cstheme="majorBidi"/>
                <w:spacing w:val="-1"/>
              </w:rPr>
              <w:t>4</w:t>
            </w:r>
            <w:r w:rsidRPr="009755A6">
              <w:rPr>
                <w:rFonts w:asciiTheme="majorBidi" w:hAnsiTheme="majorBidi" w:cstheme="majorBidi"/>
                <w:spacing w:val="-1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454751" w:rsidP="001C668E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7B32AA" w:rsidP="001C668E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1C668E" w:rsidRPr="009755A6" w:rsidTr="00B35A7A">
        <w:trPr>
          <w:trHeight w:val="245"/>
        </w:trPr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M06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1C668E" w:rsidRDefault="001C668E" w:rsidP="001C668E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D75D69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454751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-0.8</w:t>
            </w:r>
            <w:r w:rsidR="00454751">
              <w:rPr>
                <w:rFonts w:asciiTheme="majorBidi" w:hAnsiTheme="majorBidi" w:cstheme="majorBidi"/>
                <w:spacing w:val="-1"/>
              </w:rPr>
              <w:t>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454751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</w:t>
            </w:r>
            <w:r w:rsidR="00454751">
              <w:rPr>
                <w:rFonts w:asciiTheme="majorBidi" w:hAnsiTheme="majorBidi" w:cstheme="majorBidi"/>
                <w:spacing w:val="-1"/>
              </w:rPr>
              <w:t>53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454751" w:rsidP="001C668E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58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7B32AA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60</w:t>
            </w:r>
            <w:bookmarkStart w:id="0" w:name="_GoBack"/>
            <w:bookmarkEnd w:id="0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1C668E" w:rsidRPr="009755A6" w:rsidTr="00B35A7A">
        <w:trPr>
          <w:trHeight w:val="245"/>
        </w:trPr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M07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1C668E" w:rsidRDefault="001C668E" w:rsidP="001C668E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D75D69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454751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</w:t>
            </w:r>
            <w:r w:rsidR="00454751">
              <w:rPr>
                <w:rFonts w:asciiTheme="majorBidi" w:hAnsiTheme="majorBidi" w:cstheme="majorBidi"/>
                <w:spacing w:val="-1"/>
              </w:rPr>
              <w:t>1.00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454751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</w:t>
            </w:r>
            <w:r w:rsidR="00454751">
              <w:rPr>
                <w:rFonts w:asciiTheme="majorBidi" w:hAnsiTheme="majorBidi" w:cstheme="majorBidi"/>
                <w:spacing w:val="-1"/>
              </w:rPr>
              <w:t>6</w:t>
            </w:r>
            <w:r w:rsidRPr="009755A6">
              <w:rPr>
                <w:rFonts w:asciiTheme="majorBidi" w:hAnsiTheme="majorBidi" w:cstheme="majorBidi"/>
                <w:spacing w:val="-1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7B32AA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1C668E" w:rsidRPr="009755A6" w:rsidTr="00B35A7A">
        <w:trPr>
          <w:trHeight w:val="245"/>
        </w:trPr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M08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1C668E" w:rsidRDefault="001C668E" w:rsidP="001C668E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D75D69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454751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</w:t>
            </w:r>
            <w:r w:rsidR="00454751">
              <w:rPr>
                <w:rFonts w:asciiTheme="majorBidi" w:hAnsiTheme="majorBidi" w:cstheme="majorBidi"/>
                <w:spacing w:val="-1"/>
              </w:rPr>
              <w:t>1.10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454751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</w:t>
            </w:r>
            <w:r w:rsidR="00454751">
              <w:rPr>
                <w:rFonts w:asciiTheme="majorBidi" w:hAnsiTheme="majorBidi" w:cstheme="majorBidi"/>
                <w:spacing w:val="-1"/>
              </w:rPr>
              <w:t>7</w:t>
            </w:r>
            <w:r w:rsidRPr="009755A6">
              <w:rPr>
                <w:rFonts w:asciiTheme="majorBidi" w:hAnsiTheme="majorBidi" w:cstheme="majorBidi"/>
                <w:spacing w:val="-1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454751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7B32AA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1C668E" w:rsidRPr="009755A6" w:rsidTr="00B35A7A">
        <w:trPr>
          <w:trHeight w:val="245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M09</w:t>
            </w:r>
          </w:p>
        </w:tc>
        <w:tc>
          <w:tcPr>
            <w:tcW w:w="1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C668E" w:rsidRPr="001C668E" w:rsidRDefault="001C668E" w:rsidP="001C668E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D75D69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</w:t>
            </w:r>
            <w:r>
              <w:rPr>
                <w:rFonts w:asciiTheme="majorBidi" w:hAnsiTheme="majorBidi" w:cstheme="majorBidi"/>
                <w:spacing w:val="-1"/>
              </w:rPr>
              <w:t>1.55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</w:t>
            </w:r>
            <w:r>
              <w:rPr>
                <w:rFonts w:asciiTheme="majorBidi" w:hAnsiTheme="majorBidi" w:cstheme="majorBidi"/>
                <w:spacing w:val="-1"/>
              </w:rPr>
              <w:t>1.2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1.25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C668E" w:rsidRPr="009755A6" w:rsidRDefault="007B32AA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80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C668E" w:rsidRPr="009755A6" w:rsidRDefault="001C668E" w:rsidP="001C668E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B35A7A" w:rsidRPr="009755A6" w:rsidTr="00B35A7A">
        <w:trPr>
          <w:trHeight w:val="245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35A7A" w:rsidRPr="009755A6" w:rsidRDefault="00B35A7A" w:rsidP="00B35A7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</w:t>
            </w:r>
            <w:r>
              <w:rPr>
                <w:rFonts w:asciiTheme="majorBidi" w:hAnsiTheme="majorBidi" w:cstheme="majorBidi"/>
                <w:spacing w:val="-1"/>
              </w:rPr>
              <w:t>10</w:t>
            </w:r>
          </w:p>
        </w:tc>
        <w:tc>
          <w:tcPr>
            <w:tcW w:w="1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35A7A" w:rsidRPr="00B35A7A" w:rsidRDefault="00B35A7A" w:rsidP="00B35A7A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B35A7A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35A7A" w:rsidRPr="00B35A7A" w:rsidRDefault="00B35A7A" w:rsidP="00B35A7A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B35A7A">
              <w:rPr>
                <w:rFonts w:asciiTheme="majorBidi" w:hAnsiTheme="majorBidi" w:cstheme="majorBidi"/>
                <w:spacing w:val="-1"/>
              </w:rPr>
              <w:t>-1.55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35A7A" w:rsidRPr="00B35A7A" w:rsidRDefault="00B35A7A" w:rsidP="00B35A7A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B35A7A">
              <w:rPr>
                <w:rFonts w:asciiTheme="majorBidi" w:hAnsiTheme="majorBidi" w:cstheme="majorBidi"/>
                <w:spacing w:val="-1"/>
              </w:rPr>
              <w:t>-1.2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35A7A" w:rsidRPr="00B35A7A" w:rsidRDefault="00B35A7A" w:rsidP="00B35A7A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B35A7A">
              <w:rPr>
                <w:rFonts w:asciiTheme="majorBidi" w:hAnsiTheme="majorBidi" w:cstheme="majorBidi"/>
                <w:spacing w:val="-1"/>
              </w:rPr>
              <w:t>1.25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35A7A" w:rsidRPr="00B35A7A" w:rsidRDefault="007B32AA" w:rsidP="00B35A7A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80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35A7A" w:rsidRPr="009755A6" w:rsidRDefault="00B35A7A" w:rsidP="00B35A7A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B35A7A" w:rsidRPr="009755A6" w:rsidTr="00B35A7A">
        <w:trPr>
          <w:trHeight w:val="245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35A7A" w:rsidRPr="009755A6" w:rsidRDefault="00B35A7A" w:rsidP="00B35A7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</w:t>
            </w:r>
            <w:r>
              <w:rPr>
                <w:rFonts w:asciiTheme="majorBidi" w:hAnsiTheme="majorBidi" w:cstheme="majorBidi"/>
                <w:spacing w:val="-1"/>
              </w:rPr>
              <w:t>11</w:t>
            </w:r>
          </w:p>
        </w:tc>
        <w:tc>
          <w:tcPr>
            <w:tcW w:w="1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35A7A" w:rsidRPr="00B35A7A" w:rsidRDefault="00B35A7A" w:rsidP="00B35A7A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B35A7A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35A7A" w:rsidRPr="00B35A7A" w:rsidRDefault="00B35A7A" w:rsidP="00B35A7A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B35A7A">
              <w:rPr>
                <w:rFonts w:asciiTheme="majorBidi" w:hAnsiTheme="majorBidi" w:cstheme="majorBidi"/>
                <w:spacing w:val="-1"/>
              </w:rPr>
              <w:t>-1.55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35A7A" w:rsidRPr="00B35A7A" w:rsidRDefault="00B35A7A" w:rsidP="00B35A7A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B35A7A">
              <w:rPr>
                <w:rFonts w:asciiTheme="majorBidi" w:hAnsiTheme="majorBidi" w:cstheme="majorBidi"/>
                <w:spacing w:val="-1"/>
              </w:rPr>
              <w:t>-1.2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35A7A" w:rsidRPr="00B35A7A" w:rsidRDefault="00B35A7A" w:rsidP="00B35A7A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B35A7A">
              <w:rPr>
                <w:rFonts w:asciiTheme="majorBidi" w:hAnsiTheme="majorBidi" w:cstheme="majorBidi"/>
                <w:spacing w:val="-1"/>
              </w:rPr>
              <w:t>1.25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35A7A" w:rsidRPr="00B35A7A" w:rsidRDefault="007B32AA" w:rsidP="00B35A7A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80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35A7A" w:rsidRPr="009755A6" w:rsidRDefault="00B35A7A" w:rsidP="00B35A7A">
            <w:pPr>
              <w:pStyle w:val="TableParagraph"/>
              <w:kinsoku w:val="0"/>
              <w:overflowPunct w:val="0"/>
              <w:spacing w:before="135" w:line="267" w:lineRule="exact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</w:tbl>
    <w:p w:rsidR="005A1C99" w:rsidRPr="009755A6" w:rsidRDefault="005A1C99" w:rsidP="004B7FD5">
      <w:pPr>
        <w:pStyle w:val="21"/>
        <w:tabs>
          <w:tab w:val="left" w:pos="479"/>
        </w:tabs>
        <w:kinsoku w:val="0"/>
        <w:overflowPunct w:val="0"/>
        <w:spacing w:before="69"/>
        <w:ind w:left="284" w:firstLine="0"/>
        <w:outlineLvl w:val="9"/>
        <w:rPr>
          <w:rFonts w:asciiTheme="majorBidi" w:hAnsiTheme="majorBidi" w:cstheme="majorBidi"/>
          <w:b w:val="0"/>
          <w:bCs w:val="0"/>
        </w:rPr>
      </w:pPr>
    </w:p>
    <w:p w:rsidR="00AC6142" w:rsidRPr="009755A6" w:rsidRDefault="00AC6142" w:rsidP="000A49F8">
      <w:pPr>
        <w:pStyle w:val="21"/>
        <w:tabs>
          <w:tab w:val="left" w:pos="479"/>
        </w:tabs>
        <w:kinsoku w:val="0"/>
        <w:overflowPunct w:val="0"/>
        <w:spacing w:before="69"/>
        <w:ind w:left="567" w:firstLine="0"/>
        <w:outlineLvl w:val="9"/>
        <w:rPr>
          <w:rFonts w:asciiTheme="majorBidi" w:hAnsiTheme="majorBidi" w:cstheme="majorBidi"/>
          <w:b w:val="0"/>
          <w:bCs w:val="0"/>
        </w:rPr>
      </w:pPr>
    </w:p>
    <w:p w:rsidR="004B7FD5" w:rsidRPr="009755A6" w:rsidRDefault="00AC6142" w:rsidP="000A49F8">
      <w:pPr>
        <w:pStyle w:val="21"/>
        <w:tabs>
          <w:tab w:val="left" w:pos="479"/>
        </w:tabs>
        <w:kinsoku w:val="0"/>
        <w:overflowPunct w:val="0"/>
        <w:spacing w:before="69"/>
        <w:ind w:left="567" w:firstLine="0"/>
        <w:outlineLvl w:val="9"/>
        <w:rPr>
          <w:rFonts w:asciiTheme="majorBidi" w:hAnsiTheme="majorBidi" w:cstheme="majorBidi"/>
          <w:b w:val="0"/>
          <w:bCs w:val="0"/>
        </w:rPr>
      </w:pPr>
      <w:r w:rsidRPr="009755A6">
        <w:rPr>
          <w:rFonts w:asciiTheme="majorBidi" w:hAnsiTheme="majorBidi" w:cstheme="majorBidi"/>
          <w:b w:val="0"/>
          <w:bCs w:val="0"/>
        </w:rPr>
        <w:t>F</w:t>
      </w:r>
      <w:r w:rsidR="004B7FD5" w:rsidRPr="009755A6">
        <w:rPr>
          <w:rFonts w:asciiTheme="majorBidi" w:hAnsiTheme="majorBidi" w:cstheme="majorBidi"/>
          <w:b w:val="0"/>
          <w:bCs w:val="0"/>
        </w:rPr>
        <w:t xml:space="preserve">rom the last Manhole to grey water septic tank , install filter and pump to rise the grey water </w:t>
      </w:r>
      <w:r w:rsidRPr="009755A6">
        <w:rPr>
          <w:rFonts w:asciiTheme="majorBidi" w:hAnsiTheme="majorBidi" w:cstheme="majorBidi"/>
          <w:b w:val="0"/>
          <w:bCs w:val="0"/>
        </w:rPr>
        <w:t>to Roof tank ( of grey water) to feed the water closet flush tank.</w:t>
      </w:r>
    </w:p>
    <w:p w:rsidR="009C42C7" w:rsidRPr="009755A6" w:rsidRDefault="009C42C7" w:rsidP="009C42C7">
      <w:pPr>
        <w:pStyle w:val="21"/>
        <w:tabs>
          <w:tab w:val="left" w:pos="479"/>
        </w:tabs>
        <w:kinsoku w:val="0"/>
        <w:overflowPunct w:val="0"/>
        <w:spacing w:before="69"/>
        <w:ind w:left="284" w:firstLine="0"/>
        <w:outlineLvl w:val="9"/>
        <w:rPr>
          <w:rFonts w:asciiTheme="majorBidi" w:hAnsiTheme="majorBidi" w:cstheme="majorBidi"/>
          <w:b w:val="0"/>
          <w:bCs w:val="0"/>
        </w:rPr>
      </w:pPr>
    </w:p>
    <w:p w:rsidR="004B7FD5" w:rsidRPr="009755A6" w:rsidRDefault="004B7FD5" w:rsidP="002A62BA">
      <w:pPr>
        <w:pStyle w:val="21"/>
        <w:tabs>
          <w:tab w:val="left" w:pos="479"/>
        </w:tabs>
        <w:kinsoku w:val="0"/>
        <w:overflowPunct w:val="0"/>
        <w:spacing w:before="69"/>
        <w:ind w:left="142" w:firstLine="0"/>
        <w:outlineLvl w:val="9"/>
        <w:rPr>
          <w:rFonts w:asciiTheme="majorBidi" w:hAnsiTheme="majorBidi" w:cstheme="majorBidi"/>
          <w:b w:val="0"/>
          <w:bCs w:val="0"/>
          <w:sz w:val="28"/>
          <w:szCs w:val="28"/>
        </w:rPr>
      </w:pPr>
      <w:r w:rsidRPr="009755A6">
        <w:rPr>
          <w:rFonts w:asciiTheme="majorBidi" w:hAnsiTheme="majorBidi" w:cstheme="majorBidi"/>
          <w:sz w:val="28"/>
          <w:szCs w:val="28"/>
        </w:rPr>
        <w:t>3.7 Storm</w:t>
      </w:r>
      <w:r w:rsidRPr="009755A6">
        <w:rPr>
          <w:rFonts w:asciiTheme="majorBidi" w:hAnsiTheme="majorBidi" w:cstheme="majorBidi"/>
          <w:spacing w:val="-4"/>
          <w:sz w:val="28"/>
          <w:szCs w:val="28"/>
        </w:rPr>
        <w:t xml:space="preserve"> </w:t>
      </w:r>
      <w:r w:rsidRPr="009755A6">
        <w:rPr>
          <w:rFonts w:asciiTheme="majorBidi" w:hAnsiTheme="majorBidi" w:cstheme="majorBidi"/>
          <w:sz w:val="28"/>
          <w:szCs w:val="28"/>
        </w:rPr>
        <w:t>drainage</w:t>
      </w:r>
    </w:p>
    <w:p w:rsidR="008034F9" w:rsidRPr="009755A6" w:rsidRDefault="008034F9" w:rsidP="008034F9">
      <w:pPr>
        <w:pStyle w:val="a3"/>
        <w:kinsoku w:val="0"/>
        <w:overflowPunct w:val="0"/>
        <w:spacing w:line="360" w:lineRule="auto"/>
        <w:ind w:left="567"/>
        <w:jc w:val="both"/>
        <w:rPr>
          <w:rFonts w:asciiTheme="majorBidi" w:hAnsiTheme="majorBidi" w:cstheme="majorBidi"/>
          <w:spacing w:val="-1"/>
        </w:rPr>
      </w:pPr>
    </w:p>
    <w:p w:rsidR="004B7FD5" w:rsidRPr="009755A6" w:rsidRDefault="008034F9" w:rsidP="008034F9">
      <w:pPr>
        <w:pStyle w:val="a3"/>
        <w:kinsoku w:val="0"/>
        <w:overflowPunct w:val="0"/>
        <w:spacing w:line="360" w:lineRule="auto"/>
        <w:ind w:left="567"/>
        <w:jc w:val="both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  <w:spacing w:val="-1"/>
        </w:rPr>
        <w:t xml:space="preserve">Every structure shall be provided with a storm drainage system that will conduct storm water from roofs and all paved areas into an approved sewer </w:t>
      </w:r>
      <w:proofErr w:type="gramStart"/>
      <w:r w:rsidRPr="009755A6">
        <w:rPr>
          <w:rFonts w:asciiTheme="majorBidi" w:hAnsiTheme="majorBidi" w:cstheme="majorBidi"/>
          <w:spacing w:val="-1"/>
        </w:rPr>
        <w:t>system .</w:t>
      </w:r>
      <w:proofErr w:type="gramEnd"/>
      <w:r w:rsidRPr="009755A6">
        <w:rPr>
          <w:rFonts w:asciiTheme="majorBidi" w:hAnsiTheme="majorBidi" w:cstheme="majorBidi"/>
          <w:spacing w:val="-1"/>
        </w:rPr>
        <w:t xml:space="preserve"> </w:t>
      </w:r>
      <w:proofErr w:type="gramStart"/>
      <w:r w:rsidRPr="009755A6">
        <w:rPr>
          <w:rFonts w:asciiTheme="majorBidi" w:hAnsiTheme="majorBidi" w:cstheme="majorBidi"/>
          <w:spacing w:val="-1"/>
        </w:rPr>
        <w:t>the</w:t>
      </w:r>
      <w:proofErr w:type="gramEnd"/>
      <w:r w:rsidRPr="009755A6">
        <w:rPr>
          <w:rFonts w:asciiTheme="majorBidi" w:hAnsiTheme="majorBidi" w:cstheme="majorBidi"/>
          <w:spacing w:val="-1"/>
        </w:rPr>
        <w:t xml:space="preserve"> storm water drainage system within or on a building must be completely separate from the sanitary drainage system.  </w:t>
      </w:r>
    </w:p>
    <w:p w:rsidR="008034F9" w:rsidRPr="009755A6" w:rsidRDefault="008034F9" w:rsidP="004B7FD5">
      <w:pPr>
        <w:pStyle w:val="a3"/>
        <w:kinsoku w:val="0"/>
        <w:overflowPunct w:val="0"/>
        <w:spacing w:line="360" w:lineRule="auto"/>
        <w:ind w:left="567" w:right="116"/>
        <w:rPr>
          <w:rFonts w:asciiTheme="majorBidi" w:hAnsiTheme="majorBidi" w:cstheme="majorBidi"/>
        </w:rPr>
      </w:pPr>
    </w:p>
    <w:p w:rsidR="004B7FD5" w:rsidRPr="009755A6" w:rsidRDefault="004B7FD5" w:rsidP="008034F9">
      <w:pPr>
        <w:pStyle w:val="a3"/>
        <w:kinsoku w:val="0"/>
        <w:overflowPunct w:val="0"/>
        <w:spacing w:line="360" w:lineRule="auto"/>
        <w:ind w:left="567" w:right="116"/>
        <w:jc w:val="both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 xml:space="preserve">The </w:t>
      </w:r>
      <w:r w:rsidRPr="009755A6">
        <w:rPr>
          <w:rFonts w:asciiTheme="majorBidi" w:hAnsiTheme="majorBidi" w:cstheme="majorBidi"/>
          <w:spacing w:val="3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design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5"/>
        </w:rPr>
        <w:t xml:space="preserve"> </w:t>
      </w:r>
      <w:r w:rsidRPr="009755A6">
        <w:rPr>
          <w:rFonts w:asciiTheme="majorBidi" w:hAnsiTheme="majorBidi" w:cstheme="majorBidi"/>
        </w:rPr>
        <w:t xml:space="preserve">of </w:t>
      </w:r>
      <w:r w:rsidRPr="009755A6">
        <w:rPr>
          <w:rFonts w:asciiTheme="majorBidi" w:hAnsiTheme="majorBidi" w:cstheme="majorBidi"/>
          <w:spacing w:val="3"/>
        </w:rPr>
        <w:t xml:space="preserve"> </w:t>
      </w:r>
      <w:r w:rsidRPr="009755A6">
        <w:rPr>
          <w:rFonts w:asciiTheme="majorBidi" w:hAnsiTheme="majorBidi" w:cstheme="majorBidi"/>
        </w:rPr>
        <w:t xml:space="preserve">the 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rain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7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collection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</w:rPr>
        <w:t xml:space="preserve">piping, 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whether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3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exterior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gutters,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11"/>
        </w:rPr>
        <w:t xml:space="preserve"> </w:t>
      </w:r>
      <w:r w:rsidRPr="009755A6">
        <w:rPr>
          <w:rFonts w:asciiTheme="majorBidi" w:hAnsiTheme="majorBidi" w:cstheme="majorBidi"/>
        </w:rPr>
        <w:t xml:space="preserve">and 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leaders,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4"/>
        </w:rPr>
        <w:t xml:space="preserve"> </w:t>
      </w:r>
      <w:r w:rsidRPr="009755A6">
        <w:rPr>
          <w:rFonts w:asciiTheme="majorBidi" w:hAnsiTheme="majorBidi" w:cstheme="majorBidi"/>
        </w:rPr>
        <w:t xml:space="preserve">or </w:t>
      </w:r>
      <w:r w:rsidRPr="009755A6">
        <w:rPr>
          <w:rFonts w:asciiTheme="majorBidi" w:hAnsiTheme="majorBidi" w:cstheme="majorBidi"/>
          <w:spacing w:val="3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interior</w:t>
      </w:r>
      <w:r w:rsidRPr="009755A6">
        <w:rPr>
          <w:rFonts w:asciiTheme="majorBidi" w:hAnsiTheme="majorBidi" w:cstheme="majorBidi"/>
          <w:spacing w:val="89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conductors</w:t>
      </w:r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and</w:t>
      </w:r>
      <w:r w:rsidRPr="009755A6">
        <w:rPr>
          <w:rFonts w:asciiTheme="majorBidi" w:hAnsiTheme="majorBidi" w:cstheme="majorBidi"/>
        </w:rPr>
        <w:t xml:space="preserve"> drain depends upon </w:t>
      </w:r>
      <w:r w:rsidRPr="009755A6">
        <w:rPr>
          <w:rFonts w:asciiTheme="majorBidi" w:hAnsiTheme="majorBidi" w:cstheme="majorBidi"/>
          <w:spacing w:val="-1"/>
        </w:rPr>
        <w:t>three</w:t>
      </w:r>
      <w:r w:rsidRPr="009755A6">
        <w:rPr>
          <w:rFonts w:asciiTheme="majorBidi" w:hAnsiTheme="majorBidi" w:cstheme="majorBidi"/>
          <w:spacing w:val="1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factors:</w:t>
      </w:r>
    </w:p>
    <w:p w:rsidR="004B7FD5" w:rsidRPr="009755A6" w:rsidRDefault="004B7FD5" w:rsidP="004B7FD5">
      <w:pPr>
        <w:pStyle w:val="a3"/>
        <w:numPr>
          <w:ilvl w:val="2"/>
          <w:numId w:val="11"/>
        </w:numPr>
        <w:tabs>
          <w:tab w:val="left" w:pos="839"/>
        </w:tabs>
        <w:kinsoku w:val="0"/>
        <w:overflowPunct w:val="0"/>
        <w:spacing w:before="206" w:line="360" w:lineRule="auto"/>
        <w:rPr>
          <w:rFonts w:asciiTheme="majorBidi" w:hAnsiTheme="majorBidi" w:cstheme="majorBidi"/>
        </w:rPr>
      </w:pP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amount</w:t>
      </w:r>
      <w:r w:rsidRPr="009755A6">
        <w:rPr>
          <w:rFonts w:asciiTheme="majorBidi" w:hAnsiTheme="majorBidi" w:cstheme="majorBidi"/>
        </w:rPr>
        <w:t xml:space="preserve"> of </w:t>
      </w:r>
      <w:r w:rsidRPr="009755A6">
        <w:rPr>
          <w:rFonts w:asciiTheme="majorBidi" w:hAnsiTheme="majorBidi" w:cstheme="majorBidi"/>
          <w:spacing w:val="-1"/>
        </w:rPr>
        <w:t>rain</w:t>
      </w:r>
      <w:r w:rsidRPr="009755A6">
        <w:rPr>
          <w:rFonts w:asciiTheme="majorBidi" w:hAnsiTheme="majorBidi" w:cstheme="majorBidi"/>
          <w:spacing w:val="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fall</w:t>
      </w:r>
      <w:r w:rsidRPr="009755A6">
        <w:rPr>
          <w:rFonts w:asciiTheme="majorBidi" w:hAnsiTheme="majorBidi" w:cstheme="majorBidi"/>
        </w:rPr>
        <w:t xml:space="preserve"> in a </w:t>
      </w:r>
      <w:r w:rsidRPr="009755A6">
        <w:rPr>
          <w:rFonts w:asciiTheme="majorBidi" w:hAnsiTheme="majorBidi" w:cstheme="majorBidi"/>
          <w:spacing w:val="-1"/>
        </w:rPr>
        <w:t xml:space="preserve">specified </w:t>
      </w:r>
      <w:proofErr w:type="gramStart"/>
      <w:r w:rsidRPr="009755A6">
        <w:rPr>
          <w:rFonts w:asciiTheme="majorBidi" w:hAnsiTheme="majorBidi" w:cstheme="majorBidi"/>
        </w:rPr>
        <w:t>period of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>time</w:t>
      </w:r>
      <w:proofErr w:type="gramEnd"/>
      <w:r w:rsidRPr="009755A6">
        <w:rPr>
          <w:rFonts w:asciiTheme="majorBidi" w:hAnsiTheme="majorBidi" w:cstheme="majorBidi"/>
        </w:rPr>
        <w:t>.</w:t>
      </w:r>
    </w:p>
    <w:p w:rsidR="004B7FD5" w:rsidRPr="009755A6" w:rsidRDefault="004B7FD5" w:rsidP="004B7FD5">
      <w:pPr>
        <w:pStyle w:val="a3"/>
        <w:numPr>
          <w:ilvl w:val="2"/>
          <w:numId w:val="11"/>
        </w:numPr>
        <w:tabs>
          <w:tab w:val="left" w:pos="839"/>
        </w:tabs>
        <w:kinsoku w:val="0"/>
        <w:overflowPunct w:val="0"/>
        <w:spacing w:before="138" w:line="360" w:lineRule="auto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</w:rPr>
        <w:t>size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>of the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 xml:space="preserve">area </w:t>
      </w:r>
      <w:proofErr w:type="gramStart"/>
      <w:r w:rsidRPr="009755A6">
        <w:rPr>
          <w:rFonts w:asciiTheme="majorBidi" w:hAnsiTheme="majorBidi" w:cstheme="majorBidi"/>
        </w:rPr>
        <w:t xml:space="preserve">being </w:t>
      </w:r>
      <w:r w:rsidRPr="009755A6">
        <w:rPr>
          <w:rFonts w:asciiTheme="majorBidi" w:hAnsiTheme="majorBidi" w:cstheme="majorBidi"/>
          <w:spacing w:val="-1"/>
        </w:rPr>
        <w:t>drained</w:t>
      </w:r>
      <w:proofErr w:type="gramEnd"/>
      <w:r w:rsidRPr="009755A6">
        <w:rPr>
          <w:rFonts w:asciiTheme="majorBidi" w:hAnsiTheme="majorBidi" w:cstheme="majorBidi"/>
          <w:spacing w:val="-1"/>
        </w:rPr>
        <w:t>.</w:t>
      </w:r>
    </w:p>
    <w:p w:rsidR="004B7FD5" w:rsidRPr="009755A6" w:rsidRDefault="004B7FD5" w:rsidP="008034F9">
      <w:pPr>
        <w:pStyle w:val="a3"/>
        <w:numPr>
          <w:ilvl w:val="2"/>
          <w:numId w:val="11"/>
        </w:numPr>
        <w:tabs>
          <w:tab w:val="left" w:pos="839"/>
        </w:tabs>
        <w:kinsoku w:val="0"/>
        <w:overflowPunct w:val="0"/>
        <w:spacing w:before="138" w:line="360" w:lineRule="auto"/>
        <w:rPr>
          <w:rFonts w:asciiTheme="majorBidi" w:hAnsiTheme="majorBidi" w:cstheme="majorBidi"/>
          <w:spacing w:val="-1"/>
        </w:rPr>
      </w:pP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 xml:space="preserve">degree </w:t>
      </w:r>
      <w:r w:rsidRPr="009755A6">
        <w:rPr>
          <w:rFonts w:asciiTheme="majorBidi" w:hAnsiTheme="majorBidi" w:cstheme="majorBidi"/>
        </w:rPr>
        <w:t xml:space="preserve">of pipe fill, </w:t>
      </w:r>
      <w:r w:rsidRPr="009755A6">
        <w:rPr>
          <w:rFonts w:asciiTheme="majorBidi" w:hAnsiTheme="majorBidi" w:cstheme="majorBidi"/>
          <w:spacing w:val="-1"/>
        </w:rPr>
        <w:t>that</w:t>
      </w:r>
      <w:r w:rsidRPr="009755A6">
        <w:rPr>
          <w:rFonts w:asciiTheme="majorBidi" w:hAnsiTheme="majorBidi" w:cstheme="majorBidi"/>
        </w:rPr>
        <w:t xml:space="preserve"> is </w:t>
      </w:r>
      <w:r w:rsidRPr="009755A6">
        <w:rPr>
          <w:rFonts w:asciiTheme="majorBidi" w:hAnsiTheme="majorBidi" w:cstheme="majorBidi"/>
          <w:spacing w:val="-1"/>
        </w:rPr>
        <w:t>whether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</w:rPr>
        <w:t>a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>pipe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 xml:space="preserve">or gutter </w:t>
      </w:r>
      <w:r w:rsidRPr="009755A6">
        <w:rPr>
          <w:rFonts w:asciiTheme="majorBidi" w:hAnsiTheme="majorBidi" w:cstheme="majorBidi"/>
          <w:spacing w:val="-1"/>
        </w:rPr>
        <w:t>runs</w:t>
      </w:r>
      <w:r w:rsidRPr="009755A6">
        <w:rPr>
          <w:rFonts w:asciiTheme="majorBidi" w:hAnsiTheme="majorBidi" w:cstheme="majorBidi"/>
        </w:rPr>
        <w:t xml:space="preserve"> 50%, 33%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</w:rPr>
        <w:t xml:space="preserve">or 100% </w:t>
      </w:r>
      <w:proofErr w:type="gramStart"/>
      <w:r w:rsidRPr="009755A6">
        <w:rPr>
          <w:rFonts w:asciiTheme="majorBidi" w:hAnsiTheme="majorBidi" w:cstheme="majorBidi"/>
          <w:spacing w:val="-1"/>
        </w:rPr>
        <w:t>fill</w:t>
      </w:r>
      <w:r w:rsidR="008034F9" w:rsidRPr="009755A6">
        <w:rPr>
          <w:rFonts w:asciiTheme="majorBidi" w:hAnsiTheme="majorBidi" w:cstheme="majorBidi"/>
          <w:spacing w:val="-1"/>
        </w:rPr>
        <w:t xml:space="preserve"> .</w:t>
      </w:r>
      <w:proofErr w:type="gramEnd"/>
    </w:p>
    <w:p w:rsidR="005F6F2A" w:rsidRPr="009755A6" w:rsidRDefault="004B7FD5" w:rsidP="000E108D">
      <w:pPr>
        <w:pStyle w:val="a3"/>
        <w:kinsoku w:val="0"/>
        <w:overflowPunct w:val="0"/>
        <w:spacing w:line="360" w:lineRule="auto"/>
        <w:ind w:left="567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</w:rPr>
        <w:t>The</w:t>
      </w:r>
      <w:r w:rsidRPr="009755A6">
        <w:rPr>
          <w:rFonts w:asciiTheme="majorBidi" w:hAnsiTheme="majorBidi" w:cstheme="majorBidi"/>
          <w:spacing w:val="-2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>roof</w:t>
      </w:r>
      <w:r w:rsidRPr="009755A6">
        <w:rPr>
          <w:rFonts w:asciiTheme="majorBidi" w:hAnsiTheme="majorBidi" w:cstheme="majorBidi"/>
        </w:rPr>
        <w:t xml:space="preserve"> area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 xml:space="preserve">of this building is 400 </w:t>
      </w:r>
      <w:proofErr w:type="gramStart"/>
      <w:r w:rsidRPr="009755A6">
        <w:rPr>
          <w:rFonts w:asciiTheme="majorBidi" w:hAnsiTheme="majorBidi" w:cstheme="majorBidi"/>
        </w:rPr>
        <w:t>m² ,</w:t>
      </w:r>
      <w:r w:rsidRPr="009755A6">
        <w:rPr>
          <w:rFonts w:asciiTheme="majorBidi" w:hAnsiTheme="majorBidi" w:cstheme="majorBidi"/>
          <w:spacing w:val="-1"/>
        </w:rPr>
        <w:t>and</w:t>
      </w:r>
      <w:proofErr w:type="gramEnd"/>
      <w:r w:rsidRPr="009755A6">
        <w:rPr>
          <w:rFonts w:asciiTheme="majorBidi" w:hAnsiTheme="majorBidi" w:cstheme="majorBidi"/>
        </w:rPr>
        <w:t xml:space="preserve"> </w:t>
      </w:r>
      <w:r w:rsidRPr="009755A6">
        <w:rPr>
          <w:rFonts w:asciiTheme="majorBidi" w:hAnsiTheme="majorBidi" w:cstheme="majorBidi"/>
          <w:spacing w:val="-1"/>
        </w:rPr>
        <w:t xml:space="preserve">therefore </w:t>
      </w:r>
      <w:r w:rsidRPr="009755A6">
        <w:rPr>
          <w:rFonts w:asciiTheme="majorBidi" w:hAnsiTheme="majorBidi" w:cstheme="majorBidi"/>
        </w:rPr>
        <w:t>needs</w:t>
      </w:r>
      <w:r w:rsidRPr="009755A6">
        <w:rPr>
          <w:rFonts w:asciiTheme="majorBidi" w:hAnsiTheme="majorBidi" w:cstheme="majorBidi"/>
          <w:spacing w:val="-1"/>
        </w:rPr>
        <w:t xml:space="preserve"> </w:t>
      </w:r>
      <w:r w:rsidRPr="009755A6">
        <w:rPr>
          <w:rFonts w:asciiTheme="majorBidi" w:hAnsiTheme="majorBidi" w:cstheme="majorBidi"/>
        </w:rPr>
        <w:t xml:space="preserve"> 4</w:t>
      </w:r>
      <w:r w:rsidRPr="009755A6">
        <w:rPr>
          <w:rFonts w:asciiTheme="majorBidi" w:hAnsiTheme="majorBidi" w:cstheme="majorBidi"/>
          <w:color w:val="0D0D0D"/>
        </w:rPr>
        <w:t xml:space="preserve">'' </w:t>
      </w:r>
      <w:r w:rsidR="008034F9" w:rsidRPr="009755A6">
        <w:rPr>
          <w:rFonts w:asciiTheme="majorBidi" w:hAnsiTheme="majorBidi" w:cstheme="majorBidi"/>
          <w:color w:val="000000"/>
        </w:rPr>
        <w:t>FD.</w:t>
      </w:r>
    </w:p>
    <w:p w:rsidR="008034F9" w:rsidRPr="009755A6" w:rsidRDefault="008034F9" w:rsidP="008034F9">
      <w:pPr>
        <w:pStyle w:val="a3"/>
        <w:kinsoku w:val="0"/>
        <w:overflowPunct w:val="0"/>
        <w:spacing w:line="360" w:lineRule="auto"/>
        <w:ind w:left="567"/>
        <w:rPr>
          <w:rFonts w:asciiTheme="majorBidi" w:hAnsiTheme="majorBidi" w:cstheme="majorBidi"/>
          <w:color w:val="000000"/>
        </w:rPr>
      </w:pPr>
    </w:p>
    <w:tbl>
      <w:tblPr>
        <w:tblpPr w:leftFromText="180" w:rightFromText="180" w:vertAnchor="text" w:horzAnchor="margin" w:tblpXSpec="center" w:tblpY="61"/>
        <w:tblW w:w="7779" w:type="dxa"/>
        <w:tblLook w:val="04A0" w:firstRow="1" w:lastRow="0" w:firstColumn="1" w:lastColumn="0" w:noHBand="0" w:noVBand="1"/>
      </w:tblPr>
      <w:tblGrid>
        <w:gridCol w:w="1229"/>
        <w:gridCol w:w="1281"/>
        <w:gridCol w:w="870"/>
        <w:gridCol w:w="1139"/>
        <w:gridCol w:w="858"/>
        <w:gridCol w:w="1134"/>
        <w:gridCol w:w="1268"/>
      </w:tblGrid>
      <w:tr w:rsidR="004B7FD5" w:rsidRPr="009755A6" w:rsidTr="007B32AA">
        <w:trPr>
          <w:trHeight w:val="514"/>
        </w:trPr>
        <w:tc>
          <w:tcPr>
            <w:tcW w:w="7779" w:type="dxa"/>
            <w:gridSpan w:val="7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D5" w:rsidRPr="009755A6" w:rsidRDefault="004B7FD5" w:rsidP="00097E38">
            <w:pPr>
              <w:pStyle w:val="a3"/>
              <w:kinsoku w:val="0"/>
              <w:overflowPunct w:val="0"/>
              <w:spacing w:before="48"/>
              <w:ind w:left="2872" w:hanging="2872"/>
              <w:jc w:val="center"/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Table (3.</w:t>
            </w:r>
            <w:r w:rsidR="00097E38"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21</w:t>
            </w:r>
            <w:r w:rsidRPr="009755A6">
              <w:rPr>
                <w:rFonts w:asciiTheme="majorBidi" w:hAnsiTheme="majorBidi" w:cstheme="majorBidi"/>
                <w:b/>
                <w:bCs/>
                <w:color w:val="0D0D0D"/>
                <w:spacing w:val="-1"/>
              </w:rPr>
              <w:t>):Storm Water Manholes</w:t>
            </w:r>
          </w:p>
          <w:p w:rsidR="004B7FD5" w:rsidRPr="009755A6" w:rsidRDefault="004B7FD5" w:rsidP="0084225F">
            <w:pPr>
              <w:bidi w:val="0"/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</w:p>
        </w:tc>
      </w:tr>
      <w:tr w:rsidR="004B7FD5" w:rsidRPr="009755A6" w:rsidTr="007B32AA">
        <w:trPr>
          <w:trHeight w:val="245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84225F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</w:rPr>
            </w:pPr>
            <w:proofErr w:type="spellStart"/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Manh</w:t>
            </w:r>
            <w:proofErr w:type="spellEnd"/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.</w:t>
            </w:r>
            <w:r w:rsidRPr="009755A6">
              <w:rPr>
                <w:rFonts w:asciiTheme="majorBidi" w:hAnsiTheme="majorBidi" w:cstheme="majorBidi"/>
                <w:b/>
                <w:bCs/>
                <w:spacing w:val="26"/>
              </w:rPr>
              <w:t xml:space="preserve"> </w:t>
            </w:r>
            <w:r w:rsidRPr="009755A6">
              <w:rPr>
                <w:rFonts w:asciiTheme="majorBidi" w:hAnsiTheme="majorBidi" w:cstheme="majorBidi"/>
                <w:b/>
                <w:bCs/>
              </w:rPr>
              <w:t>No.</w:t>
            </w:r>
          </w:p>
        </w:tc>
        <w:tc>
          <w:tcPr>
            <w:tcW w:w="1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b/>
                <w:bCs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Top level (m)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b/>
                <w:bCs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Invert level (m)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FD4AAA">
            <w:pPr>
              <w:pStyle w:val="TableParagraph"/>
              <w:tabs>
                <w:tab w:val="right" w:pos="626"/>
              </w:tabs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b/>
                <w:bCs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Outlet level (m)</w:t>
            </w:r>
          </w:p>
        </w:tc>
        <w:tc>
          <w:tcPr>
            <w:tcW w:w="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b/>
                <w:bCs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Depth</w:t>
            </w:r>
          </w:p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b/>
                <w:bCs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cm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b/>
                <w:bCs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Dia.</w:t>
            </w:r>
          </w:p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b/>
                <w:bCs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(cm)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b/>
                <w:bCs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Cover</w:t>
            </w:r>
          </w:p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b/>
                <w:bCs/>
                <w:spacing w:val="-1"/>
              </w:rPr>
            </w:pPr>
            <w:r w:rsidRPr="009755A6">
              <w:rPr>
                <w:rFonts w:asciiTheme="majorBidi" w:hAnsiTheme="majorBidi" w:cstheme="majorBidi"/>
                <w:b/>
                <w:bCs/>
                <w:spacing w:val="-1"/>
              </w:rPr>
              <w:t>Type</w:t>
            </w:r>
          </w:p>
        </w:tc>
      </w:tr>
      <w:tr w:rsidR="004B7FD5" w:rsidRPr="009755A6" w:rsidTr="007B32AA">
        <w:trPr>
          <w:trHeight w:val="245"/>
        </w:trPr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M01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7B32AA" w:rsidP="001B1329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</w:t>
            </w:r>
            <w:r w:rsidR="007B32AA">
              <w:rPr>
                <w:rFonts w:asciiTheme="majorBidi" w:hAnsiTheme="majorBidi" w:cstheme="majorBidi"/>
                <w:spacing w:val="-1"/>
              </w:rPr>
              <w:t>8</w:t>
            </w:r>
            <w:r w:rsidR="001B1329" w:rsidRPr="009755A6">
              <w:rPr>
                <w:rFonts w:asciiTheme="majorBidi" w:hAnsiTheme="majorBidi" w:cstheme="majorBidi"/>
                <w:spacing w:val="-1"/>
              </w:rPr>
              <w:t>0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</w:t>
            </w:r>
            <w:r w:rsidR="001B1329" w:rsidRPr="009755A6">
              <w:rPr>
                <w:rFonts w:asciiTheme="majorBidi" w:hAnsiTheme="majorBidi" w:cstheme="majorBidi"/>
                <w:spacing w:val="-1"/>
              </w:rPr>
              <w:t>.</w:t>
            </w:r>
            <w:r w:rsidR="007B32AA">
              <w:rPr>
                <w:rFonts w:asciiTheme="majorBidi" w:hAnsiTheme="majorBidi" w:cstheme="majorBidi"/>
                <w:spacing w:val="-1"/>
              </w:rPr>
              <w:t>4</w:t>
            </w:r>
            <w:r w:rsidR="001B1329" w:rsidRPr="009755A6">
              <w:rPr>
                <w:rFonts w:asciiTheme="majorBidi" w:hAnsiTheme="majorBidi" w:cstheme="majorBidi"/>
                <w:spacing w:val="-1"/>
              </w:rPr>
              <w:t>5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60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7FD5" w:rsidRPr="009755A6" w:rsidRDefault="004B7FD5" w:rsidP="00FD4A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7B32AA" w:rsidRPr="009755A6" w:rsidTr="007B32AA">
        <w:trPr>
          <w:trHeight w:val="245"/>
        </w:trPr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M02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7B32AA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491778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</w:t>
            </w:r>
            <w:r>
              <w:rPr>
                <w:rFonts w:asciiTheme="majorBidi" w:hAnsiTheme="majorBidi" w:cstheme="majorBidi"/>
                <w:spacing w:val="-1"/>
              </w:rPr>
              <w:t>86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-0.5</w:t>
            </w:r>
            <w:r>
              <w:rPr>
                <w:rFonts w:asciiTheme="majorBidi" w:hAnsiTheme="majorBidi" w:cstheme="majorBidi"/>
                <w:spacing w:val="-1"/>
              </w:rPr>
              <w:t>1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60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7B32AA" w:rsidRPr="009755A6" w:rsidTr="007B32AA">
        <w:trPr>
          <w:trHeight w:val="245"/>
        </w:trPr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M03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7B32AA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491778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7B32AA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7B32AA">
              <w:rPr>
                <w:rFonts w:asciiTheme="majorBidi" w:hAnsiTheme="majorBidi" w:cstheme="majorBidi"/>
                <w:spacing w:val="-1"/>
              </w:rPr>
              <w:t>-0.80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7B32AA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7B32AA">
              <w:rPr>
                <w:rFonts w:asciiTheme="majorBidi" w:hAnsiTheme="majorBidi" w:cstheme="majorBidi"/>
                <w:spacing w:val="-1"/>
              </w:rPr>
              <w:t>-0.45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7B32AA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7B32AA">
              <w:rPr>
                <w:rFonts w:asciiTheme="majorBidi" w:hAnsiTheme="majorBidi" w:cstheme="majorBidi"/>
                <w:spacing w:val="-1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60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7B32AA" w:rsidRPr="009755A6" w:rsidTr="007B32AA">
        <w:trPr>
          <w:trHeight w:val="245"/>
        </w:trPr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M04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7B32AA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491778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</w:t>
            </w:r>
            <w:r>
              <w:rPr>
                <w:rFonts w:asciiTheme="majorBidi" w:hAnsiTheme="majorBidi" w:cstheme="majorBidi"/>
                <w:spacing w:val="-1"/>
              </w:rPr>
              <w:t>1.02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-0.6</w:t>
            </w:r>
            <w:r>
              <w:rPr>
                <w:rFonts w:asciiTheme="majorBidi" w:hAnsiTheme="majorBidi" w:cstheme="majorBidi"/>
                <w:spacing w:val="-1"/>
              </w:rPr>
              <w:t>7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60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7B32AA" w:rsidRPr="009755A6" w:rsidTr="007B32AA">
        <w:trPr>
          <w:trHeight w:val="245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M05</w:t>
            </w:r>
          </w:p>
        </w:tc>
        <w:tc>
          <w:tcPr>
            <w:tcW w:w="1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7B32AA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491778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</w:t>
            </w:r>
            <w:r>
              <w:rPr>
                <w:rFonts w:asciiTheme="majorBidi" w:hAnsiTheme="majorBidi" w:cstheme="majorBidi"/>
                <w:spacing w:val="-1"/>
              </w:rPr>
              <w:t>1.14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</w:t>
            </w:r>
            <w:r>
              <w:rPr>
                <w:rFonts w:asciiTheme="majorBidi" w:hAnsiTheme="majorBidi" w:cstheme="majorBidi"/>
                <w:spacing w:val="-1"/>
              </w:rPr>
              <w:t>79</w:t>
            </w:r>
          </w:p>
        </w:tc>
        <w:tc>
          <w:tcPr>
            <w:tcW w:w="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84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80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7B32AA" w:rsidRPr="009755A6" w:rsidTr="007B32AA">
        <w:trPr>
          <w:trHeight w:val="245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M06</w:t>
            </w:r>
          </w:p>
        </w:tc>
        <w:tc>
          <w:tcPr>
            <w:tcW w:w="1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7B32AA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491778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</w:t>
            </w:r>
            <w:r>
              <w:rPr>
                <w:rFonts w:asciiTheme="majorBidi" w:hAnsiTheme="majorBidi" w:cstheme="majorBidi"/>
                <w:spacing w:val="-1"/>
              </w:rPr>
              <w:t>1.21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-0.</w:t>
            </w:r>
            <w:r>
              <w:rPr>
                <w:rFonts w:asciiTheme="majorBidi" w:hAnsiTheme="majorBidi" w:cstheme="majorBidi"/>
                <w:spacing w:val="-1"/>
              </w:rPr>
              <w:t>86</w:t>
            </w:r>
          </w:p>
        </w:tc>
        <w:tc>
          <w:tcPr>
            <w:tcW w:w="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91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80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7B32AA" w:rsidRPr="009755A6" w:rsidTr="007B32AA">
        <w:trPr>
          <w:trHeight w:val="245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M07</w:t>
            </w:r>
          </w:p>
        </w:tc>
        <w:tc>
          <w:tcPr>
            <w:tcW w:w="1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7B32AA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491778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</w:t>
            </w:r>
            <w:r>
              <w:rPr>
                <w:rFonts w:asciiTheme="majorBidi" w:hAnsiTheme="majorBidi" w:cstheme="majorBidi"/>
                <w:spacing w:val="-1"/>
              </w:rPr>
              <w:t>1.55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-</w:t>
            </w:r>
            <w:r>
              <w:rPr>
                <w:rFonts w:asciiTheme="majorBidi" w:hAnsiTheme="majorBidi" w:cstheme="majorBidi"/>
                <w:spacing w:val="-1"/>
              </w:rPr>
              <w:t>1.20</w:t>
            </w:r>
          </w:p>
        </w:tc>
        <w:tc>
          <w:tcPr>
            <w:tcW w:w="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1.25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80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  <w:tr w:rsidR="007B32AA" w:rsidRPr="009755A6" w:rsidTr="007B32AA">
        <w:trPr>
          <w:trHeight w:val="245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M08</w:t>
            </w:r>
          </w:p>
        </w:tc>
        <w:tc>
          <w:tcPr>
            <w:tcW w:w="1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7B32AA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491778">
              <w:rPr>
                <w:rFonts w:asciiTheme="majorBidi" w:hAnsiTheme="majorBidi" w:cstheme="majorBidi"/>
                <w:spacing w:val="-1"/>
              </w:rPr>
              <w:t>-0.30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7B32AA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7B32AA">
              <w:rPr>
                <w:rFonts w:asciiTheme="majorBidi" w:hAnsiTheme="majorBidi" w:cstheme="majorBidi"/>
                <w:spacing w:val="-1"/>
              </w:rPr>
              <w:t>-1.55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7B32AA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7B32AA">
              <w:rPr>
                <w:rFonts w:asciiTheme="majorBidi" w:hAnsiTheme="majorBidi" w:cstheme="majorBidi"/>
                <w:spacing w:val="-1"/>
              </w:rPr>
              <w:t>-1.20</w:t>
            </w:r>
          </w:p>
        </w:tc>
        <w:tc>
          <w:tcPr>
            <w:tcW w:w="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7B32AA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7B32AA">
              <w:rPr>
                <w:rFonts w:asciiTheme="majorBidi" w:hAnsiTheme="majorBidi" w:cstheme="majorBidi"/>
                <w:spacing w:val="-1"/>
              </w:rPr>
              <w:t>1.25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>
              <w:rPr>
                <w:rFonts w:asciiTheme="majorBidi" w:hAnsiTheme="majorBidi" w:cstheme="majorBidi"/>
                <w:spacing w:val="-1"/>
              </w:rPr>
              <w:t>80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B32AA" w:rsidRPr="009755A6" w:rsidRDefault="007B32AA" w:rsidP="007B32AA">
            <w:pPr>
              <w:pStyle w:val="TableParagraph"/>
              <w:kinsoku w:val="0"/>
              <w:overflowPunct w:val="0"/>
              <w:spacing w:before="135"/>
              <w:ind w:right="20"/>
              <w:jc w:val="center"/>
              <w:rPr>
                <w:rFonts w:asciiTheme="majorBidi" w:hAnsiTheme="majorBidi" w:cstheme="majorBidi"/>
                <w:spacing w:val="-1"/>
              </w:rPr>
            </w:pPr>
            <w:r w:rsidRPr="009755A6">
              <w:rPr>
                <w:rFonts w:asciiTheme="majorBidi" w:hAnsiTheme="majorBidi" w:cstheme="majorBidi"/>
                <w:spacing w:val="-1"/>
              </w:rPr>
              <w:t>Concrete</w:t>
            </w:r>
          </w:p>
        </w:tc>
      </w:tr>
    </w:tbl>
    <w:p w:rsidR="004B7FD5" w:rsidRPr="009755A6" w:rsidRDefault="004B7FD5" w:rsidP="004B7FD5">
      <w:pPr>
        <w:bidi w:val="0"/>
        <w:spacing w:line="360" w:lineRule="auto"/>
        <w:jc w:val="center"/>
        <w:rPr>
          <w:rFonts w:asciiTheme="majorBidi" w:eastAsiaTheme="minorEastAsia" w:hAnsiTheme="majorBidi" w:cstheme="majorBidi"/>
          <w:color w:val="0D0D0D"/>
          <w:sz w:val="24"/>
          <w:szCs w:val="24"/>
        </w:rPr>
      </w:pPr>
    </w:p>
    <w:p w:rsidR="004B7FD5" w:rsidRPr="009755A6" w:rsidRDefault="006117E1" w:rsidP="004B7FD5">
      <w:pPr>
        <w:bidi w:val="0"/>
        <w:spacing w:line="360" w:lineRule="auto"/>
        <w:jc w:val="center"/>
        <w:rPr>
          <w:rFonts w:asciiTheme="majorBidi" w:eastAsiaTheme="minorEastAsia" w:hAnsiTheme="majorBidi" w:cstheme="majorBidi"/>
          <w:color w:val="0D0D0D"/>
          <w:sz w:val="28"/>
          <w:szCs w:val="28"/>
        </w:rPr>
      </w:pPr>
      <w:r w:rsidRPr="009755A6">
        <w:rPr>
          <w:rFonts w:asciiTheme="majorBidi" w:hAnsiTheme="majorBidi" w:cstheme="majorBidi"/>
          <w:b/>
          <w:bCs/>
          <w:color w:val="000000"/>
          <w:spacing w:val="-1"/>
        </w:rPr>
        <w:object w:dxaOrig="17865" w:dyaOrig="12630">
          <v:shape id="_x0000_i1032" type="#_x0000_t75" style="width:352.5pt;height:273.75pt" o:ole="">
            <v:imagedata r:id="rId34" o:title=""/>
          </v:shape>
          <o:OLEObject Type="Embed" ProgID="Acrobat.Document.11" ShapeID="_x0000_i1032" DrawAspect="Content" ObjectID="_1586032103" r:id="rId35"/>
        </w:object>
      </w:r>
    </w:p>
    <w:p w:rsidR="00FD4AAA" w:rsidRPr="009755A6" w:rsidRDefault="00FD4AAA" w:rsidP="00373CC5">
      <w:pPr>
        <w:pStyle w:val="a3"/>
        <w:kinsoku w:val="0"/>
        <w:overflowPunct w:val="0"/>
        <w:spacing w:before="72"/>
        <w:ind w:left="0" w:firstLine="1276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b/>
          <w:bCs/>
          <w:color w:val="0D0D0D"/>
        </w:rPr>
        <w:t>Figure</w:t>
      </w:r>
      <w:r w:rsidRPr="009755A6">
        <w:rPr>
          <w:rFonts w:asciiTheme="majorBidi" w:hAnsiTheme="majorBidi" w:cstheme="majorBidi"/>
          <w:b/>
          <w:bCs/>
          <w:color w:val="0D0D0D"/>
          <w:spacing w:val="-2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</w:rPr>
        <w:t>(3.1</w:t>
      </w:r>
      <w:r w:rsidR="00AC4124" w:rsidRPr="009755A6">
        <w:rPr>
          <w:rFonts w:asciiTheme="majorBidi" w:hAnsiTheme="majorBidi" w:cstheme="majorBidi"/>
          <w:b/>
          <w:bCs/>
          <w:color w:val="0D0D0D"/>
        </w:rPr>
        <w:t>3</w:t>
      </w:r>
      <w:r w:rsidRPr="009755A6">
        <w:rPr>
          <w:rFonts w:asciiTheme="majorBidi" w:hAnsiTheme="majorBidi" w:cstheme="majorBidi"/>
          <w:b/>
          <w:bCs/>
          <w:color w:val="0D0D0D"/>
        </w:rPr>
        <w:t>):</w:t>
      </w:r>
      <w:r w:rsidRPr="009755A6">
        <w:rPr>
          <w:rFonts w:asciiTheme="majorBidi" w:hAnsiTheme="majorBidi" w:cstheme="majorBidi"/>
          <w:b/>
          <w:bCs/>
          <w:color w:val="0D0D0D"/>
          <w:spacing w:val="-2"/>
        </w:rPr>
        <w:t xml:space="preserve">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Storm</w:t>
      </w:r>
      <w:r w:rsidRPr="009755A6">
        <w:rPr>
          <w:rFonts w:asciiTheme="majorBidi" w:hAnsiTheme="majorBidi" w:cstheme="majorBidi"/>
          <w:b/>
          <w:bCs/>
          <w:color w:val="0D0D0D"/>
        </w:rPr>
        <w:t xml:space="preserve"> Water </w:t>
      </w:r>
      <w:r w:rsidRPr="009755A6">
        <w:rPr>
          <w:rFonts w:asciiTheme="majorBidi" w:hAnsiTheme="majorBidi" w:cstheme="majorBidi"/>
          <w:b/>
          <w:bCs/>
          <w:color w:val="0D0D0D"/>
          <w:spacing w:val="-1"/>
        </w:rPr>
        <w:t>Leader</w:t>
      </w:r>
    </w:p>
    <w:p w:rsidR="006117E1" w:rsidRPr="009755A6" w:rsidRDefault="006117E1" w:rsidP="006117E1">
      <w:pPr>
        <w:pStyle w:val="a3"/>
        <w:kinsoku w:val="0"/>
        <w:overflowPunct w:val="0"/>
        <w:spacing w:before="72"/>
        <w:ind w:left="478"/>
        <w:rPr>
          <w:rFonts w:asciiTheme="majorBidi" w:hAnsiTheme="majorBidi" w:cstheme="majorBidi"/>
          <w:color w:val="000000"/>
        </w:rPr>
      </w:pPr>
    </w:p>
    <w:p w:rsidR="006117E1" w:rsidRPr="00F83EEC" w:rsidRDefault="006117E1" w:rsidP="006117E1">
      <w:pPr>
        <w:pStyle w:val="a3"/>
        <w:kinsoku w:val="0"/>
        <w:overflowPunct w:val="0"/>
        <w:spacing w:before="72"/>
        <w:ind w:left="478"/>
        <w:rPr>
          <w:rFonts w:asciiTheme="majorBidi" w:hAnsiTheme="majorBidi" w:cstheme="majorBidi"/>
          <w:color w:val="000000"/>
        </w:rPr>
      </w:pPr>
      <w:r w:rsidRPr="009755A6">
        <w:rPr>
          <w:rFonts w:asciiTheme="majorBidi" w:hAnsiTheme="majorBidi" w:cstheme="majorBidi"/>
          <w:color w:val="000000"/>
        </w:rPr>
        <w:t xml:space="preserve">*See Figure (3.30) at Appendix B </w:t>
      </w:r>
      <w:proofErr w:type="gramStart"/>
      <w:r w:rsidRPr="009755A6">
        <w:rPr>
          <w:rFonts w:asciiTheme="majorBidi" w:hAnsiTheme="majorBidi" w:cstheme="majorBidi"/>
          <w:color w:val="000000"/>
        </w:rPr>
        <w:t>( Storm</w:t>
      </w:r>
      <w:proofErr w:type="gramEnd"/>
      <w:r w:rsidRPr="009755A6">
        <w:rPr>
          <w:rFonts w:asciiTheme="majorBidi" w:hAnsiTheme="majorBidi" w:cstheme="majorBidi"/>
          <w:color w:val="000000"/>
        </w:rPr>
        <w:t xml:space="preserve"> Water Leaders)</w:t>
      </w:r>
    </w:p>
    <w:sectPr w:rsidR="006117E1" w:rsidRPr="00F83EEC" w:rsidSect="008F6DB0">
      <w:footerReference w:type="default" r:id="rId36"/>
      <w:type w:val="continuous"/>
      <w:pgSz w:w="11907" w:h="16840" w:code="133"/>
      <w:pgMar w:top="1418" w:right="1418" w:bottom="1418" w:left="1985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64731" w:rsidRDefault="00A64731" w:rsidP="00B964FF">
      <w:pPr>
        <w:spacing w:after="0" w:line="240" w:lineRule="auto"/>
      </w:pPr>
      <w:r>
        <w:separator/>
      </w:r>
    </w:p>
  </w:endnote>
  <w:endnote w:type="continuationSeparator" w:id="0">
    <w:p w:rsidR="00A64731" w:rsidRDefault="00A64731" w:rsidP="00B964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Theme="majorBidi" w:hAnsiTheme="majorBidi" w:cstheme="majorBidi"/>
        <w:sz w:val="24"/>
        <w:szCs w:val="24"/>
      </w:rPr>
      <w:id w:val="-378406866"/>
      <w:docPartObj>
        <w:docPartGallery w:val="Page Numbers (Bottom of Page)"/>
        <w:docPartUnique/>
      </w:docPartObj>
    </w:sdtPr>
    <w:sdtContent>
      <w:p w:rsidR="004F098B" w:rsidRDefault="004F098B" w:rsidP="00BF38DA">
        <w:pPr>
          <w:pStyle w:val="a8"/>
          <w:bidi w:val="0"/>
          <w:jc w:val="center"/>
        </w:pPr>
        <w:r w:rsidRPr="00BF38DA">
          <w:rPr>
            <w:rFonts w:asciiTheme="majorBidi" w:hAnsiTheme="majorBidi" w:cstheme="majorBidi"/>
            <w:sz w:val="24"/>
            <w:szCs w:val="24"/>
          </w:rPr>
          <w:t>36</w:t>
        </w:r>
      </w:p>
    </w:sdtContent>
  </w:sdt>
  <w:p w:rsidR="004F098B" w:rsidRDefault="004F098B" w:rsidP="00BF38DA">
    <w:pPr>
      <w:spacing w:line="200" w:lineRule="exact"/>
      <w:rPr>
        <w:sz w:val="20"/>
        <w:szCs w:val="20"/>
        <w:rtl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Theme="majorBidi" w:hAnsiTheme="majorBidi" w:cstheme="majorBidi"/>
        <w:sz w:val="24"/>
        <w:szCs w:val="24"/>
      </w:rPr>
      <w:id w:val="-1072883993"/>
      <w:docPartObj>
        <w:docPartGallery w:val="Page Numbers (Bottom of Page)"/>
        <w:docPartUnique/>
      </w:docPartObj>
    </w:sdtPr>
    <w:sdtContent>
      <w:p w:rsidR="004F098B" w:rsidRPr="00B964FF" w:rsidRDefault="004F098B" w:rsidP="00B964FF">
        <w:pPr>
          <w:pStyle w:val="a8"/>
          <w:bidi w:val="0"/>
          <w:jc w:val="center"/>
          <w:rPr>
            <w:rFonts w:asciiTheme="majorBidi" w:hAnsiTheme="majorBidi" w:cstheme="majorBidi"/>
            <w:sz w:val="24"/>
            <w:szCs w:val="24"/>
          </w:rPr>
        </w:pPr>
        <w:r w:rsidRPr="00B964FF">
          <w:rPr>
            <w:rFonts w:asciiTheme="majorBidi" w:hAnsiTheme="majorBidi" w:cstheme="majorBidi"/>
            <w:sz w:val="24"/>
            <w:szCs w:val="24"/>
          </w:rPr>
          <w:fldChar w:fldCharType="begin"/>
        </w:r>
        <w:r w:rsidRPr="00B964FF">
          <w:rPr>
            <w:rFonts w:asciiTheme="majorBidi" w:hAnsiTheme="majorBidi" w:cstheme="majorBidi"/>
            <w:sz w:val="24"/>
            <w:szCs w:val="24"/>
          </w:rPr>
          <w:instrText xml:space="preserve"> PAGE   \* MERGEFORMAT </w:instrText>
        </w:r>
        <w:r w:rsidRPr="00B964FF">
          <w:rPr>
            <w:rFonts w:asciiTheme="majorBidi" w:hAnsiTheme="majorBidi" w:cstheme="majorBidi"/>
            <w:sz w:val="24"/>
            <w:szCs w:val="24"/>
          </w:rPr>
          <w:fldChar w:fldCharType="separate"/>
        </w:r>
        <w:r w:rsidR="007B32AA" w:rsidRPr="007B32AA">
          <w:rPr>
            <w:rFonts w:asciiTheme="majorBidi" w:hAnsiTheme="majorBidi" w:cs="Times New Roman"/>
            <w:noProof/>
            <w:sz w:val="24"/>
            <w:szCs w:val="24"/>
            <w:lang w:val="ar-SA"/>
          </w:rPr>
          <w:t>40</w:t>
        </w:r>
        <w:r w:rsidRPr="00B964FF">
          <w:rPr>
            <w:rFonts w:asciiTheme="majorBidi" w:hAnsiTheme="majorBidi" w:cstheme="majorBidi"/>
            <w:sz w:val="24"/>
            <w:szCs w:val="24"/>
          </w:rPr>
          <w:fldChar w:fldCharType="end"/>
        </w:r>
      </w:p>
    </w:sdtContent>
  </w:sdt>
  <w:p w:rsidR="004F098B" w:rsidRDefault="004F098B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64731" w:rsidRDefault="00A64731" w:rsidP="00B964FF">
      <w:pPr>
        <w:spacing w:after="0" w:line="240" w:lineRule="auto"/>
      </w:pPr>
      <w:r>
        <w:separator/>
      </w:r>
    </w:p>
  </w:footnote>
  <w:footnote w:type="continuationSeparator" w:id="0">
    <w:p w:rsidR="00A64731" w:rsidRDefault="00A64731" w:rsidP="00B964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413"/>
    <w:multiLevelType w:val="multilevel"/>
    <w:tmpl w:val="00000896"/>
    <w:lvl w:ilvl="0">
      <w:start w:val="3"/>
      <w:numFmt w:val="decimal"/>
      <w:lvlText w:val="%1"/>
      <w:lvlJc w:val="left"/>
      <w:pPr>
        <w:ind w:left="540" w:hanging="423"/>
      </w:pPr>
      <w:rPr>
        <w:rFonts w:cs="Times New Roman"/>
      </w:rPr>
    </w:lvl>
    <w:lvl w:ilvl="1">
      <w:start w:val="2"/>
      <w:numFmt w:val="decimal"/>
      <w:lvlText w:val="%1.%2"/>
      <w:lvlJc w:val="left"/>
      <w:pPr>
        <w:ind w:left="565" w:hanging="423"/>
      </w:pPr>
      <w:rPr>
        <w:rFonts w:ascii="Times New Roman" w:hAnsi="Times New Roman" w:cs="Times New Roman"/>
        <w:b/>
        <w:bCs/>
        <w:color w:val="0D0D0D"/>
        <w:sz w:val="28"/>
        <w:szCs w:val="28"/>
      </w:rPr>
    </w:lvl>
    <w:lvl w:ilvl="2">
      <w:start w:val="1"/>
      <w:numFmt w:val="decimal"/>
      <w:lvlText w:val="%1.%2.%3"/>
      <w:lvlJc w:val="left"/>
      <w:pPr>
        <w:ind w:left="658" w:hanging="540"/>
      </w:pPr>
      <w:rPr>
        <w:rFonts w:ascii="Times New Roman" w:hAnsi="Times New Roman" w:cs="Times New Roman"/>
        <w:b/>
        <w:bCs/>
        <w:color w:val="0D0D0D"/>
        <w:sz w:val="24"/>
        <w:szCs w:val="24"/>
      </w:rPr>
    </w:lvl>
    <w:lvl w:ilvl="3">
      <w:start w:val="1"/>
      <w:numFmt w:val="decimal"/>
      <w:lvlText w:val="%4-"/>
      <w:lvlJc w:val="left"/>
      <w:pPr>
        <w:ind w:left="838" w:hanging="360"/>
      </w:pPr>
      <w:rPr>
        <w:rFonts w:ascii="Times New Roman" w:hAnsi="Times New Roman" w:cs="Times New Roman"/>
        <w:b w:val="0"/>
        <w:bCs w:val="0"/>
        <w:color w:val="0D0D0D"/>
        <w:sz w:val="24"/>
        <w:szCs w:val="24"/>
      </w:rPr>
    </w:lvl>
    <w:lvl w:ilvl="4">
      <w:start w:val="1"/>
      <w:numFmt w:val="lowerLetter"/>
      <w:lvlText w:val="%5."/>
      <w:lvlJc w:val="left"/>
      <w:pPr>
        <w:ind w:left="1491" w:hanging="360"/>
      </w:pPr>
      <w:rPr>
        <w:rFonts w:ascii="Times New Roman" w:hAnsi="Times New Roman" w:cs="Times New Roman"/>
        <w:b w:val="0"/>
        <w:bCs w:val="0"/>
        <w:color w:val="0D0D0D"/>
        <w:sz w:val="22"/>
        <w:szCs w:val="22"/>
      </w:rPr>
    </w:lvl>
    <w:lvl w:ilvl="5">
      <w:numFmt w:val="bullet"/>
      <w:lvlText w:val="•"/>
      <w:lvlJc w:val="left"/>
      <w:pPr>
        <w:ind w:left="3899" w:hanging="360"/>
      </w:pPr>
    </w:lvl>
    <w:lvl w:ilvl="6">
      <w:numFmt w:val="bullet"/>
      <w:lvlText w:val="•"/>
      <w:lvlJc w:val="left"/>
      <w:pPr>
        <w:ind w:left="5103" w:hanging="360"/>
      </w:pPr>
    </w:lvl>
    <w:lvl w:ilvl="7">
      <w:numFmt w:val="bullet"/>
      <w:lvlText w:val="•"/>
      <w:lvlJc w:val="left"/>
      <w:pPr>
        <w:ind w:left="6307" w:hanging="360"/>
      </w:pPr>
    </w:lvl>
    <w:lvl w:ilvl="8">
      <w:numFmt w:val="bullet"/>
      <w:lvlText w:val="•"/>
      <w:lvlJc w:val="left"/>
      <w:pPr>
        <w:ind w:left="7511" w:hanging="360"/>
      </w:pPr>
    </w:lvl>
  </w:abstractNum>
  <w:abstractNum w:abstractNumId="1">
    <w:nsid w:val="00000414"/>
    <w:multiLevelType w:val="multilevel"/>
    <w:tmpl w:val="15D8472C"/>
    <w:lvl w:ilvl="0">
      <w:start w:val="2"/>
      <w:numFmt w:val="decimal"/>
      <w:lvlText w:val="%1."/>
      <w:lvlJc w:val="left"/>
      <w:pPr>
        <w:ind w:left="838" w:hanging="360"/>
      </w:pPr>
      <w:rPr>
        <w:rFonts w:hint="default"/>
        <w:b w:val="0"/>
        <w:bCs w:val="0"/>
        <w:color w:val="0D0D0D"/>
        <w:sz w:val="24"/>
        <w:szCs w:val="24"/>
      </w:rPr>
    </w:lvl>
    <w:lvl w:ilvl="1">
      <w:start w:val="1"/>
      <w:numFmt w:val="lowerLetter"/>
      <w:lvlText w:val="%2."/>
      <w:lvlJc w:val="left"/>
      <w:pPr>
        <w:ind w:left="1558" w:hanging="360"/>
      </w:pPr>
      <w:rPr>
        <w:rFonts w:ascii="Times New Roman" w:hAnsi="Times New Roman" w:cs="Times New Roman" w:hint="default"/>
        <w:b w:val="0"/>
        <w:bCs w:val="0"/>
        <w:color w:val="0D0D0D"/>
        <w:sz w:val="24"/>
        <w:szCs w:val="24"/>
      </w:rPr>
    </w:lvl>
    <w:lvl w:ilvl="2">
      <w:numFmt w:val="bullet"/>
      <w:lvlText w:val="•"/>
      <w:lvlJc w:val="left"/>
      <w:pPr>
        <w:ind w:left="2487" w:hanging="360"/>
      </w:pPr>
      <w:rPr>
        <w:rFonts w:hint="default"/>
      </w:rPr>
    </w:lvl>
    <w:lvl w:ilvl="3">
      <w:numFmt w:val="bullet"/>
      <w:lvlText w:val="•"/>
      <w:lvlJc w:val="left"/>
      <w:pPr>
        <w:ind w:left="3416" w:hanging="360"/>
      </w:pPr>
      <w:rPr>
        <w:rFonts w:hint="default"/>
      </w:rPr>
    </w:lvl>
    <w:lvl w:ilvl="4">
      <w:numFmt w:val="bullet"/>
      <w:lvlText w:val="•"/>
      <w:lvlJc w:val="left"/>
      <w:pPr>
        <w:ind w:left="4345" w:hanging="360"/>
      </w:pPr>
      <w:rPr>
        <w:rFonts w:hint="default"/>
      </w:rPr>
    </w:lvl>
    <w:lvl w:ilvl="5">
      <w:numFmt w:val="bullet"/>
      <w:lvlText w:val="•"/>
      <w:lvlJc w:val="left"/>
      <w:pPr>
        <w:ind w:left="5274" w:hanging="360"/>
      </w:pPr>
      <w:rPr>
        <w:rFonts w:hint="default"/>
      </w:rPr>
    </w:lvl>
    <w:lvl w:ilvl="6">
      <w:numFmt w:val="bullet"/>
      <w:lvlText w:val="•"/>
      <w:lvlJc w:val="left"/>
      <w:pPr>
        <w:ind w:left="6203" w:hanging="360"/>
      </w:pPr>
      <w:rPr>
        <w:rFonts w:hint="default"/>
      </w:rPr>
    </w:lvl>
    <w:lvl w:ilvl="7">
      <w:numFmt w:val="bullet"/>
      <w:lvlText w:val="•"/>
      <w:lvlJc w:val="left"/>
      <w:pPr>
        <w:ind w:left="7132" w:hanging="360"/>
      </w:pPr>
      <w:rPr>
        <w:rFonts w:hint="default"/>
      </w:rPr>
    </w:lvl>
    <w:lvl w:ilvl="8">
      <w:numFmt w:val="bullet"/>
      <w:lvlText w:val="•"/>
      <w:lvlJc w:val="left"/>
      <w:pPr>
        <w:ind w:left="8061" w:hanging="360"/>
      </w:pPr>
      <w:rPr>
        <w:rFonts w:hint="default"/>
      </w:rPr>
    </w:lvl>
  </w:abstractNum>
  <w:abstractNum w:abstractNumId="2">
    <w:nsid w:val="00000415"/>
    <w:multiLevelType w:val="multilevel"/>
    <w:tmpl w:val="00000898"/>
    <w:lvl w:ilvl="0">
      <w:start w:val="3"/>
      <w:numFmt w:val="decimal"/>
      <w:lvlText w:val="%1"/>
      <w:lvlJc w:val="left"/>
      <w:pPr>
        <w:ind w:left="478" w:hanging="360"/>
      </w:pPr>
      <w:rPr>
        <w:rFonts w:cs="Times New Roman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ascii="Times New Roman" w:hAnsi="Times New Roman" w:cs="Times New Roman"/>
        <w:b/>
        <w:bCs/>
        <w:color w:val="0D0D0D"/>
        <w:sz w:val="24"/>
        <w:szCs w:val="24"/>
      </w:rPr>
    </w:lvl>
    <w:lvl w:ilvl="2">
      <w:numFmt w:val="bullet"/>
      <w:lvlText w:val=""/>
      <w:lvlJc w:val="left"/>
      <w:pPr>
        <w:ind w:left="1070" w:hanging="360"/>
      </w:pPr>
      <w:rPr>
        <w:rFonts w:ascii="Symbol" w:hAnsi="Symbol"/>
        <w:b w:val="0"/>
        <w:color w:val="0D0D0D"/>
        <w:sz w:val="24"/>
      </w:rPr>
    </w:lvl>
    <w:lvl w:ilvl="3">
      <w:numFmt w:val="bullet"/>
      <w:lvlText w:val="•"/>
      <w:lvlJc w:val="left"/>
      <w:pPr>
        <w:ind w:left="3394" w:hanging="360"/>
      </w:pPr>
    </w:lvl>
    <w:lvl w:ilvl="4">
      <w:numFmt w:val="bullet"/>
      <w:lvlText w:val="•"/>
      <w:lvlJc w:val="left"/>
      <w:pPr>
        <w:ind w:left="4312" w:hanging="360"/>
      </w:pPr>
    </w:lvl>
    <w:lvl w:ilvl="5">
      <w:numFmt w:val="bullet"/>
      <w:lvlText w:val="•"/>
      <w:lvlJc w:val="left"/>
      <w:pPr>
        <w:ind w:left="5230" w:hanging="360"/>
      </w:pPr>
    </w:lvl>
    <w:lvl w:ilvl="6">
      <w:numFmt w:val="bullet"/>
      <w:lvlText w:val="•"/>
      <w:lvlJc w:val="left"/>
      <w:pPr>
        <w:ind w:left="6148" w:hanging="360"/>
      </w:pPr>
    </w:lvl>
    <w:lvl w:ilvl="7">
      <w:numFmt w:val="bullet"/>
      <w:lvlText w:val="•"/>
      <w:lvlJc w:val="left"/>
      <w:pPr>
        <w:ind w:left="7066" w:hanging="360"/>
      </w:pPr>
    </w:lvl>
    <w:lvl w:ilvl="8">
      <w:numFmt w:val="bullet"/>
      <w:lvlText w:val="•"/>
      <w:lvlJc w:val="left"/>
      <w:pPr>
        <w:ind w:left="7984" w:hanging="360"/>
      </w:pPr>
    </w:lvl>
  </w:abstractNum>
  <w:abstractNum w:abstractNumId="3">
    <w:nsid w:val="00000416"/>
    <w:multiLevelType w:val="multilevel"/>
    <w:tmpl w:val="00000899"/>
    <w:lvl w:ilvl="0">
      <w:start w:val="1"/>
      <w:numFmt w:val="decimal"/>
      <w:lvlText w:val="%1."/>
      <w:lvlJc w:val="left"/>
      <w:pPr>
        <w:ind w:left="358" w:hanging="240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  <w:pPr>
        <w:ind w:left="1311" w:hanging="240"/>
      </w:pPr>
    </w:lvl>
    <w:lvl w:ilvl="2">
      <w:numFmt w:val="bullet"/>
      <w:lvlText w:val="•"/>
      <w:lvlJc w:val="left"/>
      <w:pPr>
        <w:ind w:left="2263" w:hanging="240"/>
      </w:pPr>
    </w:lvl>
    <w:lvl w:ilvl="3">
      <w:numFmt w:val="bullet"/>
      <w:lvlText w:val="•"/>
      <w:lvlJc w:val="left"/>
      <w:pPr>
        <w:ind w:left="3215" w:hanging="240"/>
      </w:pPr>
    </w:lvl>
    <w:lvl w:ilvl="4">
      <w:numFmt w:val="bullet"/>
      <w:lvlText w:val="•"/>
      <w:lvlJc w:val="left"/>
      <w:pPr>
        <w:ind w:left="4167" w:hanging="240"/>
      </w:pPr>
    </w:lvl>
    <w:lvl w:ilvl="5">
      <w:numFmt w:val="bullet"/>
      <w:lvlText w:val="•"/>
      <w:lvlJc w:val="left"/>
      <w:pPr>
        <w:ind w:left="5119" w:hanging="240"/>
      </w:pPr>
    </w:lvl>
    <w:lvl w:ilvl="6">
      <w:numFmt w:val="bullet"/>
      <w:lvlText w:val="•"/>
      <w:lvlJc w:val="left"/>
      <w:pPr>
        <w:ind w:left="6071" w:hanging="240"/>
      </w:pPr>
    </w:lvl>
    <w:lvl w:ilvl="7">
      <w:numFmt w:val="bullet"/>
      <w:lvlText w:val="•"/>
      <w:lvlJc w:val="left"/>
      <w:pPr>
        <w:ind w:left="7023" w:hanging="240"/>
      </w:pPr>
    </w:lvl>
    <w:lvl w:ilvl="8">
      <w:numFmt w:val="bullet"/>
      <w:lvlText w:val="•"/>
      <w:lvlJc w:val="left"/>
      <w:pPr>
        <w:ind w:left="7975" w:hanging="240"/>
      </w:pPr>
    </w:lvl>
  </w:abstractNum>
  <w:abstractNum w:abstractNumId="4">
    <w:nsid w:val="00000418"/>
    <w:multiLevelType w:val="multilevel"/>
    <w:tmpl w:val="0000089B"/>
    <w:lvl w:ilvl="0">
      <w:start w:val="3"/>
      <w:numFmt w:val="decimal"/>
      <w:lvlText w:val="%1"/>
      <w:lvlJc w:val="left"/>
      <w:pPr>
        <w:ind w:left="478" w:hanging="360"/>
      </w:pPr>
      <w:rPr>
        <w:rFonts w:cs="Times New Roman"/>
      </w:rPr>
    </w:lvl>
    <w:lvl w:ilvl="1">
      <w:start w:val="6"/>
      <w:numFmt w:val="decimal"/>
      <w:lvlText w:val="%1.%2"/>
      <w:lvlJc w:val="left"/>
      <w:pPr>
        <w:ind w:left="478" w:hanging="360"/>
      </w:pPr>
      <w:rPr>
        <w:rFonts w:ascii="Times New Roman" w:hAnsi="Times New Roman" w:cs="Times New Roman"/>
        <w:b/>
        <w:bCs/>
        <w:color w:val="0D0D0D"/>
        <w:sz w:val="24"/>
        <w:szCs w:val="24"/>
      </w:rPr>
    </w:lvl>
    <w:lvl w:ilvl="2">
      <w:numFmt w:val="bullet"/>
      <w:lvlText w:val=""/>
      <w:lvlJc w:val="left"/>
      <w:pPr>
        <w:ind w:left="838" w:hanging="360"/>
      </w:pPr>
      <w:rPr>
        <w:rFonts w:ascii="Symbol" w:hAnsi="Symbol"/>
        <w:b w:val="0"/>
        <w:sz w:val="24"/>
      </w:rPr>
    </w:lvl>
    <w:lvl w:ilvl="3">
      <w:numFmt w:val="bullet"/>
      <w:lvlText w:val="•"/>
      <w:lvlJc w:val="left"/>
      <w:pPr>
        <w:ind w:left="2856" w:hanging="360"/>
      </w:pPr>
    </w:lvl>
    <w:lvl w:ilvl="4">
      <w:numFmt w:val="bullet"/>
      <w:lvlText w:val="•"/>
      <w:lvlJc w:val="left"/>
      <w:pPr>
        <w:ind w:left="3865" w:hanging="360"/>
      </w:pPr>
    </w:lvl>
    <w:lvl w:ilvl="5">
      <w:numFmt w:val="bullet"/>
      <w:lvlText w:val="•"/>
      <w:lvlJc w:val="left"/>
      <w:pPr>
        <w:ind w:left="4874" w:hanging="360"/>
      </w:pPr>
    </w:lvl>
    <w:lvl w:ilvl="6">
      <w:numFmt w:val="bullet"/>
      <w:lvlText w:val="•"/>
      <w:lvlJc w:val="left"/>
      <w:pPr>
        <w:ind w:left="5883" w:hanging="360"/>
      </w:pPr>
    </w:lvl>
    <w:lvl w:ilvl="7">
      <w:numFmt w:val="bullet"/>
      <w:lvlText w:val="•"/>
      <w:lvlJc w:val="left"/>
      <w:pPr>
        <w:ind w:left="6892" w:hanging="360"/>
      </w:pPr>
    </w:lvl>
    <w:lvl w:ilvl="8">
      <w:numFmt w:val="bullet"/>
      <w:lvlText w:val="•"/>
      <w:lvlJc w:val="left"/>
      <w:pPr>
        <w:ind w:left="7901" w:hanging="360"/>
      </w:pPr>
    </w:lvl>
  </w:abstractNum>
  <w:abstractNum w:abstractNumId="5">
    <w:nsid w:val="00000419"/>
    <w:multiLevelType w:val="multilevel"/>
    <w:tmpl w:val="0000089C"/>
    <w:lvl w:ilvl="0">
      <w:start w:val="3"/>
      <w:numFmt w:val="decimal"/>
      <w:lvlText w:val="%1"/>
      <w:lvlJc w:val="left"/>
      <w:pPr>
        <w:ind w:left="658" w:hanging="540"/>
      </w:pPr>
      <w:rPr>
        <w:rFonts w:cs="Times New Roman"/>
      </w:rPr>
    </w:lvl>
    <w:lvl w:ilvl="1">
      <w:start w:val="6"/>
      <w:numFmt w:val="decimal"/>
      <w:lvlText w:val="%1.%2"/>
      <w:lvlJc w:val="left"/>
      <w:pPr>
        <w:ind w:left="658" w:hanging="540"/>
      </w:pPr>
      <w:rPr>
        <w:rFonts w:cs="Times New Roman"/>
      </w:rPr>
    </w:lvl>
    <w:lvl w:ilvl="2">
      <w:start w:val="1"/>
      <w:numFmt w:val="decimal"/>
      <w:lvlText w:val="%1.%2.%3"/>
      <w:lvlJc w:val="left"/>
      <w:pPr>
        <w:ind w:left="824" w:hanging="540"/>
      </w:pPr>
      <w:rPr>
        <w:rFonts w:ascii="Times New Roman" w:hAnsi="Times New Roman" w:cs="Times New Roman"/>
        <w:b/>
        <w:bCs/>
        <w:sz w:val="24"/>
        <w:szCs w:val="24"/>
      </w:rPr>
    </w:lvl>
    <w:lvl w:ilvl="3">
      <w:numFmt w:val="bullet"/>
      <w:lvlText w:val=""/>
      <w:lvlJc w:val="left"/>
      <w:pPr>
        <w:ind w:left="1211" w:hanging="360"/>
      </w:pPr>
      <w:rPr>
        <w:rFonts w:ascii="Symbol" w:hAnsi="Symbol"/>
        <w:b w:val="0"/>
        <w:sz w:val="24"/>
      </w:rPr>
    </w:lvl>
    <w:lvl w:ilvl="4">
      <w:numFmt w:val="bullet"/>
      <w:lvlText w:val="•"/>
      <w:lvlJc w:val="left"/>
      <w:pPr>
        <w:ind w:left="2187" w:hanging="360"/>
      </w:pPr>
    </w:lvl>
    <w:lvl w:ilvl="5">
      <w:numFmt w:val="bullet"/>
      <w:lvlText w:val="•"/>
      <w:lvlJc w:val="left"/>
      <w:pPr>
        <w:ind w:left="3476" w:hanging="360"/>
      </w:pPr>
    </w:lvl>
    <w:lvl w:ilvl="6">
      <w:numFmt w:val="bullet"/>
      <w:lvlText w:val="•"/>
      <w:lvlJc w:val="left"/>
      <w:pPr>
        <w:ind w:left="4765" w:hanging="360"/>
      </w:pPr>
    </w:lvl>
    <w:lvl w:ilvl="7">
      <w:numFmt w:val="bullet"/>
      <w:lvlText w:val="•"/>
      <w:lvlJc w:val="left"/>
      <w:pPr>
        <w:ind w:left="6053" w:hanging="360"/>
      </w:pPr>
    </w:lvl>
    <w:lvl w:ilvl="8">
      <w:numFmt w:val="bullet"/>
      <w:lvlText w:val="•"/>
      <w:lvlJc w:val="left"/>
      <w:pPr>
        <w:ind w:left="7342" w:hanging="360"/>
      </w:pPr>
    </w:lvl>
  </w:abstractNum>
  <w:abstractNum w:abstractNumId="6">
    <w:nsid w:val="0000041A"/>
    <w:multiLevelType w:val="multilevel"/>
    <w:tmpl w:val="0000089D"/>
    <w:lvl w:ilvl="0">
      <w:start w:val="1"/>
      <w:numFmt w:val="decimal"/>
      <w:lvlText w:val="%1."/>
      <w:lvlJc w:val="left"/>
      <w:pPr>
        <w:ind w:left="838" w:hanging="360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  <w:pPr>
        <w:ind w:left="1746" w:hanging="360"/>
      </w:pPr>
    </w:lvl>
    <w:lvl w:ilvl="2">
      <w:numFmt w:val="bullet"/>
      <w:lvlText w:val="•"/>
      <w:lvlJc w:val="left"/>
      <w:pPr>
        <w:ind w:left="2655" w:hanging="360"/>
      </w:pPr>
    </w:lvl>
    <w:lvl w:ilvl="3">
      <w:numFmt w:val="bullet"/>
      <w:lvlText w:val="•"/>
      <w:lvlJc w:val="left"/>
      <w:pPr>
        <w:ind w:left="3563" w:hanging="360"/>
      </w:pPr>
    </w:lvl>
    <w:lvl w:ilvl="4">
      <w:numFmt w:val="bullet"/>
      <w:lvlText w:val="•"/>
      <w:lvlJc w:val="left"/>
      <w:pPr>
        <w:ind w:left="4471" w:hanging="360"/>
      </w:pPr>
    </w:lvl>
    <w:lvl w:ilvl="5">
      <w:numFmt w:val="bullet"/>
      <w:lvlText w:val="•"/>
      <w:lvlJc w:val="left"/>
      <w:pPr>
        <w:ind w:left="5379" w:hanging="360"/>
      </w:pPr>
    </w:lvl>
    <w:lvl w:ilvl="6">
      <w:numFmt w:val="bullet"/>
      <w:lvlText w:val="•"/>
      <w:lvlJc w:val="left"/>
      <w:pPr>
        <w:ind w:left="6287" w:hanging="360"/>
      </w:pPr>
    </w:lvl>
    <w:lvl w:ilvl="7">
      <w:numFmt w:val="bullet"/>
      <w:lvlText w:val="•"/>
      <w:lvlJc w:val="left"/>
      <w:pPr>
        <w:ind w:left="7195" w:hanging="360"/>
      </w:pPr>
    </w:lvl>
    <w:lvl w:ilvl="8">
      <w:numFmt w:val="bullet"/>
      <w:lvlText w:val="•"/>
      <w:lvlJc w:val="left"/>
      <w:pPr>
        <w:ind w:left="8103" w:hanging="360"/>
      </w:pPr>
    </w:lvl>
  </w:abstractNum>
  <w:abstractNum w:abstractNumId="7">
    <w:nsid w:val="0000041B"/>
    <w:multiLevelType w:val="multilevel"/>
    <w:tmpl w:val="0000089E"/>
    <w:lvl w:ilvl="0">
      <w:start w:val="3"/>
      <w:numFmt w:val="decimal"/>
      <w:lvlText w:val="%1"/>
      <w:lvlJc w:val="left"/>
      <w:pPr>
        <w:ind w:left="838" w:hanging="720"/>
      </w:pPr>
      <w:rPr>
        <w:rFonts w:cs="Times New Roman"/>
      </w:rPr>
    </w:lvl>
    <w:lvl w:ilvl="1">
      <w:start w:val="6"/>
      <w:numFmt w:val="decimal"/>
      <w:lvlText w:val="%1.%2"/>
      <w:lvlJc w:val="left"/>
      <w:pPr>
        <w:ind w:left="838" w:hanging="720"/>
      </w:pPr>
      <w:rPr>
        <w:rFonts w:cs="Times New Roman"/>
      </w:rPr>
    </w:lvl>
    <w:lvl w:ilvl="2">
      <w:start w:val="3"/>
      <w:numFmt w:val="decimal"/>
      <w:lvlText w:val="%1.%2.%3"/>
      <w:lvlJc w:val="left"/>
      <w:pPr>
        <w:ind w:left="838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38" w:hanging="720"/>
      </w:pPr>
      <w:rPr>
        <w:rFonts w:ascii="Times New Roman" w:hAnsi="Times New Roman" w:cs="Times New Roman"/>
        <w:b/>
        <w:bCs/>
        <w:sz w:val="24"/>
        <w:szCs w:val="24"/>
      </w:rPr>
    </w:lvl>
    <w:lvl w:ilvl="4">
      <w:numFmt w:val="bullet"/>
      <w:lvlText w:val=""/>
      <w:lvlJc w:val="left"/>
      <w:pPr>
        <w:ind w:left="838" w:hanging="360"/>
      </w:pPr>
      <w:rPr>
        <w:rFonts w:ascii="Symbol" w:hAnsi="Symbol"/>
        <w:b w:val="0"/>
        <w:sz w:val="24"/>
      </w:rPr>
    </w:lvl>
    <w:lvl w:ilvl="5">
      <w:numFmt w:val="bullet"/>
      <w:lvlText w:val="•"/>
      <w:lvlJc w:val="left"/>
      <w:pPr>
        <w:ind w:left="5061" w:hanging="360"/>
      </w:pPr>
    </w:lvl>
    <w:lvl w:ilvl="6">
      <w:numFmt w:val="bullet"/>
      <w:lvlText w:val="•"/>
      <w:lvlJc w:val="left"/>
      <w:pPr>
        <w:ind w:left="6117" w:hanging="360"/>
      </w:pPr>
    </w:lvl>
    <w:lvl w:ilvl="7">
      <w:numFmt w:val="bullet"/>
      <w:lvlText w:val="•"/>
      <w:lvlJc w:val="left"/>
      <w:pPr>
        <w:ind w:left="7172" w:hanging="360"/>
      </w:pPr>
    </w:lvl>
    <w:lvl w:ilvl="8">
      <w:numFmt w:val="bullet"/>
      <w:lvlText w:val="•"/>
      <w:lvlJc w:val="left"/>
      <w:pPr>
        <w:ind w:left="8228" w:hanging="360"/>
      </w:pPr>
    </w:lvl>
  </w:abstractNum>
  <w:abstractNum w:abstractNumId="8">
    <w:nsid w:val="0000041C"/>
    <w:multiLevelType w:val="multilevel"/>
    <w:tmpl w:val="0000089F"/>
    <w:lvl w:ilvl="0">
      <w:start w:val="3"/>
      <w:numFmt w:val="decimal"/>
      <w:lvlText w:val="%1"/>
      <w:lvlJc w:val="left"/>
      <w:pPr>
        <w:ind w:left="478" w:hanging="360"/>
      </w:pPr>
      <w:rPr>
        <w:rFonts w:cs="Times New Roman"/>
      </w:rPr>
    </w:lvl>
    <w:lvl w:ilvl="1">
      <w:start w:val="7"/>
      <w:numFmt w:val="decimal"/>
      <w:lvlText w:val="%1.%2"/>
      <w:lvlJc w:val="left"/>
      <w:pPr>
        <w:ind w:left="644" w:hanging="360"/>
      </w:pPr>
      <w:rPr>
        <w:rFonts w:ascii="Times New Roman" w:hAnsi="Times New Roman" w:cs="Times New Roman"/>
        <w:b/>
        <w:bCs/>
        <w:sz w:val="24"/>
        <w:szCs w:val="24"/>
      </w:rPr>
    </w:lvl>
    <w:lvl w:ilvl="2">
      <w:numFmt w:val="bullet"/>
      <w:lvlText w:val=""/>
      <w:lvlJc w:val="left"/>
      <w:pPr>
        <w:ind w:left="838" w:hanging="360"/>
      </w:pPr>
      <w:rPr>
        <w:rFonts w:ascii="Symbol" w:hAnsi="Symbol"/>
        <w:b w:val="0"/>
        <w:sz w:val="24"/>
      </w:rPr>
    </w:lvl>
    <w:lvl w:ilvl="3">
      <w:numFmt w:val="bullet"/>
      <w:lvlText w:val="•"/>
      <w:lvlJc w:val="left"/>
      <w:pPr>
        <w:ind w:left="2856" w:hanging="360"/>
      </w:pPr>
    </w:lvl>
    <w:lvl w:ilvl="4">
      <w:numFmt w:val="bullet"/>
      <w:lvlText w:val="•"/>
      <w:lvlJc w:val="left"/>
      <w:pPr>
        <w:ind w:left="3865" w:hanging="360"/>
      </w:pPr>
    </w:lvl>
    <w:lvl w:ilvl="5">
      <w:numFmt w:val="bullet"/>
      <w:lvlText w:val="•"/>
      <w:lvlJc w:val="left"/>
      <w:pPr>
        <w:ind w:left="4874" w:hanging="360"/>
      </w:pPr>
    </w:lvl>
    <w:lvl w:ilvl="6">
      <w:numFmt w:val="bullet"/>
      <w:lvlText w:val="•"/>
      <w:lvlJc w:val="left"/>
      <w:pPr>
        <w:ind w:left="5883" w:hanging="360"/>
      </w:pPr>
    </w:lvl>
    <w:lvl w:ilvl="7">
      <w:numFmt w:val="bullet"/>
      <w:lvlText w:val="•"/>
      <w:lvlJc w:val="left"/>
      <w:pPr>
        <w:ind w:left="6892" w:hanging="360"/>
      </w:pPr>
    </w:lvl>
    <w:lvl w:ilvl="8">
      <w:numFmt w:val="bullet"/>
      <w:lvlText w:val="•"/>
      <w:lvlJc w:val="left"/>
      <w:pPr>
        <w:ind w:left="7901" w:hanging="360"/>
      </w:pPr>
    </w:lvl>
  </w:abstractNum>
  <w:abstractNum w:abstractNumId="9">
    <w:nsid w:val="04887BEB"/>
    <w:multiLevelType w:val="hybridMultilevel"/>
    <w:tmpl w:val="E80224CA"/>
    <w:lvl w:ilvl="0" w:tplc="0409000F">
      <w:start w:val="1"/>
      <w:numFmt w:val="decimal"/>
      <w:lvlText w:val="%1."/>
      <w:lvlJc w:val="left"/>
      <w:pPr>
        <w:ind w:left="928" w:hanging="360"/>
      </w:pPr>
    </w:lvl>
    <w:lvl w:ilvl="1" w:tplc="04090019" w:tentative="1">
      <w:start w:val="1"/>
      <w:numFmt w:val="lowerLetter"/>
      <w:lvlText w:val="%2."/>
      <w:lvlJc w:val="left"/>
      <w:pPr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0">
    <w:nsid w:val="09647D6B"/>
    <w:multiLevelType w:val="hybridMultilevel"/>
    <w:tmpl w:val="8306F894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>
    <w:nsid w:val="0FBB33CC"/>
    <w:multiLevelType w:val="hybridMultilevel"/>
    <w:tmpl w:val="3CD62A7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172B7E06"/>
    <w:multiLevelType w:val="hybridMultilevel"/>
    <w:tmpl w:val="FD2AC73A"/>
    <w:lvl w:ilvl="0" w:tplc="0409000F">
      <w:start w:val="1"/>
      <w:numFmt w:val="decimal"/>
      <w:lvlText w:val="%1."/>
      <w:lvlJc w:val="left"/>
      <w:pPr>
        <w:ind w:left="786" w:hanging="360"/>
      </w:p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>
    <w:nsid w:val="318629B2"/>
    <w:multiLevelType w:val="hybridMultilevel"/>
    <w:tmpl w:val="A63A7E4A"/>
    <w:lvl w:ilvl="0" w:tplc="643A83AC">
      <w:start w:val="1"/>
      <w:numFmt w:val="decimal"/>
      <w:lvlText w:val="%1)"/>
      <w:lvlJc w:val="left"/>
      <w:pPr>
        <w:ind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CBB46A4C">
      <w:start w:val="1"/>
      <w:numFmt w:val="bullet"/>
      <w:lvlText w:val="•"/>
      <w:lvlJc w:val="left"/>
      <w:rPr>
        <w:rFonts w:hint="default"/>
      </w:rPr>
    </w:lvl>
    <w:lvl w:ilvl="2" w:tplc="72466F72">
      <w:start w:val="1"/>
      <w:numFmt w:val="bullet"/>
      <w:lvlText w:val="•"/>
      <w:lvlJc w:val="left"/>
      <w:rPr>
        <w:rFonts w:hint="default"/>
      </w:rPr>
    </w:lvl>
    <w:lvl w:ilvl="3" w:tplc="CDD87FAA">
      <w:start w:val="1"/>
      <w:numFmt w:val="bullet"/>
      <w:lvlText w:val="•"/>
      <w:lvlJc w:val="left"/>
      <w:rPr>
        <w:rFonts w:hint="default"/>
      </w:rPr>
    </w:lvl>
    <w:lvl w:ilvl="4" w:tplc="003EC626">
      <w:start w:val="1"/>
      <w:numFmt w:val="bullet"/>
      <w:lvlText w:val="•"/>
      <w:lvlJc w:val="left"/>
      <w:rPr>
        <w:rFonts w:hint="default"/>
      </w:rPr>
    </w:lvl>
    <w:lvl w:ilvl="5" w:tplc="2B9A1374">
      <w:start w:val="1"/>
      <w:numFmt w:val="bullet"/>
      <w:lvlText w:val="•"/>
      <w:lvlJc w:val="left"/>
      <w:rPr>
        <w:rFonts w:hint="default"/>
      </w:rPr>
    </w:lvl>
    <w:lvl w:ilvl="6" w:tplc="9DBA8FC8">
      <w:start w:val="1"/>
      <w:numFmt w:val="bullet"/>
      <w:lvlText w:val="•"/>
      <w:lvlJc w:val="left"/>
      <w:rPr>
        <w:rFonts w:hint="default"/>
      </w:rPr>
    </w:lvl>
    <w:lvl w:ilvl="7" w:tplc="76E22ACC">
      <w:start w:val="1"/>
      <w:numFmt w:val="bullet"/>
      <w:lvlText w:val="•"/>
      <w:lvlJc w:val="left"/>
      <w:rPr>
        <w:rFonts w:hint="default"/>
      </w:rPr>
    </w:lvl>
    <w:lvl w:ilvl="8" w:tplc="3216C762">
      <w:start w:val="1"/>
      <w:numFmt w:val="bullet"/>
      <w:lvlText w:val="•"/>
      <w:lvlJc w:val="left"/>
      <w:rPr>
        <w:rFonts w:hint="default"/>
      </w:rPr>
    </w:lvl>
  </w:abstractNum>
  <w:abstractNum w:abstractNumId="14">
    <w:nsid w:val="3AA333EA"/>
    <w:multiLevelType w:val="multilevel"/>
    <w:tmpl w:val="61DE1C54"/>
    <w:lvl w:ilvl="0">
      <w:start w:val="5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36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decimal"/>
      <w:lvlText w:val="%1.%2.%3"/>
      <w:lvlJc w:val="left"/>
      <w:pPr>
        <w:ind w:hanging="54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3">
      <w:start w:val="1"/>
      <w:numFmt w:val="decimal"/>
      <w:lvlText w:val="%4)"/>
      <w:lvlJc w:val="left"/>
      <w:pPr>
        <w:ind w:hanging="360"/>
      </w:pPr>
      <w:rPr>
        <w:rFonts w:ascii="Times New Roman" w:eastAsia="Times New Roman" w:hAnsi="Times New Roman" w:hint="default"/>
        <w:sz w:val="24"/>
        <w:szCs w:val="24"/>
      </w:rPr>
    </w:lvl>
    <w:lvl w:ilvl="4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5">
    <w:nsid w:val="4D8956ED"/>
    <w:multiLevelType w:val="hybridMultilevel"/>
    <w:tmpl w:val="FD2AC73A"/>
    <w:lvl w:ilvl="0" w:tplc="0409000F">
      <w:start w:val="1"/>
      <w:numFmt w:val="decimal"/>
      <w:lvlText w:val="%1."/>
      <w:lvlJc w:val="left"/>
      <w:pPr>
        <w:ind w:left="786" w:hanging="360"/>
      </w:p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>
    <w:nsid w:val="5CBA2679"/>
    <w:multiLevelType w:val="hybridMultilevel"/>
    <w:tmpl w:val="56A67C02"/>
    <w:lvl w:ilvl="0" w:tplc="0409000F">
      <w:start w:val="1"/>
      <w:numFmt w:val="decimal"/>
      <w:lvlText w:val="%1."/>
      <w:lvlJc w:val="left"/>
      <w:pPr>
        <w:ind w:left="840" w:hanging="360"/>
      </w:pPr>
    </w:lvl>
    <w:lvl w:ilvl="1" w:tplc="04090019" w:tentative="1">
      <w:start w:val="1"/>
      <w:numFmt w:val="lowerLetter"/>
      <w:lvlText w:val="%2."/>
      <w:lvlJc w:val="left"/>
      <w:pPr>
        <w:ind w:left="1560" w:hanging="360"/>
      </w:pPr>
    </w:lvl>
    <w:lvl w:ilvl="2" w:tplc="0409001B" w:tentative="1">
      <w:start w:val="1"/>
      <w:numFmt w:val="lowerRoman"/>
      <w:lvlText w:val="%3."/>
      <w:lvlJc w:val="right"/>
      <w:pPr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17">
    <w:nsid w:val="65967438"/>
    <w:multiLevelType w:val="hybridMultilevel"/>
    <w:tmpl w:val="ED2E7FCE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>
    <w:nsid w:val="6FCD58EF"/>
    <w:multiLevelType w:val="hybridMultilevel"/>
    <w:tmpl w:val="EB666B66"/>
    <w:lvl w:ilvl="0" w:tplc="0409000F">
      <w:start w:val="1"/>
      <w:numFmt w:val="decimal"/>
      <w:lvlText w:val="%1."/>
      <w:lvlJc w:val="left"/>
      <w:pPr>
        <w:ind w:left="840" w:hanging="360"/>
      </w:pPr>
    </w:lvl>
    <w:lvl w:ilvl="1" w:tplc="04090019" w:tentative="1">
      <w:start w:val="1"/>
      <w:numFmt w:val="lowerLetter"/>
      <w:lvlText w:val="%2."/>
      <w:lvlJc w:val="left"/>
      <w:pPr>
        <w:ind w:left="1560" w:hanging="360"/>
      </w:pPr>
    </w:lvl>
    <w:lvl w:ilvl="2" w:tplc="0409001B" w:tentative="1">
      <w:start w:val="1"/>
      <w:numFmt w:val="lowerRoman"/>
      <w:lvlText w:val="%3."/>
      <w:lvlJc w:val="right"/>
      <w:pPr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ind w:left="6600" w:hanging="180"/>
      </w:pPr>
    </w:lvl>
  </w:abstractNum>
  <w:num w:numId="1">
    <w:abstractNumId w:val="1"/>
  </w:num>
  <w:num w:numId="2">
    <w:abstractNumId w:val="0"/>
  </w:num>
  <w:num w:numId="3">
    <w:abstractNumId w:val="15"/>
  </w:num>
  <w:num w:numId="4">
    <w:abstractNumId w:val="2"/>
  </w:num>
  <w:num w:numId="5">
    <w:abstractNumId w:val="9"/>
  </w:num>
  <w:num w:numId="6">
    <w:abstractNumId w:val="3"/>
  </w:num>
  <w:num w:numId="7">
    <w:abstractNumId w:val="4"/>
  </w:num>
  <w:num w:numId="8">
    <w:abstractNumId w:val="5"/>
  </w:num>
  <w:num w:numId="9">
    <w:abstractNumId w:val="6"/>
  </w:num>
  <w:num w:numId="10">
    <w:abstractNumId w:val="7"/>
  </w:num>
  <w:num w:numId="11">
    <w:abstractNumId w:val="8"/>
  </w:num>
  <w:num w:numId="12">
    <w:abstractNumId w:val="13"/>
  </w:num>
  <w:num w:numId="13">
    <w:abstractNumId w:val="14"/>
  </w:num>
  <w:num w:numId="14">
    <w:abstractNumId w:val="18"/>
  </w:num>
  <w:num w:numId="15">
    <w:abstractNumId w:val="16"/>
  </w:num>
  <w:num w:numId="16">
    <w:abstractNumId w:val="12"/>
  </w:num>
  <w:num w:numId="17">
    <w:abstractNumId w:val="10"/>
  </w:num>
  <w:num w:numId="18">
    <w:abstractNumId w:val="17"/>
  </w:num>
  <w:num w:numId="1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0F59"/>
    <w:rsid w:val="00000C1E"/>
    <w:rsid w:val="0000212E"/>
    <w:rsid w:val="0000249E"/>
    <w:rsid w:val="0000259E"/>
    <w:rsid w:val="00002DE3"/>
    <w:rsid w:val="00002F26"/>
    <w:rsid w:val="000037DA"/>
    <w:rsid w:val="00004F55"/>
    <w:rsid w:val="000055C8"/>
    <w:rsid w:val="00005C77"/>
    <w:rsid w:val="00005EC9"/>
    <w:rsid w:val="0000604A"/>
    <w:rsid w:val="000077A5"/>
    <w:rsid w:val="00010526"/>
    <w:rsid w:val="00010C1B"/>
    <w:rsid w:val="00012A56"/>
    <w:rsid w:val="00012C58"/>
    <w:rsid w:val="00014989"/>
    <w:rsid w:val="000152AB"/>
    <w:rsid w:val="00017536"/>
    <w:rsid w:val="000213F3"/>
    <w:rsid w:val="0002227A"/>
    <w:rsid w:val="00022AC7"/>
    <w:rsid w:val="00023C98"/>
    <w:rsid w:val="0002417C"/>
    <w:rsid w:val="000246EB"/>
    <w:rsid w:val="00024F42"/>
    <w:rsid w:val="000250B8"/>
    <w:rsid w:val="00025139"/>
    <w:rsid w:val="000258D2"/>
    <w:rsid w:val="00025CCC"/>
    <w:rsid w:val="000263BE"/>
    <w:rsid w:val="00026997"/>
    <w:rsid w:val="000308C0"/>
    <w:rsid w:val="00032607"/>
    <w:rsid w:val="00033CBD"/>
    <w:rsid w:val="00035603"/>
    <w:rsid w:val="00035A70"/>
    <w:rsid w:val="00035D44"/>
    <w:rsid w:val="00036995"/>
    <w:rsid w:val="00036B44"/>
    <w:rsid w:val="00037B19"/>
    <w:rsid w:val="000401EE"/>
    <w:rsid w:val="00040894"/>
    <w:rsid w:val="00040BAF"/>
    <w:rsid w:val="000417E5"/>
    <w:rsid w:val="00041C91"/>
    <w:rsid w:val="000420D9"/>
    <w:rsid w:val="00042888"/>
    <w:rsid w:val="00042C43"/>
    <w:rsid w:val="00043A34"/>
    <w:rsid w:val="00043EBD"/>
    <w:rsid w:val="00043EE4"/>
    <w:rsid w:val="00044392"/>
    <w:rsid w:val="0004541D"/>
    <w:rsid w:val="000460EA"/>
    <w:rsid w:val="00046817"/>
    <w:rsid w:val="000503E4"/>
    <w:rsid w:val="000506ED"/>
    <w:rsid w:val="00050AD6"/>
    <w:rsid w:val="00050F0A"/>
    <w:rsid w:val="00052B95"/>
    <w:rsid w:val="00052C92"/>
    <w:rsid w:val="000534C3"/>
    <w:rsid w:val="00055151"/>
    <w:rsid w:val="00055C5C"/>
    <w:rsid w:val="0005635B"/>
    <w:rsid w:val="000574AE"/>
    <w:rsid w:val="00061646"/>
    <w:rsid w:val="0006196A"/>
    <w:rsid w:val="00061AE9"/>
    <w:rsid w:val="00061F7E"/>
    <w:rsid w:val="00062DA1"/>
    <w:rsid w:val="0006366F"/>
    <w:rsid w:val="00066C1A"/>
    <w:rsid w:val="00066F9C"/>
    <w:rsid w:val="0006722A"/>
    <w:rsid w:val="00067540"/>
    <w:rsid w:val="00070351"/>
    <w:rsid w:val="00070E37"/>
    <w:rsid w:val="000711D5"/>
    <w:rsid w:val="00074F7A"/>
    <w:rsid w:val="000758F0"/>
    <w:rsid w:val="0007598F"/>
    <w:rsid w:val="000767B3"/>
    <w:rsid w:val="0007701C"/>
    <w:rsid w:val="000775EF"/>
    <w:rsid w:val="00077690"/>
    <w:rsid w:val="000805D6"/>
    <w:rsid w:val="00081636"/>
    <w:rsid w:val="00081793"/>
    <w:rsid w:val="00081971"/>
    <w:rsid w:val="000822CF"/>
    <w:rsid w:val="00082496"/>
    <w:rsid w:val="00082A3C"/>
    <w:rsid w:val="00082AEE"/>
    <w:rsid w:val="00082F2B"/>
    <w:rsid w:val="00083564"/>
    <w:rsid w:val="000848DE"/>
    <w:rsid w:val="000859EC"/>
    <w:rsid w:val="00085A7F"/>
    <w:rsid w:val="0008656E"/>
    <w:rsid w:val="00087772"/>
    <w:rsid w:val="00087973"/>
    <w:rsid w:val="00087D85"/>
    <w:rsid w:val="0009224C"/>
    <w:rsid w:val="00092E19"/>
    <w:rsid w:val="000939D0"/>
    <w:rsid w:val="000951F8"/>
    <w:rsid w:val="000955BD"/>
    <w:rsid w:val="00096252"/>
    <w:rsid w:val="0009640B"/>
    <w:rsid w:val="000969BD"/>
    <w:rsid w:val="00097046"/>
    <w:rsid w:val="000973D6"/>
    <w:rsid w:val="000976E2"/>
    <w:rsid w:val="000976F4"/>
    <w:rsid w:val="00097778"/>
    <w:rsid w:val="00097E38"/>
    <w:rsid w:val="00097FF7"/>
    <w:rsid w:val="000A070A"/>
    <w:rsid w:val="000A10D6"/>
    <w:rsid w:val="000A3B1D"/>
    <w:rsid w:val="000A3BC3"/>
    <w:rsid w:val="000A4220"/>
    <w:rsid w:val="000A49F8"/>
    <w:rsid w:val="000B006E"/>
    <w:rsid w:val="000B104C"/>
    <w:rsid w:val="000B1552"/>
    <w:rsid w:val="000B1C9D"/>
    <w:rsid w:val="000B1CA7"/>
    <w:rsid w:val="000B36FF"/>
    <w:rsid w:val="000B424E"/>
    <w:rsid w:val="000B46E5"/>
    <w:rsid w:val="000B52A8"/>
    <w:rsid w:val="000B5324"/>
    <w:rsid w:val="000B7724"/>
    <w:rsid w:val="000B7C18"/>
    <w:rsid w:val="000C049B"/>
    <w:rsid w:val="000C0927"/>
    <w:rsid w:val="000C0C71"/>
    <w:rsid w:val="000C25C9"/>
    <w:rsid w:val="000C2F46"/>
    <w:rsid w:val="000C3F35"/>
    <w:rsid w:val="000C5C24"/>
    <w:rsid w:val="000C70B4"/>
    <w:rsid w:val="000C7139"/>
    <w:rsid w:val="000D06BF"/>
    <w:rsid w:val="000D06EA"/>
    <w:rsid w:val="000D0C87"/>
    <w:rsid w:val="000D15F0"/>
    <w:rsid w:val="000D16E5"/>
    <w:rsid w:val="000D3018"/>
    <w:rsid w:val="000D6671"/>
    <w:rsid w:val="000D6ADF"/>
    <w:rsid w:val="000D70D0"/>
    <w:rsid w:val="000D7EA5"/>
    <w:rsid w:val="000D7F71"/>
    <w:rsid w:val="000E01C6"/>
    <w:rsid w:val="000E0335"/>
    <w:rsid w:val="000E0532"/>
    <w:rsid w:val="000E0714"/>
    <w:rsid w:val="000E0744"/>
    <w:rsid w:val="000E0C59"/>
    <w:rsid w:val="000E106B"/>
    <w:rsid w:val="000E108D"/>
    <w:rsid w:val="000E14C1"/>
    <w:rsid w:val="000E57EB"/>
    <w:rsid w:val="000E6918"/>
    <w:rsid w:val="000E7730"/>
    <w:rsid w:val="000E7D89"/>
    <w:rsid w:val="000F0D30"/>
    <w:rsid w:val="000F16ED"/>
    <w:rsid w:val="000F1B47"/>
    <w:rsid w:val="000F31F8"/>
    <w:rsid w:val="000F3610"/>
    <w:rsid w:val="000F4582"/>
    <w:rsid w:val="000F504E"/>
    <w:rsid w:val="000F6AD2"/>
    <w:rsid w:val="000F700E"/>
    <w:rsid w:val="000F7910"/>
    <w:rsid w:val="000F7F14"/>
    <w:rsid w:val="000F7F59"/>
    <w:rsid w:val="00101EC1"/>
    <w:rsid w:val="00102180"/>
    <w:rsid w:val="00102D58"/>
    <w:rsid w:val="00102E22"/>
    <w:rsid w:val="0010327D"/>
    <w:rsid w:val="001039A4"/>
    <w:rsid w:val="00104D8A"/>
    <w:rsid w:val="001055A3"/>
    <w:rsid w:val="0010734F"/>
    <w:rsid w:val="00107664"/>
    <w:rsid w:val="00107B49"/>
    <w:rsid w:val="00107B80"/>
    <w:rsid w:val="00111AD7"/>
    <w:rsid w:val="001124AA"/>
    <w:rsid w:val="00113804"/>
    <w:rsid w:val="00114E5E"/>
    <w:rsid w:val="00115344"/>
    <w:rsid w:val="001157A6"/>
    <w:rsid w:val="00115EE4"/>
    <w:rsid w:val="00115F3E"/>
    <w:rsid w:val="00116502"/>
    <w:rsid w:val="0011679B"/>
    <w:rsid w:val="00116BD4"/>
    <w:rsid w:val="001174EE"/>
    <w:rsid w:val="0011765D"/>
    <w:rsid w:val="001179A5"/>
    <w:rsid w:val="001200D1"/>
    <w:rsid w:val="001204EE"/>
    <w:rsid w:val="001219FF"/>
    <w:rsid w:val="00121C10"/>
    <w:rsid w:val="001223CC"/>
    <w:rsid w:val="00122AEF"/>
    <w:rsid w:val="00122CCC"/>
    <w:rsid w:val="00123576"/>
    <w:rsid w:val="00123E0F"/>
    <w:rsid w:val="001247E3"/>
    <w:rsid w:val="00125603"/>
    <w:rsid w:val="00126D30"/>
    <w:rsid w:val="001278CC"/>
    <w:rsid w:val="00131514"/>
    <w:rsid w:val="001320C9"/>
    <w:rsid w:val="00132D05"/>
    <w:rsid w:val="001354BC"/>
    <w:rsid w:val="00136F62"/>
    <w:rsid w:val="00137286"/>
    <w:rsid w:val="00140190"/>
    <w:rsid w:val="00140479"/>
    <w:rsid w:val="00141734"/>
    <w:rsid w:val="00141785"/>
    <w:rsid w:val="00141824"/>
    <w:rsid w:val="00141FD7"/>
    <w:rsid w:val="001422A1"/>
    <w:rsid w:val="00143545"/>
    <w:rsid w:val="0014482C"/>
    <w:rsid w:val="0014491B"/>
    <w:rsid w:val="0014538E"/>
    <w:rsid w:val="001457FB"/>
    <w:rsid w:val="0015030A"/>
    <w:rsid w:val="00150467"/>
    <w:rsid w:val="00150635"/>
    <w:rsid w:val="00150BEA"/>
    <w:rsid w:val="00151C88"/>
    <w:rsid w:val="00153B7C"/>
    <w:rsid w:val="00153D31"/>
    <w:rsid w:val="001542B1"/>
    <w:rsid w:val="00156B74"/>
    <w:rsid w:val="00156EA1"/>
    <w:rsid w:val="00156F7D"/>
    <w:rsid w:val="001600D0"/>
    <w:rsid w:val="001610D9"/>
    <w:rsid w:val="00161511"/>
    <w:rsid w:val="00161850"/>
    <w:rsid w:val="00162687"/>
    <w:rsid w:val="00162EB6"/>
    <w:rsid w:val="001662A9"/>
    <w:rsid w:val="001677D1"/>
    <w:rsid w:val="00170A99"/>
    <w:rsid w:val="00174184"/>
    <w:rsid w:val="0017598F"/>
    <w:rsid w:val="00175FA0"/>
    <w:rsid w:val="00176179"/>
    <w:rsid w:val="001779B7"/>
    <w:rsid w:val="00177D9C"/>
    <w:rsid w:val="00180012"/>
    <w:rsid w:val="00180033"/>
    <w:rsid w:val="0018024C"/>
    <w:rsid w:val="00181131"/>
    <w:rsid w:val="0018140D"/>
    <w:rsid w:val="00181520"/>
    <w:rsid w:val="00181AEE"/>
    <w:rsid w:val="00181C79"/>
    <w:rsid w:val="00181F64"/>
    <w:rsid w:val="00182351"/>
    <w:rsid w:val="00182E13"/>
    <w:rsid w:val="001833B8"/>
    <w:rsid w:val="00183C35"/>
    <w:rsid w:val="00183FF0"/>
    <w:rsid w:val="00184BAB"/>
    <w:rsid w:val="0018502E"/>
    <w:rsid w:val="00185A24"/>
    <w:rsid w:val="0018607C"/>
    <w:rsid w:val="00186426"/>
    <w:rsid w:val="00186803"/>
    <w:rsid w:val="00190FD5"/>
    <w:rsid w:val="0019293F"/>
    <w:rsid w:val="00192B07"/>
    <w:rsid w:val="00193418"/>
    <w:rsid w:val="00195282"/>
    <w:rsid w:val="00195390"/>
    <w:rsid w:val="00195AB1"/>
    <w:rsid w:val="00195BD6"/>
    <w:rsid w:val="001965AE"/>
    <w:rsid w:val="00196C2A"/>
    <w:rsid w:val="00196E81"/>
    <w:rsid w:val="00197CB3"/>
    <w:rsid w:val="001A0668"/>
    <w:rsid w:val="001A30C5"/>
    <w:rsid w:val="001A3232"/>
    <w:rsid w:val="001A4680"/>
    <w:rsid w:val="001A5001"/>
    <w:rsid w:val="001A5281"/>
    <w:rsid w:val="001A5B46"/>
    <w:rsid w:val="001A62CF"/>
    <w:rsid w:val="001A7BA1"/>
    <w:rsid w:val="001B059E"/>
    <w:rsid w:val="001B061C"/>
    <w:rsid w:val="001B0EDA"/>
    <w:rsid w:val="001B1329"/>
    <w:rsid w:val="001B150F"/>
    <w:rsid w:val="001B340C"/>
    <w:rsid w:val="001B390F"/>
    <w:rsid w:val="001B4519"/>
    <w:rsid w:val="001B5C28"/>
    <w:rsid w:val="001B6338"/>
    <w:rsid w:val="001B6772"/>
    <w:rsid w:val="001B6C5E"/>
    <w:rsid w:val="001B7AFF"/>
    <w:rsid w:val="001C0916"/>
    <w:rsid w:val="001C0E2F"/>
    <w:rsid w:val="001C1236"/>
    <w:rsid w:val="001C16AC"/>
    <w:rsid w:val="001C1805"/>
    <w:rsid w:val="001C2541"/>
    <w:rsid w:val="001C322B"/>
    <w:rsid w:val="001C3399"/>
    <w:rsid w:val="001C3A9D"/>
    <w:rsid w:val="001C5DF2"/>
    <w:rsid w:val="001C668E"/>
    <w:rsid w:val="001C66B4"/>
    <w:rsid w:val="001C6858"/>
    <w:rsid w:val="001C68E7"/>
    <w:rsid w:val="001C7A11"/>
    <w:rsid w:val="001D0E30"/>
    <w:rsid w:val="001D2451"/>
    <w:rsid w:val="001D34F9"/>
    <w:rsid w:val="001D3826"/>
    <w:rsid w:val="001D5B69"/>
    <w:rsid w:val="001D6C4D"/>
    <w:rsid w:val="001D7195"/>
    <w:rsid w:val="001D799C"/>
    <w:rsid w:val="001E13DA"/>
    <w:rsid w:val="001E1622"/>
    <w:rsid w:val="001E2077"/>
    <w:rsid w:val="001E2179"/>
    <w:rsid w:val="001E2591"/>
    <w:rsid w:val="001E4EAE"/>
    <w:rsid w:val="001E521C"/>
    <w:rsid w:val="001E6A62"/>
    <w:rsid w:val="001F104C"/>
    <w:rsid w:val="001F21B5"/>
    <w:rsid w:val="001F2803"/>
    <w:rsid w:val="001F289F"/>
    <w:rsid w:val="001F3CCE"/>
    <w:rsid w:val="001F422E"/>
    <w:rsid w:val="001F4BAA"/>
    <w:rsid w:val="001F4DA0"/>
    <w:rsid w:val="001F4EC8"/>
    <w:rsid w:val="001F6B8E"/>
    <w:rsid w:val="001F7638"/>
    <w:rsid w:val="001F7769"/>
    <w:rsid w:val="001F7805"/>
    <w:rsid w:val="00200FC3"/>
    <w:rsid w:val="00201EB9"/>
    <w:rsid w:val="00202314"/>
    <w:rsid w:val="00202A31"/>
    <w:rsid w:val="00202EF2"/>
    <w:rsid w:val="002051C4"/>
    <w:rsid w:val="0020572F"/>
    <w:rsid w:val="00206C18"/>
    <w:rsid w:val="00207836"/>
    <w:rsid w:val="0021033C"/>
    <w:rsid w:val="00210FA6"/>
    <w:rsid w:val="00212BA9"/>
    <w:rsid w:val="00212CCF"/>
    <w:rsid w:val="00214240"/>
    <w:rsid w:val="00214E8E"/>
    <w:rsid w:val="002153B6"/>
    <w:rsid w:val="002162D1"/>
    <w:rsid w:val="00217241"/>
    <w:rsid w:val="002175AD"/>
    <w:rsid w:val="00220B0E"/>
    <w:rsid w:val="00220F83"/>
    <w:rsid w:val="0022115A"/>
    <w:rsid w:val="0022378A"/>
    <w:rsid w:val="0022477D"/>
    <w:rsid w:val="00224AC7"/>
    <w:rsid w:val="002250E3"/>
    <w:rsid w:val="00225736"/>
    <w:rsid w:val="00225FF4"/>
    <w:rsid w:val="00227819"/>
    <w:rsid w:val="00227CAF"/>
    <w:rsid w:val="00227E44"/>
    <w:rsid w:val="00230D00"/>
    <w:rsid w:val="00231561"/>
    <w:rsid w:val="00232A40"/>
    <w:rsid w:val="00232B03"/>
    <w:rsid w:val="00232F59"/>
    <w:rsid w:val="00232FC8"/>
    <w:rsid w:val="00233128"/>
    <w:rsid w:val="00233DF4"/>
    <w:rsid w:val="00233FED"/>
    <w:rsid w:val="002346FB"/>
    <w:rsid w:val="00235B0C"/>
    <w:rsid w:val="002361BE"/>
    <w:rsid w:val="00236D77"/>
    <w:rsid w:val="002410E8"/>
    <w:rsid w:val="00241EF3"/>
    <w:rsid w:val="00242BD3"/>
    <w:rsid w:val="00243574"/>
    <w:rsid w:val="00244512"/>
    <w:rsid w:val="0024551C"/>
    <w:rsid w:val="00246726"/>
    <w:rsid w:val="0025139B"/>
    <w:rsid w:val="002519D4"/>
    <w:rsid w:val="00251E53"/>
    <w:rsid w:val="002522A6"/>
    <w:rsid w:val="00252458"/>
    <w:rsid w:val="002526D7"/>
    <w:rsid w:val="002557E2"/>
    <w:rsid w:val="00255B06"/>
    <w:rsid w:val="00256DFC"/>
    <w:rsid w:val="002573CC"/>
    <w:rsid w:val="00257CA3"/>
    <w:rsid w:val="002602EE"/>
    <w:rsid w:val="00260891"/>
    <w:rsid w:val="0026126E"/>
    <w:rsid w:val="00261C5E"/>
    <w:rsid w:val="002622A8"/>
    <w:rsid w:val="00262C10"/>
    <w:rsid w:val="00263CAA"/>
    <w:rsid w:val="00266F82"/>
    <w:rsid w:val="0026716E"/>
    <w:rsid w:val="00267DF6"/>
    <w:rsid w:val="00270E72"/>
    <w:rsid w:val="00271252"/>
    <w:rsid w:val="00271D93"/>
    <w:rsid w:val="00273062"/>
    <w:rsid w:val="002734D0"/>
    <w:rsid w:val="00273616"/>
    <w:rsid w:val="00273A76"/>
    <w:rsid w:val="00274776"/>
    <w:rsid w:val="00274894"/>
    <w:rsid w:val="0027492C"/>
    <w:rsid w:val="00274FD9"/>
    <w:rsid w:val="002752F0"/>
    <w:rsid w:val="0027583A"/>
    <w:rsid w:val="00276D30"/>
    <w:rsid w:val="00276FC7"/>
    <w:rsid w:val="00277A95"/>
    <w:rsid w:val="00280627"/>
    <w:rsid w:val="00280C7C"/>
    <w:rsid w:val="002813DD"/>
    <w:rsid w:val="00284FA2"/>
    <w:rsid w:val="00285930"/>
    <w:rsid w:val="00285BB7"/>
    <w:rsid w:val="00287C95"/>
    <w:rsid w:val="00290630"/>
    <w:rsid w:val="002907C7"/>
    <w:rsid w:val="00290872"/>
    <w:rsid w:val="00292B38"/>
    <w:rsid w:val="0029433C"/>
    <w:rsid w:val="00295D15"/>
    <w:rsid w:val="00295EA3"/>
    <w:rsid w:val="00296FA6"/>
    <w:rsid w:val="00297012"/>
    <w:rsid w:val="002A114B"/>
    <w:rsid w:val="002A1E9E"/>
    <w:rsid w:val="002A29AE"/>
    <w:rsid w:val="002A469A"/>
    <w:rsid w:val="002A5017"/>
    <w:rsid w:val="002A5AC6"/>
    <w:rsid w:val="002A5F37"/>
    <w:rsid w:val="002A62BA"/>
    <w:rsid w:val="002A71FA"/>
    <w:rsid w:val="002B0523"/>
    <w:rsid w:val="002B1C6C"/>
    <w:rsid w:val="002B2A58"/>
    <w:rsid w:val="002B6B2C"/>
    <w:rsid w:val="002B7779"/>
    <w:rsid w:val="002B7E56"/>
    <w:rsid w:val="002B7E9F"/>
    <w:rsid w:val="002C0240"/>
    <w:rsid w:val="002C02B2"/>
    <w:rsid w:val="002C05A4"/>
    <w:rsid w:val="002C19CC"/>
    <w:rsid w:val="002C1AD0"/>
    <w:rsid w:val="002C293D"/>
    <w:rsid w:val="002C372A"/>
    <w:rsid w:val="002C397C"/>
    <w:rsid w:val="002C4650"/>
    <w:rsid w:val="002C4B9D"/>
    <w:rsid w:val="002C6692"/>
    <w:rsid w:val="002C6A8A"/>
    <w:rsid w:val="002D0809"/>
    <w:rsid w:val="002D0838"/>
    <w:rsid w:val="002D0E3E"/>
    <w:rsid w:val="002D45F2"/>
    <w:rsid w:val="002D5C8B"/>
    <w:rsid w:val="002D6998"/>
    <w:rsid w:val="002D72AD"/>
    <w:rsid w:val="002D75AB"/>
    <w:rsid w:val="002E09C5"/>
    <w:rsid w:val="002E2A7E"/>
    <w:rsid w:val="002E2CAC"/>
    <w:rsid w:val="002E3565"/>
    <w:rsid w:val="002E3B22"/>
    <w:rsid w:val="002E4374"/>
    <w:rsid w:val="002E5FCD"/>
    <w:rsid w:val="002E61CE"/>
    <w:rsid w:val="002E71D9"/>
    <w:rsid w:val="002E7C0A"/>
    <w:rsid w:val="002F03B5"/>
    <w:rsid w:val="002F08CB"/>
    <w:rsid w:val="002F2B11"/>
    <w:rsid w:val="002F34E5"/>
    <w:rsid w:val="002F357B"/>
    <w:rsid w:val="002F3EE6"/>
    <w:rsid w:val="002F4FFB"/>
    <w:rsid w:val="002F5AD8"/>
    <w:rsid w:val="002F5E2C"/>
    <w:rsid w:val="002F6C34"/>
    <w:rsid w:val="002F6D67"/>
    <w:rsid w:val="002F7932"/>
    <w:rsid w:val="002F7AAA"/>
    <w:rsid w:val="002F7CF8"/>
    <w:rsid w:val="00301681"/>
    <w:rsid w:val="00302BC5"/>
    <w:rsid w:val="00302E12"/>
    <w:rsid w:val="00302E6F"/>
    <w:rsid w:val="00303C3C"/>
    <w:rsid w:val="00303F7D"/>
    <w:rsid w:val="00304609"/>
    <w:rsid w:val="00304CE6"/>
    <w:rsid w:val="0030508C"/>
    <w:rsid w:val="00305639"/>
    <w:rsid w:val="0030645D"/>
    <w:rsid w:val="00306915"/>
    <w:rsid w:val="0030695D"/>
    <w:rsid w:val="003100F5"/>
    <w:rsid w:val="0031087C"/>
    <w:rsid w:val="00310A21"/>
    <w:rsid w:val="0031268C"/>
    <w:rsid w:val="003129B3"/>
    <w:rsid w:val="00312B36"/>
    <w:rsid w:val="0031347A"/>
    <w:rsid w:val="0031358D"/>
    <w:rsid w:val="00314285"/>
    <w:rsid w:val="00317C8A"/>
    <w:rsid w:val="00317EF1"/>
    <w:rsid w:val="00320B07"/>
    <w:rsid w:val="00320F20"/>
    <w:rsid w:val="00321808"/>
    <w:rsid w:val="00322007"/>
    <w:rsid w:val="003232CA"/>
    <w:rsid w:val="003252FC"/>
    <w:rsid w:val="0032712D"/>
    <w:rsid w:val="003279E9"/>
    <w:rsid w:val="00327A0C"/>
    <w:rsid w:val="00331266"/>
    <w:rsid w:val="0033131B"/>
    <w:rsid w:val="003314E8"/>
    <w:rsid w:val="003315D2"/>
    <w:rsid w:val="00331EF6"/>
    <w:rsid w:val="003327A6"/>
    <w:rsid w:val="003327FB"/>
    <w:rsid w:val="003328D9"/>
    <w:rsid w:val="00332D1E"/>
    <w:rsid w:val="00332E20"/>
    <w:rsid w:val="00333346"/>
    <w:rsid w:val="0033493B"/>
    <w:rsid w:val="00334DE4"/>
    <w:rsid w:val="00334E6D"/>
    <w:rsid w:val="00334FC4"/>
    <w:rsid w:val="0033565B"/>
    <w:rsid w:val="0033695E"/>
    <w:rsid w:val="00337938"/>
    <w:rsid w:val="003405B7"/>
    <w:rsid w:val="00341A08"/>
    <w:rsid w:val="0034223C"/>
    <w:rsid w:val="00342522"/>
    <w:rsid w:val="0034331D"/>
    <w:rsid w:val="0034335C"/>
    <w:rsid w:val="00343F3E"/>
    <w:rsid w:val="00344027"/>
    <w:rsid w:val="00344E99"/>
    <w:rsid w:val="00345AA3"/>
    <w:rsid w:val="00345B3B"/>
    <w:rsid w:val="003469DB"/>
    <w:rsid w:val="00347086"/>
    <w:rsid w:val="003473F2"/>
    <w:rsid w:val="0034761B"/>
    <w:rsid w:val="00347DD1"/>
    <w:rsid w:val="00351B48"/>
    <w:rsid w:val="00351D95"/>
    <w:rsid w:val="00352304"/>
    <w:rsid w:val="003523B0"/>
    <w:rsid w:val="003527FE"/>
    <w:rsid w:val="003548D8"/>
    <w:rsid w:val="00355BFC"/>
    <w:rsid w:val="00355DAF"/>
    <w:rsid w:val="003561B2"/>
    <w:rsid w:val="00356975"/>
    <w:rsid w:val="00356F83"/>
    <w:rsid w:val="00360247"/>
    <w:rsid w:val="00360933"/>
    <w:rsid w:val="003619F0"/>
    <w:rsid w:val="00361CCD"/>
    <w:rsid w:val="003645A2"/>
    <w:rsid w:val="00365EEE"/>
    <w:rsid w:val="00366C00"/>
    <w:rsid w:val="00366D6B"/>
    <w:rsid w:val="00370BE7"/>
    <w:rsid w:val="00370D5C"/>
    <w:rsid w:val="00371D00"/>
    <w:rsid w:val="0037290E"/>
    <w:rsid w:val="00372E47"/>
    <w:rsid w:val="00373CC5"/>
    <w:rsid w:val="003776DF"/>
    <w:rsid w:val="00377F07"/>
    <w:rsid w:val="00380116"/>
    <w:rsid w:val="00380129"/>
    <w:rsid w:val="003809F9"/>
    <w:rsid w:val="00380D9D"/>
    <w:rsid w:val="0038278B"/>
    <w:rsid w:val="003827C3"/>
    <w:rsid w:val="003831A5"/>
    <w:rsid w:val="00383516"/>
    <w:rsid w:val="00383B06"/>
    <w:rsid w:val="00384459"/>
    <w:rsid w:val="003845EF"/>
    <w:rsid w:val="00384EB0"/>
    <w:rsid w:val="00385E73"/>
    <w:rsid w:val="00387BB0"/>
    <w:rsid w:val="00390037"/>
    <w:rsid w:val="00391EEB"/>
    <w:rsid w:val="00392880"/>
    <w:rsid w:val="00392EEF"/>
    <w:rsid w:val="00393156"/>
    <w:rsid w:val="00394810"/>
    <w:rsid w:val="00394FC5"/>
    <w:rsid w:val="0039539E"/>
    <w:rsid w:val="003963CA"/>
    <w:rsid w:val="00397C9F"/>
    <w:rsid w:val="003A0C9C"/>
    <w:rsid w:val="003A22A4"/>
    <w:rsid w:val="003A25AD"/>
    <w:rsid w:val="003A3699"/>
    <w:rsid w:val="003A3DD4"/>
    <w:rsid w:val="003A3E91"/>
    <w:rsid w:val="003A4128"/>
    <w:rsid w:val="003A50CD"/>
    <w:rsid w:val="003A556F"/>
    <w:rsid w:val="003A6402"/>
    <w:rsid w:val="003A674A"/>
    <w:rsid w:val="003A6B09"/>
    <w:rsid w:val="003A6C57"/>
    <w:rsid w:val="003A7743"/>
    <w:rsid w:val="003B0804"/>
    <w:rsid w:val="003B128D"/>
    <w:rsid w:val="003B21E7"/>
    <w:rsid w:val="003B2610"/>
    <w:rsid w:val="003B44F0"/>
    <w:rsid w:val="003B51AF"/>
    <w:rsid w:val="003B5AA5"/>
    <w:rsid w:val="003C0315"/>
    <w:rsid w:val="003C08D3"/>
    <w:rsid w:val="003C14CF"/>
    <w:rsid w:val="003C208B"/>
    <w:rsid w:val="003C4968"/>
    <w:rsid w:val="003C4ACD"/>
    <w:rsid w:val="003C590D"/>
    <w:rsid w:val="003C59E3"/>
    <w:rsid w:val="003C5C8D"/>
    <w:rsid w:val="003C798D"/>
    <w:rsid w:val="003D044E"/>
    <w:rsid w:val="003D11A2"/>
    <w:rsid w:val="003D1983"/>
    <w:rsid w:val="003D1BFC"/>
    <w:rsid w:val="003D1F56"/>
    <w:rsid w:val="003D309C"/>
    <w:rsid w:val="003D30D4"/>
    <w:rsid w:val="003D5295"/>
    <w:rsid w:val="003D533C"/>
    <w:rsid w:val="003E00FD"/>
    <w:rsid w:val="003E0F73"/>
    <w:rsid w:val="003E1883"/>
    <w:rsid w:val="003E294C"/>
    <w:rsid w:val="003E3910"/>
    <w:rsid w:val="003E48AA"/>
    <w:rsid w:val="003E4D84"/>
    <w:rsid w:val="003E505E"/>
    <w:rsid w:val="003E5A2C"/>
    <w:rsid w:val="003E5F26"/>
    <w:rsid w:val="003E658D"/>
    <w:rsid w:val="003E78E2"/>
    <w:rsid w:val="003F0536"/>
    <w:rsid w:val="003F06CB"/>
    <w:rsid w:val="003F182F"/>
    <w:rsid w:val="003F1DEB"/>
    <w:rsid w:val="003F206E"/>
    <w:rsid w:val="003F2BC8"/>
    <w:rsid w:val="003F394F"/>
    <w:rsid w:val="003F3A13"/>
    <w:rsid w:val="003F5908"/>
    <w:rsid w:val="003F6223"/>
    <w:rsid w:val="003F63AD"/>
    <w:rsid w:val="00401D03"/>
    <w:rsid w:val="00401E81"/>
    <w:rsid w:val="004040EF"/>
    <w:rsid w:val="00404A61"/>
    <w:rsid w:val="00405791"/>
    <w:rsid w:val="00405AC0"/>
    <w:rsid w:val="0040716A"/>
    <w:rsid w:val="0040741B"/>
    <w:rsid w:val="00407AD6"/>
    <w:rsid w:val="00410664"/>
    <w:rsid w:val="004107F7"/>
    <w:rsid w:val="00410EDE"/>
    <w:rsid w:val="0041161B"/>
    <w:rsid w:val="00411A0C"/>
    <w:rsid w:val="00411C32"/>
    <w:rsid w:val="00412E2A"/>
    <w:rsid w:val="00413D49"/>
    <w:rsid w:val="00413EC8"/>
    <w:rsid w:val="00414876"/>
    <w:rsid w:val="004155C8"/>
    <w:rsid w:val="00415B37"/>
    <w:rsid w:val="004164D6"/>
    <w:rsid w:val="004168F0"/>
    <w:rsid w:val="0041767A"/>
    <w:rsid w:val="0041789D"/>
    <w:rsid w:val="00420452"/>
    <w:rsid w:val="00421080"/>
    <w:rsid w:val="0042145A"/>
    <w:rsid w:val="00421E62"/>
    <w:rsid w:val="004221B1"/>
    <w:rsid w:val="00422A4F"/>
    <w:rsid w:val="004231D0"/>
    <w:rsid w:val="00423419"/>
    <w:rsid w:val="00424194"/>
    <w:rsid w:val="004244EB"/>
    <w:rsid w:val="00424E67"/>
    <w:rsid w:val="004256A7"/>
    <w:rsid w:val="0042645C"/>
    <w:rsid w:val="00427329"/>
    <w:rsid w:val="00427A4C"/>
    <w:rsid w:val="004312FB"/>
    <w:rsid w:val="004316A0"/>
    <w:rsid w:val="00431C31"/>
    <w:rsid w:val="00433B6C"/>
    <w:rsid w:val="004346CB"/>
    <w:rsid w:val="0043499C"/>
    <w:rsid w:val="0043560B"/>
    <w:rsid w:val="00436136"/>
    <w:rsid w:val="00436CAE"/>
    <w:rsid w:val="00436F5F"/>
    <w:rsid w:val="00437C36"/>
    <w:rsid w:val="00440875"/>
    <w:rsid w:val="00442A9E"/>
    <w:rsid w:val="00443C44"/>
    <w:rsid w:val="004440F4"/>
    <w:rsid w:val="0044429D"/>
    <w:rsid w:val="00444466"/>
    <w:rsid w:val="00444B63"/>
    <w:rsid w:val="00444F11"/>
    <w:rsid w:val="004455E3"/>
    <w:rsid w:val="004459BC"/>
    <w:rsid w:val="00445EFB"/>
    <w:rsid w:val="004472D4"/>
    <w:rsid w:val="00447E6A"/>
    <w:rsid w:val="00450909"/>
    <w:rsid w:val="004515EE"/>
    <w:rsid w:val="004516B1"/>
    <w:rsid w:val="00451A0B"/>
    <w:rsid w:val="00452B40"/>
    <w:rsid w:val="00453CA0"/>
    <w:rsid w:val="004541C0"/>
    <w:rsid w:val="00454751"/>
    <w:rsid w:val="0045656A"/>
    <w:rsid w:val="00460314"/>
    <w:rsid w:val="00461595"/>
    <w:rsid w:val="00461BD1"/>
    <w:rsid w:val="00462084"/>
    <w:rsid w:val="0046224A"/>
    <w:rsid w:val="0046382D"/>
    <w:rsid w:val="00464B60"/>
    <w:rsid w:val="00466965"/>
    <w:rsid w:val="00466FEB"/>
    <w:rsid w:val="004674DB"/>
    <w:rsid w:val="00470395"/>
    <w:rsid w:val="0047050E"/>
    <w:rsid w:val="00470D0F"/>
    <w:rsid w:val="00470D11"/>
    <w:rsid w:val="00472E3E"/>
    <w:rsid w:val="0047472C"/>
    <w:rsid w:val="00476335"/>
    <w:rsid w:val="0047649B"/>
    <w:rsid w:val="00481167"/>
    <w:rsid w:val="004816C6"/>
    <w:rsid w:val="0048216A"/>
    <w:rsid w:val="00482219"/>
    <w:rsid w:val="0048263B"/>
    <w:rsid w:val="004828CF"/>
    <w:rsid w:val="00485D89"/>
    <w:rsid w:val="004865C0"/>
    <w:rsid w:val="00486702"/>
    <w:rsid w:val="00486E57"/>
    <w:rsid w:val="004878A1"/>
    <w:rsid w:val="004916EB"/>
    <w:rsid w:val="00492110"/>
    <w:rsid w:val="00492F9B"/>
    <w:rsid w:val="00492FF3"/>
    <w:rsid w:val="0049435F"/>
    <w:rsid w:val="0049507B"/>
    <w:rsid w:val="00495885"/>
    <w:rsid w:val="00495B69"/>
    <w:rsid w:val="00495E46"/>
    <w:rsid w:val="00496C9C"/>
    <w:rsid w:val="004A033F"/>
    <w:rsid w:val="004A074F"/>
    <w:rsid w:val="004A1EDD"/>
    <w:rsid w:val="004A1FC4"/>
    <w:rsid w:val="004A30A4"/>
    <w:rsid w:val="004A3240"/>
    <w:rsid w:val="004A480E"/>
    <w:rsid w:val="004A5804"/>
    <w:rsid w:val="004A799E"/>
    <w:rsid w:val="004B0256"/>
    <w:rsid w:val="004B02AF"/>
    <w:rsid w:val="004B13BA"/>
    <w:rsid w:val="004B1A2D"/>
    <w:rsid w:val="004B1F00"/>
    <w:rsid w:val="004B2E9B"/>
    <w:rsid w:val="004B399E"/>
    <w:rsid w:val="004B3BBD"/>
    <w:rsid w:val="004B3C22"/>
    <w:rsid w:val="004B3FD2"/>
    <w:rsid w:val="004B42A5"/>
    <w:rsid w:val="004B4686"/>
    <w:rsid w:val="004B78BE"/>
    <w:rsid w:val="004B7EC4"/>
    <w:rsid w:val="004B7FD5"/>
    <w:rsid w:val="004C002D"/>
    <w:rsid w:val="004C0A48"/>
    <w:rsid w:val="004C1134"/>
    <w:rsid w:val="004C197F"/>
    <w:rsid w:val="004C1FC6"/>
    <w:rsid w:val="004C28A9"/>
    <w:rsid w:val="004C28CC"/>
    <w:rsid w:val="004C29A4"/>
    <w:rsid w:val="004C2EBB"/>
    <w:rsid w:val="004C330E"/>
    <w:rsid w:val="004C3716"/>
    <w:rsid w:val="004C4049"/>
    <w:rsid w:val="004C5A75"/>
    <w:rsid w:val="004C6783"/>
    <w:rsid w:val="004C6A55"/>
    <w:rsid w:val="004D02A2"/>
    <w:rsid w:val="004D19FB"/>
    <w:rsid w:val="004D1DC9"/>
    <w:rsid w:val="004D2539"/>
    <w:rsid w:val="004D2E09"/>
    <w:rsid w:val="004D4417"/>
    <w:rsid w:val="004D44B1"/>
    <w:rsid w:val="004D7C5B"/>
    <w:rsid w:val="004E0E1D"/>
    <w:rsid w:val="004E1E7E"/>
    <w:rsid w:val="004E4C1D"/>
    <w:rsid w:val="004E5C1A"/>
    <w:rsid w:val="004E67C6"/>
    <w:rsid w:val="004E67FD"/>
    <w:rsid w:val="004E6C21"/>
    <w:rsid w:val="004E6DBA"/>
    <w:rsid w:val="004F098B"/>
    <w:rsid w:val="004F2F9A"/>
    <w:rsid w:val="004F4255"/>
    <w:rsid w:val="004F47E8"/>
    <w:rsid w:val="004F4E53"/>
    <w:rsid w:val="004F5021"/>
    <w:rsid w:val="004F502E"/>
    <w:rsid w:val="004F5A83"/>
    <w:rsid w:val="004F622C"/>
    <w:rsid w:val="004F6528"/>
    <w:rsid w:val="004F6A0B"/>
    <w:rsid w:val="004F6DF8"/>
    <w:rsid w:val="004F6E9D"/>
    <w:rsid w:val="004F6F66"/>
    <w:rsid w:val="004F7111"/>
    <w:rsid w:val="004F71DF"/>
    <w:rsid w:val="004F7999"/>
    <w:rsid w:val="005012DE"/>
    <w:rsid w:val="0050219C"/>
    <w:rsid w:val="0050251C"/>
    <w:rsid w:val="005027D5"/>
    <w:rsid w:val="005036EF"/>
    <w:rsid w:val="00503F23"/>
    <w:rsid w:val="005046F4"/>
    <w:rsid w:val="00507256"/>
    <w:rsid w:val="0051052F"/>
    <w:rsid w:val="0051069E"/>
    <w:rsid w:val="005119EF"/>
    <w:rsid w:val="0051371C"/>
    <w:rsid w:val="00514460"/>
    <w:rsid w:val="00514607"/>
    <w:rsid w:val="00515208"/>
    <w:rsid w:val="00515481"/>
    <w:rsid w:val="0051610A"/>
    <w:rsid w:val="005162CC"/>
    <w:rsid w:val="0051691B"/>
    <w:rsid w:val="00516F12"/>
    <w:rsid w:val="00517556"/>
    <w:rsid w:val="0051780D"/>
    <w:rsid w:val="00517B8F"/>
    <w:rsid w:val="0052022F"/>
    <w:rsid w:val="00520FA8"/>
    <w:rsid w:val="00523B8F"/>
    <w:rsid w:val="00524D11"/>
    <w:rsid w:val="0052536C"/>
    <w:rsid w:val="00525442"/>
    <w:rsid w:val="00525F92"/>
    <w:rsid w:val="00525FE2"/>
    <w:rsid w:val="00526144"/>
    <w:rsid w:val="005266D4"/>
    <w:rsid w:val="00526CE5"/>
    <w:rsid w:val="00527001"/>
    <w:rsid w:val="005275B1"/>
    <w:rsid w:val="00527DAC"/>
    <w:rsid w:val="00527DBB"/>
    <w:rsid w:val="0053011C"/>
    <w:rsid w:val="00530809"/>
    <w:rsid w:val="0053091F"/>
    <w:rsid w:val="00530A0A"/>
    <w:rsid w:val="005317A9"/>
    <w:rsid w:val="00532512"/>
    <w:rsid w:val="005329D6"/>
    <w:rsid w:val="00532E4F"/>
    <w:rsid w:val="005348E9"/>
    <w:rsid w:val="00534B30"/>
    <w:rsid w:val="00534D54"/>
    <w:rsid w:val="00534DF5"/>
    <w:rsid w:val="00535357"/>
    <w:rsid w:val="005353C8"/>
    <w:rsid w:val="00535FDC"/>
    <w:rsid w:val="0053645F"/>
    <w:rsid w:val="00536B15"/>
    <w:rsid w:val="0054057B"/>
    <w:rsid w:val="00540D86"/>
    <w:rsid w:val="00541175"/>
    <w:rsid w:val="0054194F"/>
    <w:rsid w:val="00542145"/>
    <w:rsid w:val="005433EA"/>
    <w:rsid w:val="00545DBC"/>
    <w:rsid w:val="00545F67"/>
    <w:rsid w:val="005463F0"/>
    <w:rsid w:val="005468FC"/>
    <w:rsid w:val="005503A9"/>
    <w:rsid w:val="00551641"/>
    <w:rsid w:val="00551977"/>
    <w:rsid w:val="00552147"/>
    <w:rsid w:val="00552794"/>
    <w:rsid w:val="00552969"/>
    <w:rsid w:val="00552F23"/>
    <w:rsid w:val="005538CB"/>
    <w:rsid w:val="00553F7D"/>
    <w:rsid w:val="005542C6"/>
    <w:rsid w:val="00554F7D"/>
    <w:rsid w:val="005552C0"/>
    <w:rsid w:val="00555382"/>
    <w:rsid w:val="005569C6"/>
    <w:rsid w:val="0055711E"/>
    <w:rsid w:val="00557159"/>
    <w:rsid w:val="00557B61"/>
    <w:rsid w:val="005600B7"/>
    <w:rsid w:val="005602D2"/>
    <w:rsid w:val="005626D5"/>
    <w:rsid w:val="00563049"/>
    <w:rsid w:val="0056354D"/>
    <w:rsid w:val="0056571D"/>
    <w:rsid w:val="00565B4B"/>
    <w:rsid w:val="00566611"/>
    <w:rsid w:val="00566B7D"/>
    <w:rsid w:val="00567CD9"/>
    <w:rsid w:val="0057031C"/>
    <w:rsid w:val="00571302"/>
    <w:rsid w:val="00571480"/>
    <w:rsid w:val="00571867"/>
    <w:rsid w:val="0057194C"/>
    <w:rsid w:val="0057777B"/>
    <w:rsid w:val="005806A0"/>
    <w:rsid w:val="00580716"/>
    <w:rsid w:val="005819B2"/>
    <w:rsid w:val="0058204E"/>
    <w:rsid w:val="00582CE4"/>
    <w:rsid w:val="00582E2D"/>
    <w:rsid w:val="005841F4"/>
    <w:rsid w:val="005848AF"/>
    <w:rsid w:val="00585176"/>
    <w:rsid w:val="005852D5"/>
    <w:rsid w:val="005861C5"/>
    <w:rsid w:val="00586626"/>
    <w:rsid w:val="00586A0B"/>
    <w:rsid w:val="00586AB6"/>
    <w:rsid w:val="00586F21"/>
    <w:rsid w:val="00587BB6"/>
    <w:rsid w:val="00590389"/>
    <w:rsid w:val="005906DE"/>
    <w:rsid w:val="005909B9"/>
    <w:rsid w:val="005909C2"/>
    <w:rsid w:val="00590AE2"/>
    <w:rsid w:val="00590C02"/>
    <w:rsid w:val="005910EC"/>
    <w:rsid w:val="00591354"/>
    <w:rsid w:val="0059179D"/>
    <w:rsid w:val="0059356D"/>
    <w:rsid w:val="00593FC0"/>
    <w:rsid w:val="005942F1"/>
    <w:rsid w:val="005976A0"/>
    <w:rsid w:val="005976D8"/>
    <w:rsid w:val="00597D08"/>
    <w:rsid w:val="005A029E"/>
    <w:rsid w:val="005A1C99"/>
    <w:rsid w:val="005A3A00"/>
    <w:rsid w:val="005A52AF"/>
    <w:rsid w:val="005A626C"/>
    <w:rsid w:val="005A7272"/>
    <w:rsid w:val="005B11D0"/>
    <w:rsid w:val="005B1203"/>
    <w:rsid w:val="005B1C50"/>
    <w:rsid w:val="005B1EC4"/>
    <w:rsid w:val="005B22A7"/>
    <w:rsid w:val="005B37C2"/>
    <w:rsid w:val="005B4AE3"/>
    <w:rsid w:val="005B4B22"/>
    <w:rsid w:val="005B51D2"/>
    <w:rsid w:val="005B5B96"/>
    <w:rsid w:val="005B773B"/>
    <w:rsid w:val="005C0379"/>
    <w:rsid w:val="005C0D49"/>
    <w:rsid w:val="005C1062"/>
    <w:rsid w:val="005C11A7"/>
    <w:rsid w:val="005C1E76"/>
    <w:rsid w:val="005C24C8"/>
    <w:rsid w:val="005C2D0E"/>
    <w:rsid w:val="005C3573"/>
    <w:rsid w:val="005C38F0"/>
    <w:rsid w:val="005C3CF7"/>
    <w:rsid w:val="005C3FD4"/>
    <w:rsid w:val="005C4003"/>
    <w:rsid w:val="005C4979"/>
    <w:rsid w:val="005C49F9"/>
    <w:rsid w:val="005C5170"/>
    <w:rsid w:val="005C6C9F"/>
    <w:rsid w:val="005C708F"/>
    <w:rsid w:val="005C7969"/>
    <w:rsid w:val="005C7EF9"/>
    <w:rsid w:val="005C7F69"/>
    <w:rsid w:val="005D0243"/>
    <w:rsid w:val="005D027F"/>
    <w:rsid w:val="005D03C4"/>
    <w:rsid w:val="005D0BDE"/>
    <w:rsid w:val="005D154A"/>
    <w:rsid w:val="005D3131"/>
    <w:rsid w:val="005D3274"/>
    <w:rsid w:val="005D36BB"/>
    <w:rsid w:val="005D371F"/>
    <w:rsid w:val="005D4318"/>
    <w:rsid w:val="005D5D8F"/>
    <w:rsid w:val="005D6352"/>
    <w:rsid w:val="005D674B"/>
    <w:rsid w:val="005D6B63"/>
    <w:rsid w:val="005D6F6C"/>
    <w:rsid w:val="005D70F1"/>
    <w:rsid w:val="005E2008"/>
    <w:rsid w:val="005E21AA"/>
    <w:rsid w:val="005E2D3C"/>
    <w:rsid w:val="005F0E5E"/>
    <w:rsid w:val="005F0F87"/>
    <w:rsid w:val="005F1224"/>
    <w:rsid w:val="005F1441"/>
    <w:rsid w:val="005F244A"/>
    <w:rsid w:val="005F2E62"/>
    <w:rsid w:val="005F3103"/>
    <w:rsid w:val="005F333B"/>
    <w:rsid w:val="005F3CB9"/>
    <w:rsid w:val="005F41A0"/>
    <w:rsid w:val="005F59E0"/>
    <w:rsid w:val="005F5F41"/>
    <w:rsid w:val="005F623B"/>
    <w:rsid w:val="005F65E8"/>
    <w:rsid w:val="005F6F2A"/>
    <w:rsid w:val="005F7488"/>
    <w:rsid w:val="00601B92"/>
    <w:rsid w:val="00601BCF"/>
    <w:rsid w:val="00601FFA"/>
    <w:rsid w:val="006045EE"/>
    <w:rsid w:val="00605B2C"/>
    <w:rsid w:val="00605D43"/>
    <w:rsid w:val="00607C55"/>
    <w:rsid w:val="006117E1"/>
    <w:rsid w:val="00612215"/>
    <w:rsid w:val="006125CF"/>
    <w:rsid w:val="00612625"/>
    <w:rsid w:val="0061400C"/>
    <w:rsid w:val="00614A4D"/>
    <w:rsid w:val="00614F4D"/>
    <w:rsid w:val="00614FAB"/>
    <w:rsid w:val="00615939"/>
    <w:rsid w:val="00615AC6"/>
    <w:rsid w:val="00616415"/>
    <w:rsid w:val="00616833"/>
    <w:rsid w:val="00617E1E"/>
    <w:rsid w:val="00622247"/>
    <w:rsid w:val="0062331A"/>
    <w:rsid w:val="0062357E"/>
    <w:rsid w:val="006236C6"/>
    <w:rsid w:val="0062390A"/>
    <w:rsid w:val="00624168"/>
    <w:rsid w:val="00626057"/>
    <w:rsid w:val="006264B7"/>
    <w:rsid w:val="0062715D"/>
    <w:rsid w:val="0062736A"/>
    <w:rsid w:val="006304FA"/>
    <w:rsid w:val="00631D60"/>
    <w:rsid w:val="0063271D"/>
    <w:rsid w:val="00635773"/>
    <w:rsid w:val="006362D5"/>
    <w:rsid w:val="00637444"/>
    <w:rsid w:val="00640296"/>
    <w:rsid w:val="00640404"/>
    <w:rsid w:val="00640DEB"/>
    <w:rsid w:val="006411D7"/>
    <w:rsid w:val="006422B8"/>
    <w:rsid w:val="00642622"/>
    <w:rsid w:val="0064278E"/>
    <w:rsid w:val="00642961"/>
    <w:rsid w:val="006434E2"/>
    <w:rsid w:val="00643D24"/>
    <w:rsid w:val="0064430D"/>
    <w:rsid w:val="00647801"/>
    <w:rsid w:val="0065017B"/>
    <w:rsid w:val="00651229"/>
    <w:rsid w:val="006516C4"/>
    <w:rsid w:val="006516C6"/>
    <w:rsid w:val="00651981"/>
    <w:rsid w:val="00651EDC"/>
    <w:rsid w:val="00652240"/>
    <w:rsid w:val="00653BB6"/>
    <w:rsid w:val="0065613D"/>
    <w:rsid w:val="00657F38"/>
    <w:rsid w:val="00661153"/>
    <w:rsid w:val="00662608"/>
    <w:rsid w:val="0066333A"/>
    <w:rsid w:val="00665CA7"/>
    <w:rsid w:val="00665E0F"/>
    <w:rsid w:val="0066786C"/>
    <w:rsid w:val="006679B3"/>
    <w:rsid w:val="00667B0C"/>
    <w:rsid w:val="00670139"/>
    <w:rsid w:val="00670660"/>
    <w:rsid w:val="0067070F"/>
    <w:rsid w:val="0067089F"/>
    <w:rsid w:val="00670FB0"/>
    <w:rsid w:val="006725CB"/>
    <w:rsid w:val="0067363B"/>
    <w:rsid w:val="006736AA"/>
    <w:rsid w:val="00673BD6"/>
    <w:rsid w:val="0067454D"/>
    <w:rsid w:val="00674822"/>
    <w:rsid w:val="00675961"/>
    <w:rsid w:val="00675976"/>
    <w:rsid w:val="006777D8"/>
    <w:rsid w:val="006803F1"/>
    <w:rsid w:val="006805E5"/>
    <w:rsid w:val="00680AA7"/>
    <w:rsid w:val="00681A2C"/>
    <w:rsid w:val="00682395"/>
    <w:rsid w:val="00682913"/>
    <w:rsid w:val="00682926"/>
    <w:rsid w:val="00682ECE"/>
    <w:rsid w:val="00684C58"/>
    <w:rsid w:val="00684D01"/>
    <w:rsid w:val="00687874"/>
    <w:rsid w:val="006914B3"/>
    <w:rsid w:val="00691601"/>
    <w:rsid w:val="00691CBC"/>
    <w:rsid w:val="0069214A"/>
    <w:rsid w:val="00694101"/>
    <w:rsid w:val="006950C3"/>
    <w:rsid w:val="006967A1"/>
    <w:rsid w:val="00696948"/>
    <w:rsid w:val="00696FD0"/>
    <w:rsid w:val="00697087"/>
    <w:rsid w:val="006972A8"/>
    <w:rsid w:val="00697C7D"/>
    <w:rsid w:val="006A2A42"/>
    <w:rsid w:val="006A3E5F"/>
    <w:rsid w:val="006A4AC7"/>
    <w:rsid w:val="006A5F94"/>
    <w:rsid w:val="006B00D1"/>
    <w:rsid w:val="006B0117"/>
    <w:rsid w:val="006B102D"/>
    <w:rsid w:val="006B12EA"/>
    <w:rsid w:val="006B1394"/>
    <w:rsid w:val="006B1C8E"/>
    <w:rsid w:val="006B1C95"/>
    <w:rsid w:val="006B2585"/>
    <w:rsid w:val="006B25BD"/>
    <w:rsid w:val="006B3536"/>
    <w:rsid w:val="006B3EF0"/>
    <w:rsid w:val="006B62A6"/>
    <w:rsid w:val="006B6D11"/>
    <w:rsid w:val="006B6E70"/>
    <w:rsid w:val="006B7034"/>
    <w:rsid w:val="006B71D7"/>
    <w:rsid w:val="006C0037"/>
    <w:rsid w:val="006C215E"/>
    <w:rsid w:val="006C3A2D"/>
    <w:rsid w:val="006C3AF6"/>
    <w:rsid w:val="006C6AB1"/>
    <w:rsid w:val="006C7F93"/>
    <w:rsid w:val="006D1AC6"/>
    <w:rsid w:val="006D27A0"/>
    <w:rsid w:val="006D3D89"/>
    <w:rsid w:val="006D3E3D"/>
    <w:rsid w:val="006D4CEA"/>
    <w:rsid w:val="006D5301"/>
    <w:rsid w:val="006D5E8A"/>
    <w:rsid w:val="006D6D7A"/>
    <w:rsid w:val="006D763C"/>
    <w:rsid w:val="006E05BE"/>
    <w:rsid w:val="006E139B"/>
    <w:rsid w:val="006E1D05"/>
    <w:rsid w:val="006E2DFF"/>
    <w:rsid w:val="006E2FDF"/>
    <w:rsid w:val="006E33BB"/>
    <w:rsid w:val="006E3469"/>
    <w:rsid w:val="006E4046"/>
    <w:rsid w:val="006E5EC2"/>
    <w:rsid w:val="006E64DB"/>
    <w:rsid w:val="006E736E"/>
    <w:rsid w:val="006F002F"/>
    <w:rsid w:val="006F05C9"/>
    <w:rsid w:val="006F1367"/>
    <w:rsid w:val="006F19C3"/>
    <w:rsid w:val="006F1C07"/>
    <w:rsid w:val="006F1CAB"/>
    <w:rsid w:val="006F1F64"/>
    <w:rsid w:val="006F2D03"/>
    <w:rsid w:val="006F4B03"/>
    <w:rsid w:val="006F4CE4"/>
    <w:rsid w:val="006F6388"/>
    <w:rsid w:val="0070195C"/>
    <w:rsid w:val="00703243"/>
    <w:rsid w:val="00703452"/>
    <w:rsid w:val="00703660"/>
    <w:rsid w:val="00703783"/>
    <w:rsid w:val="00703B09"/>
    <w:rsid w:val="00703EC3"/>
    <w:rsid w:val="0070413E"/>
    <w:rsid w:val="0070418C"/>
    <w:rsid w:val="00704265"/>
    <w:rsid w:val="00704944"/>
    <w:rsid w:val="00707CC7"/>
    <w:rsid w:val="00711CCF"/>
    <w:rsid w:val="0071213B"/>
    <w:rsid w:val="007124F6"/>
    <w:rsid w:val="0071270C"/>
    <w:rsid w:val="007133EE"/>
    <w:rsid w:val="00713640"/>
    <w:rsid w:val="00713C96"/>
    <w:rsid w:val="007143C8"/>
    <w:rsid w:val="007144BA"/>
    <w:rsid w:val="00716485"/>
    <w:rsid w:val="00716E91"/>
    <w:rsid w:val="00717943"/>
    <w:rsid w:val="00720AAE"/>
    <w:rsid w:val="00721023"/>
    <w:rsid w:val="00721394"/>
    <w:rsid w:val="0072149E"/>
    <w:rsid w:val="00721C12"/>
    <w:rsid w:val="00722ECC"/>
    <w:rsid w:val="0072315B"/>
    <w:rsid w:val="007232EB"/>
    <w:rsid w:val="007235AC"/>
    <w:rsid w:val="007235B4"/>
    <w:rsid w:val="00723944"/>
    <w:rsid w:val="00723C96"/>
    <w:rsid w:val="007245B9"/>
    <w:rsid w:val="00724859"/>
    <w:rsid w:val="007270C0"/>
    <w:rsid w:val="00730E4C"/>
    <w:rsid w:val="007310CB"/>
    <w:rsid w:val="007317F7"/>
    <w:rsid w:val="00731DA2"/>
    <w:rsid w:val="00731DCD"/>
    <w:rsid w:val="00735027"/>
    <w:rsid w:val="00735CA7"/>
    <w:rsid w:val="007362FD"/>
    <w:rsid w:val="007368F8"/>
    <w:rsid w:val="0074127B"/>
    <w:rsid w:val="00742D63"/>
    <w:rsid w:val="007430B8"/>
    <w:rsid w:val="00743C05"/>
    <w:rsid w:val="00743C7F"/>
    <w:rsid w:val="00744A96"/>
    <w:rsid w:val="00744E01"/>
    <w:rsid w:val="00746643"/>
    <w:rsid w:val="007468C6"/>
    <w:rsid w:val="007472AA"/>
    <w:rsid w:val="0075080B"/>
    <w:rsid w:val="00750F8F"/>
    <w:rsid w:val="00752674"/>
    <w:rsid w:val="00753B5F"/>
    <w:rsid w:val="00753BDB"/>
    <w:rsid w:val="00754A68"/>
    <w:rsid w:val="007555D5"/>
    <w:rsid w:val="007568A7"/>
    <w:rsid w:val="00757635"/>
    <w:rsid w:val="007576FA"/>
    <w:rsid w:val="00757C34"/>
    <w:rsid w:val="00760812"/>
    <w:rsid w:val="00760CD5"/>
    <w:rsid w:val="00760F69"/>
    <w:rsid w:val="00762CB9"/>
    <w:rsid w:val="00762E76"/>
    <w:rsid w:val="00762EC0"/>
    <w:rsid w:val="00763D54"/>
    <w:rsid w:val="00763E0E"/>
    <w:rsid w:val="007642EA"/>
    <w:rsid w:val="00764ADD"/>
    <w:rsid w:val="00764C94"/>
    <w:rsid w:val="00765062"/>
    <w:rsid w:val="007658F1"/>
    <w:rsid w:val="007705B9"/>
    <w:rsid w:val="00770AEE"/>
    <w:rsid w:val="00773A54"/>
    <w:rsid w:val="00773FB4"/>
    <w:rsid w:val="00774C23"/>
    <w:rsid w:val="00774F27"/>
    <w:rsid w:val="00775B47"/>
    <w:rsid w:val="00776D4D"/>
    <w:rsid w:val="00777777"/>
    <w:rsid w:val="007801DB"/>
    <w:rsid w:val="00780D2D"/>
    <w:rsid w:val="00780FCB"/>
    <w:rsid w:val="007822F2"/>
    <w:rsid w:val="007823AD"/>
    <w:rsid w:val="00782D2E"/>
    <w:rsid w:val="007830CA"/>
    <w:rsid w:val="00783573"/>
    <w:rsid w:val="00784224"/>
    <w:rsid w:val="00784CF3"/>
    <w:rsid w:val="00784F48"/>
    <w:rsid w:val="0078516A"/>
    <w:rsid w:val="00786535"/>
    <w:rsid w:val="007875A2"/>
    <w:rsid w:val="0078785B"/>
    <w:rsid w:val="00793ADC"/>
    <w:rsid w:val="00794374"/>
    <w:rsid w:val="0079490E"/>
    <w:rsid w:val="0079538F"/>
    <w:rsid w:val="007959B6"/>
    <w:rsid w:val="00795BA1"/>
    <w:rsid w:val="007966D9"/>
    <w:rsid w:val="007969B0"/>
    <w:rsid w:val="00796EBB"/>
    <w:rsid w:val="007A0128"/>
    <w:rsid w:val="007A0A30"/>
    <w:rsid w:val="007A158A"/>
    <w:rsid w:val="007A1DE4"/>
    <w:rsid w:val="007A1E23"/>
    <w:rsid w:val="007A25B6"/>
    <w:rsid w:val="007A25BC"/>
    <w:rsid w:val="007A2C53"/>
    <w:rsid w:val="007A30C3"/>
    <w:rsid w:val="007A468E"/>
    <w:rsid w:val="007A4828"/>
    <w:rsid w:val="007A5078"/>
    <w:rsid w:val="007A5584"/>
    <w:rsid w:val="007A55C7"/>
    <w:rsid w:val="007B0501"/>
    <w:rsid w:val="007B06C1"/>
    <w:rsid w:val="007B0CF4"/>
    <w:rsid w:val="007B0E56"/>
    <w:rsid w:val="007B2E77"/>
    <w:rsid w:val="007B32AA"/>
    <w:rsid w:val="007B3530"/>
    <w:rsid w:val="007B4CB4"/>
    <w:rsid w:val="007B63CF"/>
    <w:rsid w:val="007B7421"/>
    <w:rsid w:val="007B7A83"/>
    <w:rsid w:val="007B7E99"/>
    <w:rsid w:val="007C1962"/>
    <w:rsid w:val="007C2151"/>
    <w:rsid w:val="007C2672"/>
    <w:rsid w:val="007C2C4C"/>
    <w:rsid w:val="007C2E38"/>
    <w:rsid w:val="007C423D"/>
    <w:rsid w:val="007C454B"/>
    <w:rsid w:val="007D0878"/>
    <w:rsid w:val="007D0999"/>
    <w:rsid w:val="007D1015"/>
    <w:rsid w:val="007D1186"/>
    <w:rsid w:val="007D1492"/>
    <w:rsid w:val="007D151C"/>
    <w:rsid w:val="007D19BB"/>
    <w:rsid w:val="007D3F00"/>
    <w:rsid w:val="007D461A"/>
    <w:rsid w:val="007D5D61"/>
    <w:rsid w:val="007D5EA6"/>
    <w:rsid w:val="007D6ABD"/>
    <w:rsid w:val="007E0AB1"/>
    <w:rsid w:val="007E1A04"/>
    <w:rsid w:val="007E3063"/>
    <w:rsid w:val="007E39E7"/>
    <w:rsid w:val="007E4103"/>
    <w:rsid w:val="007E42AE"/>
    <w:rsid w:val="007E4518"/>
    <w:rsid w:val="007E5362"/>
    <w:rsid w:val="007E542E"/>
    <w:rsid w:val="007E622B"/>
    <w:rsid w:val="007E713B"/>
    <w:rsid w:val="007E745D"/>
    <w:rsid w:val="007E7608"/>
    <w:rsid w:val="007F03F1"/>
    <w:rsid w:val="007F1E87"/>
    <w:rsid w:val="007F32C6"/>
    <w:rsid w:val="007F376C"/>
    <w:rsid w:val="007F3793"/>
    <w:rsid w:val="007F3F1A"/>
    <w:rsid w:val="007F414A"/>
    <w:rsid w:val="007F484C"/>
    <w:rsid w:val="007F4C9F"/>
    <w:rsid w:val="007F5033"/>
    <w:rsid w:val="007F6245"/>
    <w:rsid w:val="0080011E"/>
    <w:rsid w:val="008011AF"/>
    <w:rsid w:val="0080183B"/>
    <w:rsid w:val="00801DD5"/>
    <w:rsid w:val="008032DB"/>
    <w:rsid w:val="008034F9"/>
    <w:rsid w:val="00803F74"/>
    <w:rsid w:val="008041F9"/>
    <w:rsid w:val="00804360"/>
    <w:rsid w:val="00804714"/>
    <w:rsid w:val="00805478"/>
    <w:rsid w:val="00807BEC"/>
    <w:rsid w:val="008100BA"/>
    <w:rsid w:val="008102C6"/>
    <w:rsid w:val="00813181"/>
    <w:rsid w:val="00813706"/>
    <w:rsid w:val="008140C9"/>
    <w:rsid w:val="0081463B"/>
    <w:rsid w:val="008148ED"/>
    <w:rsid w:val="00816228"/>
    <w:rsid w:val="008162C0"/>
    <w:rsid w:val="00816DE1"/>
    <w:rsid w:val="0081777A"/>
    <w:rsid w:val="008208D6"/>
    <w:rsid w:val="008230E6"/>
    <w:rsid w:val="0082314B"/>
    <w:rsid w:val="008236B8"/>
    <w:rsid w:val="008239F7"/>
    <w:rsid w:val="008245A7"/>
    <w:rsid w:val="0082467E"/>
    <w:rsid w:val="008257CB"/>
    <w:rsid w:val="00826A08"/>
    <w:rsid w:val="0082747F"/>
    <w:rsid w:val="00827A22"/>
    <w:rsid w:val="0083041E"/>
    <w:rsid w:val="0083175A"/>
    <w:rsid w:val="0083176D"/>
    <w:rsid w:val="008322A5"/>
    <w:rsid w:val="00832551"/>
    <w:rsid w:val="008329E6"/>
    <w:rsid w:val="008332CB"/>
    <w:rsid w:val="00833571"/>
    <w:rsid w:val="00833B71"/>
    <w:rsid w:val="00834180"/>
    <w:rsid w:val="00834469"/>
    <w:rsid w:val="008345D6"/>
    <w:rsid w:val="0083521A"/>
    <w:rsid w:val="00835B1C"/>
    <w:rsid w:val="00836528"/>
    <w:rsid w:val="00837425"/>
    <w:rsid w:val="00840B80"/>
    <w:rsid w:val="008412C3"/>
    <w:rsid w:val="0084225F"/>
    <w:rsid w:val="00842D36"/>
    <w:rsid w:val="00842DEF"/>
    <w:rsid w:val="00845434"/>
    <w:rsid w:val="0084712D"/>
    <w:rsid w:val="00847779"/>
    <w:rsid w:val="008504F6"/>
    <w:rsid w:val="00851B9D"/>
    <w:rsid w:val="00853C65"/>
    <w:rsid w:val="00853FB0"/>
    <w:rsid w:val="008542CE"/>
    <w:rsid w:val="00855255"/>
    <w:rsid w:val="00855F86"/>
    <w:rsid w:val="00855FE7"/>
    <w:rsid w:val="0085678A"/>
    <w:rsid w:val="008571DB"/>
    <w:rsid w:val="00857962"/>
    <w:rsid w:val="00860010"/>
    <w:rsid w:val="00860FE2"/>
    <w:rsid w:val="00861D34"/>
    <w:rsid w:val="00861D7D"/>
    <w:rsid w:val="008620CB"/>
    <w:rsid w:val="008628E7"/>
    <w:rsid w:val="00863B4C"/>
    <w:rsid w:val="00864126"/>
    <w:rsid w:val="008654BD"/>
    <w:rsid w:val="0086563E"/>
    <w:rsid w:val="00865E7E"/>
    <w:rsid w:val="00866551"/>
    <w:rsid w:val="00866C9C"/>
    <w:rsid w:val="00867068"/>
    <w:rsid w:val="00867C11"/>
    <w:rsid w:val="00870A32"/>
    <w:rsid w:val="00870EAB"/>
    <w:rsid w:val="008719D3"/>
    <w:rsid w:val="00871F08"/>
    <w:rsid w:val="00873599"/>
    <w:rsid w:val="00874D03"/>
    <w:rsid w:val="00874EC3"/>
    <w:rsid w:val="00880B7E"/>
    <w:rsid w:val="00883156"/>
    <w:rsid w:val="00883CC6"/>
    <w:rsid w:val="008844A8"/>
    <w:rsid w:val="00884FD4"/>
    <w:rsid w:val="008850DC"/>
    <w:rsid w:val="008854FD"/>
    <w:rsid w:val="00886DDE"/>
    <w:rsid w:val="0089011B"/>
    <w:rsid w:val="008901AE"/>
    <w:rsid w:val="008907F5"/>
    <w:rsid w:val="008917E7"/>
    <w:rsid w:val="00891C35"/>
    <w:rsid w:val="00894527"/>
    <w:rsid w:val="008946A2"/>
    <w:rsid w:val="00895197"/>
    <w:rsid w:val="00895F1C"/>
    <w:rsid w:val="00896418"/>
    <w:rsid w:val="00896566"/>
    <w:rsid w:val="008967DF"/>
    <w:rsid w:val="00896E2A"/>
    <w:rsid w:val="00896FE5"/>
    <w:rsid w:val="00897C08"/>
    <w:rsid w:val="008A13B2"/>
    <w:rsid w:val="008A172A"/>
    <w:rsid w:val="008A3830"/>
    <w:rsid w:val="008A449C"/>
    <w:rsid w:val="008A455F"/>
    <w:rsid w:val="008A4AFD"/>
    <w:rsid w:val="008A58D2"/>
    <w:rsid w:val="008A5E1D"/>
    <w:rsid w:val="008A6DBF"/>
    <w:rsid w:val="008A6ED3"/>
    <w:rsid w:val="008A7601"/>
    <w:rsid w:val="008A76E7"/>
    <w:rsid w:val="008A7D73"/>
    <w:rsid w:val="008B08A8"/>
    <w:rsid w:val="008B2AB6"/>
    <w:rsid w:val="008B328B"/>
    <w:rsid w:val="008B4B45"/>
    <w:rsid w:val="008B535B"/>
    <w:rsid w:val="008B5F28"/>
    <w:rsid w:val="008B5F6F"/>
    <w:rsid w:val="008B6B73"/>
    <w:rsid w:val="008B6E2F"/>
    <w:rsid w:val="008B7319"/>
    <w:rsid w:val="008B7670"/>
    <w:rsid w:val="008C06A4"/>
    <w:rsid w:val="008C2E50"/>
    <w:rsid w:val="008C4A9F"/>
    <w:rsid w:val="008C4F91"/>
    <w:rsid w:val="008C54FA"/>
    <w:rsid w:val="008C6E33"/>
    <w:rsid w:val="008C7063"/>
    <w:rsid w:val="008C7D55"/>
    <w:rsid w:val="008D0411"/>
    <w:rsid w:val="008D0738"/>
    <w:rsid w:val="008D09F3"/>
    <w:rsid w:val="008D0B50"/>
    <w:rsid w:val="008D17A6"/>
    <w:rsid w:val="008D1D8A"/>
    <w:rsid w:val="008D3D9B"/>
    <w:rsid w:val="008D7312"/>
    <w:rsid w:val="008E0388"/>
    <w:rsid w:val="008E1436"/>
    <w:rsid w:val="008E1D3A"/>
    <w:rsid w:val="008E2D3B"/>
    <w:rsid w:val="008E4F8C"/>
    <w:rsid w:val="008E5044"/>
    <w:rsid w:val="008E5216"/>
    <w:rsid w:val="008E521A"/>
    <w:rsid w:val="008E5D51"/>
    <w:rsid w:val="008E74B9"/>
    <w:rsid w:val="008F0A95"/>
    <w:rsid w:val="008F15A9"/>
    <w:rsid w:val="008F24B6"/>
    <w:rsid w:val="008F268A"/>
    <w:rsid w:val="008F4637"/>
    <w:rsid w:val="008F55A9"/>
    <w:rsid w:val="008F56AF"/>
    <w:rsid w:val="008F6DB0"/>
    <w:rsid w:val="00900D76"/>
    <w:rsid w:val="009036D2"/>
    <w:rsid w:val="00903EE3"/>
    <w:rsid w:val="0090459F"/>
    <w:rsid w:val="009051A8"/>
    <w:rsid w:val="00905B7D"/>
    <w:rsid w:val="0090786B"/>
    <w:rsid w:val="0091146A"/>
    <w:rsid w:val="00912089"/>
    <w:rsid w:val="00912465"/>
    <w:rsid w:val="009124CB"/>
    <w:rsid w:val="0091288A"/>
    <w:rsid w:val="009139E6"/>
    <w:rsid w:val="00913C65"/>
    <w:rsid w:val="0091422D"/>
    <w:rsid w:val="009148F0"/>
    <w:rsid w:val="00914DAD"/>
    <w:rsid w:val="00916BCF"/>
    <w:rsid w:val="00920361"/>
    <w:rsid w:val="00920CFF"/>
    <w:rsid w:val="009219B0"/>
    <w:rsid w:val="00921B0B"/>
    <w:rsid w:val="00922174"/>
    <w:rsid w:val="009234B6"/>
    <w:rsid w:val="009261A4"/>
    <w:rsid w:val="009311D3"/>
    <w:rsid w:val="00931420"/>
    <w:rsid w:val="0093238E"/>
    <w:rsid w:val="00933084"/>
    <w:rsid w:val="00933111"/>
    <w:rsid w:val="00936CA5"/>
    <w:rsid w:val="00937261"/>
    <w:rsid w:val="0093789F"/>
    <w:rsid w:val="009401CF"/>
    <w:rsid w:val="00940412"/>
    <w:rsid w:val="0094434B"/>
    <w:rsid w:val="0094444B"/>
    <w:rsid w:val="009445F0"/>
    <w:rsid w:val="00944A40"/>
    <w:rsid w:val="00944B82"/>
    <w:rsid w:val="00944C2A"/>
    <w:rsid w:val="0094514C"/>
    <w:rsid w:val="0094518A"/>
    <w:rsid w:val="009451A0"/>
    <w:rsid w:val="009457D4"/>
    <w:rsid w:val="00946702"/>
    <w:rsid w:val="00950DBA"/>
    <w:rsid w:val="009511EB"/>
    <w:rsid w:val="00951645"/>
    <w:rsid w:val="00954021"/>
    <w:rsid w:val="00954B95"/>
    <w:rsid w:val="00955A70"/>
    <w:rsid w:val="009571AA"/>
    <w:rsid w:val="009571B0"/>
    <w:rsid w:val="00960458"/>
    <w:rsid w:val="009619C6"/>
    <w:rsid w:val="0096295D"/>
    <w:rsid w:val="00964510"/>
    <w:rsid w:val="00965737"/>
    <w:rsid w:val="00965AEB"/>
    <w:rsid w:val="00965F54"/>
    <w:rsid w:val="00966CFB"/>
    <w:rsid w:val="00966FDE"/>
    <w:rsid w:val="0096743B"/>
    <w:rsid w:val="00967E13"/>
    <w:rsid w:val="00970971"/>
    <w:rsid w:val="00971C73"/>
    <w:rsid w:val="00972348"/>
    <w:rsid w:val="00973549"/>
    <w:rsid w:val="009739AE"/>
    <w:rsid w:val="00974704"/>
    <w:rsid w:val="00974770"/>
    <w:rsid w:val="00974E6D"/>
    <w:rsid w:val="0097522A"/>
    <w:rsid w:val="00975564"/>
    <w:rsid w:val="009755A6"/>
    <w:rsid w:val="0097595E"/>
    <w:rsid w:val="00977059"/>
    <w:rsid w:val="009772EA"/>
    <w:rsid w:val="00980188"/>
    <w:rsid w:val="00981475"/>
    <w:rsid w:val="00981613"/>
    <w:rsid w:val="00981D96"/>
    <w:rsid w:val="0098288E"/>
    <w:rsid w:val="00983FFC"/>
    <w:rsid w:val="00984D64"/>
    <w:rsid w:val="00985812"/>
    <w:rsid w:val="00985E0A"/>
    <w:rsid w:val="00986DDB"/>
    <w:rsid w:val="00987857"/>
    <w:rsid w:val="0098790E"/>
    <w:rsid w:val="00990828"/>
    <w:rsid w:val="00990DC9"/>
    <w:rsid w:val="00991365"/>
    <w:rsid w:val="009934D9"/>
    <w:rsid w:val="00993DBD"/>
    <w:rsid w:val="0099466F"/>
    <w:rsid w:val="0099669B"/>
    <w:rsid w:val="00997376"/>
    <w:rsid w:val="0099761C"/>
    <w:rsid w:val="009A13CE"/>
    <w:rsid w:val="009A1412"/>
    <w:rsid w:val="009A1906"/>
    <w:rsid w:val="009A1A6A"/>
    <w:rsid w:val="009A1E59"/>
    <w:rsid w:val="009A3421"/>
    <w:rsid w:val="009A3FF2"/>
    <w:rsid w:val="009A6129"/>
    <w:rsid w:val="009A6F45"/>
    <w:rsid w:val="009A7D52"/>
    <w:rsid w:val="009B0837"/>
    <w:rsid w:val="009B09A3"/>
    <w:rsid w:val="009B1EE3"/>
    <w:rsid w:val="009B3944"/>
    <w:rsid w:val="009B4E64"/>
    <w:rsid w:val="009B5E1D"/>
    <w:rsid w:val="009B65C4"/>
    <w:rsid w:val="009B69F7"/>
    <w:rsid w:val="009B791D"/>
    <w:rsid w:val="009C0959"/>
    <w:rsid w:val="009C1930"/>
    <w:rsid w:val="009C1CA7"/>
    <w:rsid w:val="009C1D87"/>
    <w:rsid w:val="009C318D"/>
    <w:rsid w:val="009C42C7"/>
    <w:rsid w:val="009C46B5"/>
    <w:rsid w:val="009C4F0F"/>
    <w:rsid w:val="009C69D9"/>
    <w:rsid w:val="009C726F"/>
    <w:rsid w:val="009D03C4"/>
    <w:rsid w:val="009D08B2"/>
    <w:rsid w:val="009D0AA0"/>
    <w:rsid w:val="009D10ED"/>
    <w:rsid w:val="009D188F"/>
    <w:rsid w:val="009D1E31"/>
    <w:rsid w:val="009D1EF3"/>
    <w:rsid w:val="009D25F3"/>
    <w:rsid w:val="009D33FE"/>
    <w:rsid w:val="009D3701"/>
    <w:rsid w:val="009D38CA"/>
    <w:rsid w:val="009D3C70"/>
    <w:rsid w:val="009D4C2D"/>
    <w:rsid w:val="009D5316"/>
    <w:rsid w:val="009D5F0C"/>
    <w:rsid w:val="009D6941"/>
    <w:rsid w:val="009D73EF"/>
    <w:rsid w:val="009D77AB"/>
    <w:rsid w:val="009E0F60"/>
    <w:rsid w:val="009E0FDA"/>
    <w:rsid w:val="009E1706"/>
    <w:rsid w:val="009E19C0"/>
    <w:rsid w:val="009E3986"/>
    <w:rsid w:val="009E3FC5"/>
    <w:rsid w:val="009E5207"/>
    <w:rsid w:val="009E56D2"/>
    <w:rsid w:val="009E5978"/>
    <w:rsid w:val="009E5C25"/>
    <w:rsid w:val="009E69D1"/>
    <w:rsid w:val="009E6ED9"/>
    <w:rsid w:val="009E7512"/>
    <w:rsid w:val="009E7ACE"/>
    <w:rsid w:val="009E7D38"/>
    <w:rsid w:val="009F05F8"/>
    <w:rsid w:val="009F1C89"/>
    <w:rsid w:val="009F1CE5"/>
    <w:rsid w:val="009F2250"/>
    <w:rsid w:val="009F306A"/>
    <w:rsid w:val="009F4BA2"/>
    <w:rsid w:val="009F5911"/>
    <w:rsid w:val="009F5C28"/>
    <w:rsid w:val="009F6F47"/>
    <w:rsid w:val="009F75AE"/>
    <w:rsid w:val="009F7E8B"/>
    <w:rsid w:val="00A00C0A"/>
    <w:rsid w:val="00A01319"/>
    <w:rsid w:val="00A01783"/>
    <w:rsid w:val="00A01C1D"/>
    <w:rsid w:val="00A02724"/>
    <w:rsid w:val="00A04202"/>
    <w:rsid w:val="00A047C9"/>
    <w:rsid w:val="00A0491E"/>
    <w:rsid w:val="00A05974"/>
    <w:rsid w:val="00A05C09"/>
    <w:rsid w:val="00A11A15"/>
    <w:rsid w:val="00A1304B"/>
    <w:rsid w:val="00A13372"/>
    <w:rsid w:val="00A143E3"/>
    <w:rsid w:val="00A14B2D"/>
    <w:rsid w:val="00A164B3"/>
    <w:rsid w:val="00A165DC"/>
    <w:rsid w:val="00A169BA"/>
    <w:rsid w:val="00A17C5B"/>
    <w:rsid w:val="00A21966"/>
    <w:rsid w:val="00A21FD1"/>
    <w:rsid w:val="00A22961"/>
    <w:rsid w:val="00A23561"/>
    <w:rsid w:val="00A23616"/>
    <w:rsid w:val="00A23945"/>
    <w:rsid w:val="00A25509"/>
    <w:rsid w:val="00A276BA"/>
    <w:rsid w:val="00A277F4"/>
    <w:rsid w:val="00A27F20"/>
    <w:rsid w:val="00A32389"/>
    <w:rsid w:val="00A3240F"/>
    <w:rsid w:val="00A335A5"/>
    <w:rsid w:val="00A34658"/>
    <w:rsid w:val="00A34B23"/>
    <w:rsid w:val="00A35880"/>
    <w:rsid w:val="00A35FC8"/>
    <w:rsid w:val="00A36BF1"/>
    <w:rsid w:val="00A36F96"/>
    <w:rsid w:val="00A373B4"/>
    <w:rsid w:val="00A3746D"/>
    <w:rsid w:val="00A3754F"/>
    <w:rsid w:val="00A379D0"/>
    <w:rsid w:val="00A40B56"/>
    <w:rsid w:val="00A415BE"/>
    <w:rsid w:val="00A416B0"/>
    <w:rsid w:val="00A4182B"/>
    <w:rsid w:val="00A41B57"/>
    <w:rsid w:val="00A4399B"/>
    <w:rsid w:val="00A44477"/>
    <w:rsid w:val="00A44A67"/>
    <w:rsid w:val="00A46D08"/>
    <w:rsid w:val="00A47604"/>
    <w:rsid w:val="00A5031E"/>
    <w:rsid w:val="00A5105C"/>
    <w:rsid w:val="00A51516"/>
    <w:rsid w:val="00A52BBE"/>
    <w:rsid w:val="00A52D4D"/>
    <w:rsid w:val="00A551F3"/>
    <w:rsid w:val="00A5636C"/>
    <w:rsid w:val="00A57850"/>
    <w:rsid w:val="00A60825"/>
    <w:rsid w:val="00A60EC3"/>
    <w:rsid w:val="00A61DF5"/>
    <w:rsid w:val="00A61E25"/>
    <w:rsid w:val="00A62F68"/>
    <w:rsid w:val="00A63B67"/>
    <w:rsid w:val="00A64583"/>
    <w:rsid w:val="00A64731"/>
    <w:rsid w:val="00A6611B"/>
    <w:rsid w:val="00A667B8"/>
    <w:rsid w:val="00A66831"/>
    <w:rsid w:val="00A6745D"/>
    <w:rsid w:val="00A67B51"/>
    <w:rsid w:val="00A70464"/>
    <w:rsid w:val="00A7054D"/>
    <w:rsid w:val="00A708A6"/>
    <w:rsid w:val="00A70993"/>
    <w:rsid w:val="00A737F5"/>
    <w:rsid w:val="00A7431D"/>
    <w:rsid w:val="00A74E7F"/>
    <w:rsid w:val="00A74EF1"/>
    <w:rsid w:val="00A75308"/>
    <w:rsid w:val="00A77786"/>
    <w:rsid w:val="00A810A2"/>
    <w:rsid w:val="00A81C9F"/>
    <w:rsid w:val="00A81D94"/>
    <w:rsid w:val="00A83A32"/>
    <w:rsid w:val="00A84B2A"/>
    <w:rsid w:val="00A84C11"/>
    <w:rsid w:val="00A851A5"/>
    <w:rsid w:val="00A8598D"/>
    <w:rsid w:val="00A85D06"/>
    <w:rsid w:val="00A86435"/>
    <w:rsid w:val="00A86767"/>
    <w:rsid w:val="00A86880"/>
    <w:rsid w:val="00A86A41"/>
    <w:rsid w:val="00A87611"/>
    <w:rsid w:val="00A90617"/>
    <w:rsid w:val="00A91054"/>
    <w:rsid w:val="00A91251"/>
    <w:rsid w:val="00A93029"/>
    <w:rsid w:val="00A934CE"/>
    <w:rsid w:val="00A93708"/>
    <w:rsid w:val="00A939B8"/>
    <w:rsid w:val="00A94A3A"/>
    <w:rsid w:val="00A960DC"/>
    <w:rsid w:val="00A97934"/>
    <w:rsid w:val="00A97DD4"/>
    <w:rsid w:val="00AA0766"/>
    <w:rsid w:val="00AA0D17"/>
    <w:rsid w:val="00AA159B"/>
    <w:rsid w:val="00AA208D"/>
    <w:rsid w:val="00AA2716"/>
    <w:rsid w:val="00AA2960"/>
    <w:rsid w:val="00AA415E"/>
    <w:rsid w:val="00AA5177"/>
    <w:rsid w:val="00AA6A71"/>
    <w:rsid w:val="00AA6E8E"/>
    <w:rsid w:val="00AA79E0"/>
    <w:rsid w:val="00AB0661"/>
    <w:rsid w:val="00AB09A7"/>
    <w:rsid w:val="00AB0F42"/>
    <w:rsid w:val="00AB2D51"/>
    <w:rsid w:val="00AB3A43"/>
    <w:rsid w:val="00AB40C7"/>
    <w:rsid w:val="00AB5AE5"/>
    <w:rsid w:val="00AB5B53"/>
    <w:rsid w:val="00AB5CC2"/>
    <w:rsid w:val="00AB61C3"/>
    <w:rsid w:val="00AB79AA"/>
    <w:rsid w:val="00AC015B"/>
    <w:rsid w:val="00AC09F2"/>
    <w:rsid w:val="00AC0DA9"/>
    <w:rsid w:val="00AC0E09"/>
    <w:rsid w:val="00AC16CE"/>
    <w:rsid w:val="00AC2DA0"/>
    <w:rsid w:val="00AC4124"/>
    <w:rsid w:val="00AC6142"/>
    <w:rsid w:val="00AC63BA"/>
    <w:rsid w:val="00AC7128"/>
    <w:rsid w:val="00AC775E"/>
    <w:rsid w:val="00AC7CEE"/>
    <w:rsid w:val="00AD2326"/>
    <w:rsid w:val="00AD35F8"/>
    <w:rsid w:val="00AD47C4"/>
    <w:rsid w:val="00AD7153"/>
    <w:rsid w:val="00AD7C31"/>
    <w:rsid w:val="00AE0096"/>
    <w:rsid w:val="00AE13FD"/>
    <w:rsid w:val="00AE1E3F"/>
    <w:rsid w:val="00AE2144"/>
    <w:rsid w:val="00AE24E2"/>
    <w:rsid w:val="00AE31D4"/>
    <w:rsid w:val="00AE3F95"/>
    <w:rsid w:val="00AE5B88"/>
    <w:rsid w:val="00AE5E9C"/>
    <w:rsid w:val="00AE6DAC"/>
    <w:rsid w:val="00AE7822"/>
    <w:rsid w:val="00AF0FAE"/>
    <w:rsid w:val="00AF17D3"/>
    <w:rsid w:val="00AF208A"/>
    <w:rsid w:val="00AF2C02"/>
    <w:rsid w:val="00AF2CCD"/>
    <w:rsid w:val="00AF32BC"/>
    <w:rsid w:val="00AF368F"/>
    <w:rsid w:val="00AF3CE3"/>
    <w:rsid w:val="00AF426D"/>
    <w:rsid w:val="00AF4FD3"/>
    <w:rsid w:val="00AF551E"/>
    <w:rsid w:val="00AF5B7C"/>
    <w:rsid w:val="00AF5D64"/>
    <w:rsid w:val="00AF6817"/>
    <w:rsid w:val="00AF7168"/>
    <w:rsid w:val="00AF7960"/>
    <w:rsid w:val="00B00195"/>
    <w:rsid w:val="00B00296"/>
    <w:rsid w:val="00B0267B"/>
    <w:rsid w:val="00B0268F"/>
    <w:rsid w:val="00B030B7"/>
    <w:rsid w:val="00B033EF"/>
    <w:rsid w:val="00B04176"/>
    <w:rsid w:val="00B046ED"/>
    <w:rsid w:val="00B05F16"/>
    <w:rsid w:val="00B07CBA"/>
    <w:rsid w:val="00B07F5B"/>
    <w:rsid w:val="00B10404"/>
    <w:rsid w:val="00B111FC"/>
    <w:rsid w:val="00B11B28"/>
    <w:rsid w:val="00B11DAF"/>
    <w:rsid w:val="00B1382E"/>
    <w:rsid w:val="00B13C4E"/>
    <w:rsid w:val="00B15B87"/>
    <w:rsid w:val="00B15F70"/>
    <w:rsid w:val="00B16535"/>
    <w:rsid w:val="00B16C76"/>
    <w:rsid w:val="00B16F52"/>
    <w:rsid w:val="00B1701F"/>
    <w:rsid w:val="00B20756"/>
    <w:rsid w:val="00B21149"/>
    <w:rsid w:val="00B215CC"/>
    <w:rsid w:val="00B22333"/>
    <w:rsid w:val="00B22994"/>
    <w:rsid w:val="00B23A3F"/>
    <w:rsid w:val="00B23A6E"/>
    <w:rsid w:val="00B23C61"/>
    <w:rsid w:val="00B23F95"/>
    <w:rsid w:val="00B2407A"/>
    <w:rsid w:val="00B2492C"/>
    <w:rsid w:val="00B24C12"/>
    <w:rsid w:val="00B2525B"/>
    <w:rsid w:val="00B2545B"/>
    <w:rsid w:val="00B27576"/>
    <w:rsid w:val="00B27868"/>
    <w:rsid w:val="00B305AA"/>
    <w:rsid w:val="00B30B49"/>
    <w:rsid w:val="00B31AA6"/>
    <w:rsid w:val="00B323BF"/>
    <w:rsid w:val="00B33057"/>
    <w:rsid w:val="00B33428"/>
    <w:rsid w:val="00B3384B"/>
    <w:rsid w:val="00B34111"/>
    <w:rsid w:val="00B34519"/>
    <w:rsid w:val="00B35332"/>
    <w:rsid w:val="00B35A7A"/>
    <w:rsid w:val="00B37691"/>
    <w:rsid w:val="00B37EA8"/>
    <w:rsid w:val="00B4052E"/>
    <w:rsid w:val="00B40C92"/>
    <w:rsid w:val="00B40F6C"/>
    <w:rsid w:val="00B41146"/>
    <w:rsid w:val="00B416E7"/>
    <w:rsid w:val="00B429E1"/>
    <w:rsid w:val="00B44647"/>
    <w:rsid w:val="00B4601B"/>
    <w:rsid w:val="00B465A0"/>
    <w:rsid w:val="00B50E4F"/>
    <w:rsid w:val="00B51A66"/>
    <w:rsid w:val="00B52CBE"/>
    <w:rsid w:val="00B5305F"/>
    <w:rsid w:val="00B536EE"/>
    <w:rsid w:val="00B5450C"/>
    <w:rsid w:val="00B54AB4"/>
    <w:rsid w:val="00B55047"/>
    <w:rsid w:val="00B5527C"/>
    <w:rsid w:val="00B555F6"/>
    <w:rsid w:val="00B56CFA"/>
    <w:rsid w:val="00B56EDB"/>
    <w:rsid w:val="00B574B1"/>
    <w:rsid w:val="00B57BD3"/>
    <w:rsid w:val="00B60378"/>
    <w:rsid w:val="00B60EDF"/>
    <w:rsid w:val="00B6325B"/>
    <w:rsid w:val="00B63268"/>
    <w:rsid w:val="00B635F4"/>
    <w:rsid w:val="00B63771"/>
    <w:rsid w:val="00B63869"/>
    <w:rsid w:val="00B6470F"/>
    <w:rsid w:val="00B65108"/>
    <w:rsid w:val="00B65967"/>
    <w:rsid w:val="00B67C1C"/>
    <w:rsid w:val="00B7048A"/>
    <w:rsid w:val="00B717BB"/>
    <w:rsid w:val="00B727C1"/>
    <w:rsid w:val="00B747F7"/>
    <w:rsid w:val="00B74CED"/>
    <w:rsid w:val="00B75213"/>
    <w:rsid w:val="00B76BB3"/>
    <w:rsid w:val="00B8046B"/>
    <w:rsid w:val="00B81791"/>
    <w:rsid w:val="00B81E20"/>
    <w:rsid w:val="00B81F01"/>
    <w:rsid w:val="00B84722"/>
    <w:rsid w:val="00B84B40"/>
    <w:rsid w:val="00B858C3"/>
    <w:rsid w:val="00B85B7C"/>
    <w:rsid w:val="00B8720B"/>
    <w:rsid w:val="00B8797F"/>
    <w:rsid w:val="00B90827"/>
    <w:rsid w:val="00B9093A"/>
    <w:rsid w:val="00B92C31"/>
    <w:rsid w:val="00B937BF"/>
    <w:rsid w:val="00B93C2E"/>
    <w:rsid w:val="00B944A8"/>
    <w:rsid w:val="00B94604"/>
    <w:rsid w:val="00B94C8D"/>
    <w:rsid w:val="00B94E91"/>
    <w:rsid w:val="00B95C32"/>
    <w:rsid w:val="00B95DD5"/>
    <w:rsid w:val="00B964FF"/>
    <w:rsid w:val="00B968AB"/>
    <w:rsid w:val="00B96AA2"/>
    <w:rsid w:val="00B96B46"/>
    <w:rsid w:val="00B9741F"/>
    <w:rsid w:val="00B97B3F"/>
    <w:rsid w:val="00B97C81"/>
    <w:rsid w:val="00BA0948"/>
    <w:rsid w:val="00BA0B94"/>
    <w:rsid w:val="00BA0C61"/>
    <w:rsid w:val="00BA1520"/>
    <w:rsid w:val="00BA1CC5"/>
    <w:rsid w:val="00BA1E5C"/>
    <w:rsid w:val="00BA2A60"/>
    <w:rsid w:val="00BA367F"/>
    <w:rsid w:val="00BA419A"/>
    <w:rsid w:val="00BA5AC7"/>
    <w:rsid w:val="00BA6104"/>
    <w:rsid w:val="00BA7AFA"/>
    <w:rsid w:val="00BB0592"/>
    <w:rsid w:val="00BB15A5"/>
    <w:rsid w:val="00BB1798"/>
    <w:rsid w:val="00BB20E1"/>
    <w:rsid w:val="00BB3D9D"/>
    <w:rsid w:val="00BB4079"/>
    <w:rsid w:val="00BB41E3"/>
    <w:rsid w:val="00BB4841"/>
    <w:rsid w:val="00BB50E5"/>
    <w:rsid w:val="00BB5658"/>
    <w:rsid w:val="00BB6A04"/>
    <w:rsid w:val="00BB6B57"/>
    <w:rsid w:val="00BB7775"/>
    <w:rsid w:val="00BC1C4A"/>
    <w:rsid w:val="00BC1DFA"/>
    <w:rsid w:val="00BC1F6A"/>
    <w:rsid w:val="00BC3761"/>
    <w:rsid w:val="00BC495C"/>
    <w:rsid w:val="00BC5779"/>
    <w:rsid w:val="00BD0424"/>
    <w:rsid w:val="00BD0AF1"/>
    <w:rsid w:val="00BD1A1E"/>
    <w:rsid w:val="00BD3FF9"/>
    <w:rsid w:val="00BD44BA"/>
    <w:rsid w:val="00BD46C1"/>
    <w:rsid w:val="00BD478A"/>
    <w:rsid w:val="00BD5168"/>
    <w:rsid w:val="00BD6A40"/>
    <w:rsid w:val="00BD72CB"/>
    <w:rsid w:val="00BE02B2"/>
    <w:rsid w:val="00BE16F9"/>
    <w:rsid w:val="00BE1E1C"/>
    <w:rsid w:val="00BE2CBD"/>
    <w:rsid w:val="00BE2D0D"/>
    <w:rsid w:val="00BE2E09"/>
    <w:rsid w:val="00BE3944"/>
    <w:rsid w:val="00BE3B74"/>
    <w:rsid w:val="00BE3C71"/>
    <w:rsid w:val="00BF1F0C"/>
    <w:rsid w:val="00BF2AD0"/>
    <w:rsid w:val="00BF38DA"/>
    <w:rsid w:val="00BF48AC"/>
    <w:rsid w:val="00BF5616"/>
    <w:rsid w:val="00BF5DA1"/>
    <w:rsid w:val="00BF5E9C"/>
    <w:rsid w:val="00BF63DD"/>
    <w:rsid w:val="00BF6861"/>
    <w:rsid w:val="00C01591"/>
    <w:rsid w:val="00C0249D"/>
    <w:rsid w:val="00C02C2C"/>
    <w:rsid w:val="00C031BE"/>
    <w:rsid w:val="00C037C8"/>
    <w:rsid w:val="00C0472D"/>
    <w:rsid w:val="00C04882"/>
    <w:rsid w:val="00C04D1B"/>
    <w:rsid w:val="00C07A12"/>
    <w:rsid w:val="00C1019C"/>
    <w:rsid w:val="00C107CB"/>
    <w:rsid w:val="00C109C3"/>
    <w:rsid w:val="00C11146"/>
    <w:rsid w:val="00C1200F"/>
    <w:rsid w:val="00C134E7"/>
    <w:rsid w:val="00C13620"/>
    <w:rsid w:val="00C14150"/>
    <w:rsid w:val="00C14276"/>
    <w:rsid w:val="00C14EAF"/>
    <w:rsid w:val="00C14F80"/>
    <w:rsid w:val="00C159C5"/>
    <w:rsid w:val="00C15F8C"/>
    <w:rsid w:val="00C16263"/>
    <w:rsid w:val="00C169CA"/>
    <w:rsid w:val="00C16FB6"/>
    <w:rsid w:val="00C1736C"/>
    <w:rsid w:val="00C17C81"/>
    <w:rsid w:val="00C203C2"/>
    <w:rsid w:val="00C2315E"/>
    <w:rsid w:val="00C23682"/>
    <w:rsid w:val="00C238BE"/>
    <w:rsid w:val="00C247CC"/>
    <w:rsid w:val="00C2498D"/>
    <w:rsid w:val="00C258EE"/>
    <w:rsid w:val="00C2595F"/>
    <w:rsid w:val="00C2602C"/>
    <w:rsid w:val="00C268EF"/>
    <w:rsid w:val="00C278E6"/>
    <w:rsid w:val="00C30413"/>
    <w:rsid w:val="00C32032"/>
    <w:rsid w:val="00C3311D"/>
    <w:rsid w:val="00C33BAC"/>
    <w:rsid w:val="00C33C61"/>
    <w:rsid w:val="00C35E0E"/>
    <w:rsid w:val="00C36CFC"/>
    <w:rsid w:val="00C37ADD"/>
    <w:rsid w:val="00C40B08"/>
    <w:rsid w:val="00C41A09"/>
    <w:rsid w:val="00C42825"/>
    <w:rsid w:val="00C42AA9"/>
    <w:rsid w:val="00C4325E"/>
    <w:rsid w:val="00C432CF"/>
    <w:rsid w:val="00C44B47"/>
    <w:rsid w:val="00C4503C"/>
    <w:rsid w:val="00C45DA1"/>
    <w:rsid w:val="00C4684D"/>
    <w:rsid w:val="00C50678"/>
    <w:rsid w:val="00C51BCC"/>
    <w:rsid w:val="00C53C92"/>
    <w:rsid w:val="00C53FEA"/>
    <w:rsid w:val="00C55A66"/>
    <w:rsid w:val="00C56045"/>
    <w:rsid w:val="00C56E97"/>
    <w:rsid w:val="00C573A7"/>
    <w:rsid w:val="00C575D8"/>
    <w:rsid w:val="00C60232"/>
    <w:rsid w:val="00C61B6A"/>
    <w:rsid w:val="00C62129"/>
    <w:rsid w:val="00C629AF"/>
    <w:rsid w:val="00C62C1D"/>
    <w:rsid w:val="00C63CDD"/>
    <w:rsid w:val="00C654B9"/>
    <w:rsid w:val="00C65DFF"/>
    <w:rsid w:val="00C66214"/>
    <w:rsid w:val="00C6701C"/>
    <w:rsid w:val="00C67608"/>
    <w:rsid w:val="00C67A1C"/>
    <w:rsid w:val="00C67CFC"/>
    <w:rsid w:val="00C7171D"/>
    <w:rsid w:val="00C71833"/>
    <w:rsid w:val="00C72E9F"/>
    <w:rsid w:val="00C736B9"/>
    <w:rsid w:val="00C73951"/>
    <w:rsid w:val="00C7484A"/>
    <w:rsid w:val="00C74A0F"/>
    <w:rsid w:val="00C762B6"/>
    <w:rsid w:val="00C8018F"/>
    <w:rsid w:val="00C80DD7"/>
    <w:rsid w:val="00C838EC"/>
    <w:rsid w:val="00C84B15"/>
    <w:rsid w:val="00C852BD"/>
    <w:rsid w:val="00C854DF"/>
    <w:rsid w:val="00C8581A"/>
    <w:rsid w:val="00C8671F"/>
    <w:rsid w:val="00C86A0C"/>
    <w:rsid w:val="00C8721F"/>
    <w:rsid w:val="00C8731B"/>
    <w:rsid w:val="00C87A7D"/>
    <w:rsid w:val="00C87CC0"/>
    <w:rsid w:val="00C87FEE"/>
    <w:rsid w:val="00C903E3"/>
    <w:rsid w:val="00C90FD5"/>
    <w:rsid w:val="00C91A40"/>
    <w:rsid w:val="00C91F0F"/>
    <w:rsid w:val="00C92779"/>
    <w:rsid w:val="00C92966"/>
    <w:rsid w:val="00C92B6B"/>
    <w:rsid w:val="00C93D71"/>
    <w:rsid w:val="00C94339"/>
    <w:rsid w:val="00C9481A"/>
    <w:rsid w:val="00C949A0"/>
    <w:rsid w:val="00C94CAE"/>
    <w:rsid w:val="00C955EE"/>
    <w:rsid w:val="00C95884"/>
    <w:rsid w:val="00C96A2F"/>
    <w:rsid w:val="00C97111"/>
    <w:rsid w:val="00C97CEB"/>
    <w:rsid w:val="00CA10AC"/>
    <w:rsid w:val="00CA294C"/>
    <w:rsid w:val="00CA5D6D"/>
    <w:rsid w:val="00CA64D3"/>
    <w:rsid w:val="00CB0A14"/>
    <w:rsid w:val="00CB0D14"/>
    <w:rsid w:val="00CB13A4"/>
    <w:rsid w:val="00CB17A5"/>
    <w:rsid w:val="00CB2BA1"/>
    <w:rsid w:val="00CB3527"/>
    <w:rsid w:val="00CB38F5"/>
    <w:rsid w:val="00CB5222"/>
    <w:rsid w:val="00CB58FA"/>
    <w:rsid w:val="00CB60FC"/>
    <w:rsid w:val="00CB7BE9"/>
    <w:rsid w:val="00CB7BEB"/>
    <w:rsid w:val="00CC0739"/>
    <w:rsid w:val="00CC172D"/>
    <w:rsid w:val="00CC1E68"/>
    <w:rsid w:val="00CC3398"/>
    <w:rsid w:val="00CC365E"/>
    <w:rsid w:val="00CC4108"/>
    <w:rsid w:val="00CC4BF0"/>
    <w:rsid w:val="00CC5339"/>
    <w:rsid w:val="00CC5949"/>
    <w:rsid w:val="00CC5F77"/>
    <w:rsid w:val="00CC7952"/>
    <w:rsid w:val="00CD0358"/>
    <w:rsid w:val="00CD06EB"/>
    <w:rsid w:val="00CD078F"/>
    <w:rsid w:val="00CD0F0E"/>
    <w:rsid w:val="00CD0F9E"/>
    <w:rsid w:val="00CD10C7"/>
    <w:rsid w:val="00CD1EB0"/>
    <w:rsid w:val="00CD2010"/>
    <w:rsid w:val="00CD2897"/>
    <w:rsid w:val="00CD470E"/>
    <w:rsid w:val="00CD4CFE"/>
    <w:rsid w:val="00CD4D34"/>
    <w:rsid w:val="00CD5422"/>
    <w:rsid w:val="00CD55FE"/>
    <w:rsid w:val="00CD5C45"/>
    <w:rsid w:val="00CD60F2"/>
    <w:rsid w:val="00CD6B3A"/>
    <w:rsid w:val="00CE0A37"/>
    <w:rsid w:val="00CE147A"/>
    <w:rsid w:val="00CE1B1E"/>
    <w:rsid w:val="00CE2A23"/>
    <w:rsid w:val="00CE36DC"/>
    <w:rsid w:val="00CE3F64"/>
    <w:rsid w:val="00CE4318"/>
    <w:rsid w:val="00CE492C"/>
    <w:rsid w:val="00CE4969"/>
    <w:rsid w:val="00CE4BB4"/>
    <w:rsid w:val="00CE4CDB"/>
    <w:rsid w:val="00CE5CB0"/>
    <w:rsid w:val="00CE6A20"/>
    <w:rsid w:val="00CE6F3A"/>
    <w:rsid w:val="00CE72F8"/>
    <w:rsid w:val="00CE7835"/>
    <w:rsid w:val="00CE7B4A"/>
    <w:rsid w:val="00CF0A0B"/>
    <w:rsid w:val="00CF0FD0"/>
    <w:rsid w:val="00CF1573"/>
    <w:rsid w:val="00CF2641"/>
    <w:rsid w:val="00CF2E0B"/>
    <w:rsid w:val="00CF3C7F"/>
    <w:rsid w:val="00CF4B1F"/>
    <w:rsid w:val="00CF5414"/>
    <w:rsid w:val="00CF5EC5"/>
    <w:rsid w:val="00CF6CFA"/>
    <w:rsid w:val="00CF7112"/>
    <w:rsid w:val="00CF7CEE"/>
    <w:rsid w:val="00D0051A"/>
    <w:rsid w:val="00D00720"/>
    <w:rsid w:val="00D007BB"/>
    <w:rsid w:val="00D013B7"/>
    <w:rsid w:val="00D01AA9"/>
    <w:rsid w:val="00D0220D"/>
    <w:rsid w:val="00D039AF"/>
    <w:rsid w:val="00D046F5"/>
    <w:rsid w:val="00D048B3"/>
    <w:rsid w:val="00D05217"/>
    <w:rsid w:val="00D05BA2"/>
    <w:rsid w:val="00D05EC0"/>
    <w:rsid w:val="00D07164"/>
    <w:rsid w:val="00D07AB3"/>
    <w:rsid w:val="00D07AE4"/>
    <w:rsid w:val="00D11450"/>
    <w:rsid w:val="00D11497"/>
    <w:rsid w:val="00D13F1D"/>
    <w:rsid w:val="00D15E9F"/>
    <w:rsid w:val="00D16170"/>
    <w:rsid w:val="00D16382"/>
    <w:rsid w:val="00D2065B"/>
    <w:rsid w:val="00D20A28"/>
    <w:rsid w:val="00D226BC"/>
    <w:rsid w:val="00D22D75"/>
    <w:rsid w:val="00D2457B"/>
    <w:rsid w:val="00D248CE"/>
    <w:rsid w:val="00D24CDB"/>
    <w:rsid w:val="00D252A2"/>
    <w:rsid w:val="00D258CE"/>
    <w:rsid w:val="00D25E18"/>
    <w:rsid w:val="00D26368"/>
    <w:rsid w:val="00D27191"/>
    <w:rsid w:val="00D275A2"/>
    <w:rsid w:val="00D27901"/>
    <w:rsid w:val="00D27EB8"/>
    <w:rsid w:val="00D3254F"/>
    <w:rsid w:val="00D344CC"/>
    <w:rsid w:val="00D344D8"/>
    <w:rsid w:val="00D35322"/>
    <w:rsid w:val="00D35BDA"/>
    <w:rsid w:val="00D35EDD"/>
    <w:rsid w:val="00D363B4"/>
    <w:rsid w:val="00D3748C"/>
    <w:rsid w:val="00D375A5"/>
    <w:rsid w:val="00D3762D"/>
    <w:rsid w:val="00D40F73"/>
    <w:rsid w:val="00D4161F"/>
    <w:rsid w:val="00D46637"/>
    <w:rsid w:val="00D46E6D"/>
    <w:rsid w:val="00D47188"/>
    <w:rsid w:val="00D47578"/>
    <w:rsid w:val="00D47F1E"/>
    <w:rsid w:val="00D50255"/>
    <w:rsid w:val="00D505DA"/>
    <w:rsid w:val="00D5065D"/>
    <w:rsid w:val="00D5184B"/>
    <w:rsid w:val="00D51B07"/>
    <w:rsid w:val="00D5220A"/>
    <w:rsid w:val="00D5275D"/>
    <w:rsid w:val="00D539A6"/>
    <w:rsid w:val="00D54512"/>
    <w:rsid w:val="00D54F67"/>
    <w:rsid w:val="00D55C78"/>
    <w:rsid w:val="00D5666B"/>
    <w:rsid w:val="00D572DF"/>
    <w:rsid w:val="00D578C9"/>
    <w:rsid w:val="00D603E9"/>
    <w:rsid w:val="00D6061A"/>
    <w:rsid w:val="00D60A0F"/>
    <w:rsid w:val="00D61D4E"/>
    <w:rsid w:val="00D62507"/>
    <w:rsid w:val="00D638B5"/>
    <w:rsid w:val="00D6523A"/>
    <w:rsid w:val="00D6536A"/>
    <w:rsid w:val="00D659E4"/>
    <w:rsid w:val="00D67AE1"/>
    <w:rsid w:val="00D70F3D"/>
    <w:rsid w:val="00D724D1"/>
    <w:rsid w:val="00D72F58"/>
    <w:rsid w:val="00D73740"/>
    <w:rsid w:val="00D74155"/>
    <w:rsid w:val="00D74C1F"/>
    <w:rsid w:val="00D74C82"/>
    <w:rsid w:val="00D75A31"/>
    <w:rsid w:val="00D76123"/>
    <w:rsid w:val="00D76BC4"/>
    <w:rsid w:val="00D76FDC"/>
    <w:rsid w:val="00D772AC"/>
    <w:rsid w:val="00D80540"/>
    <w:rsid w:val="00D80D3A"/>
    <w:rsid w:val="00D816AB"/>
    <w:rsid w:val="00D81884"/>
    <w:rsid w:val="00D81C12"/>
    <w:rsid w:val="00D82A12"/>
    <w:rsid w:val="00D82A9C"/>
    <w:rsid w:val="00D83F65"/>
    <w:rsid w:val="00D86290"/>
    <w:rsid w:val="00D86518"/>
    <w:rsid w:val="00D86C71"/>
    <w:rsid w:val="00D86CF7"/>
    <w:rsid w:val="00D875D6"/>
    <w:rsid w:val="00D915DF"/>
    <w:rsid w:val="00D91866"/>
    <w:rsid w:val="00D91CCA"/>
    <w:rsid w:val="00D93529"/>
    <w:rsid w:val="00D939AA"/>
    <w:rsid w:val="00D943CE"/>
    <w:rsid w:val="00D94D27"/>
    <w:rsid w:val="00D95BD2"/>
    <w:rsid w:val="00D95CC0"/>
    <w:rsid w:val="00D967C7"/>
    <w:rsid w:val="00D970D0"/>
    <w:rsid w:val="00D9749B"/>
    <w:rsid w:val="00D9795B"/>
    <w:rsid w:val="00DA045A"/>
    <w:rsid w:val="00DA066F"/>
    <w:rsid w:val="00DA0C39"/>
    <w:rsid w:val="00DA18E2"/>
    <w:rsid w:val="00DA2D0B"/>
    <w:rsid w:val="00DA391C"/>
    <w:rsid w:val="00DB0B27"/>
    <w:rsid w:val="00DB0EE4"/>
    <w:rsid w:val="00DB165B"/>
    <w:rsid w:val="00DB1AD7"/>
    <w:rsid w:val="00DB1E50"/>
    <w:rsid w:val="00DB3045"/>
    <w:rsid w:val="00DB5480"/>
    <w:rsid w:val="00DB57CB"/>
    <w:rsid w:val="00DB594F"/>
    <w:rsid w:val="00DB643A"/>
    <w:rsid w:val="00DB72DA"/>
    <w:rsid w:val="00DB7906"/>
    <w:rsid w:val="00DC1392"/>
    <w:rsid w:val="00DC2C65"/>
    <w:rsid w:val="00DC3D8F"/>
    <w:rsid w:val="00DC3DC7"/>
    <w:rsid w:val="00DC66A1"/>
    <w:rsid w:val="00DD247B"/>
    <w:rsid w:val="00DD276A"/>
    <w:rsid w:val="00DD5942"/>
    <w:rsid w:val="00DD63E1"/>
    <w:rsid w:val="00DD64B5"/>
    <w:rsid w:val="00DD704D"/>
    <w:rsid w:val="00DD79D0"/>
    <w:rsid w:val="00DE0205"/>
    <w:rsid w:val="00DE0481"/>
    <w:rsid w:val="00DE0F62"/>
    <w:rsid w:val="00DE110D"/>
    <w:rsid w:val="00DE190F"/>
    <w:rsid w:val="00DE4CF8"/>
    <w:rsid w:val="00DE64DF"/>
    <w:rsid w:val="00DE69B3"/>
    <w:rsid w:val="00DE7CBA"/>
    <w:rsid w:val="00DF0E03"/>
    <w:rsid w:val="00DF179D"/>
    <w:rsid w:val="00DF20E8"/>
    <w:rsid w:val="00DF306A"/>
    <w:rsid w:val="00DF33B8"/>
    <w:rsid w:val="00DF3C86"/>
    <w:rsid w:val="00DF45B9"/>
    <w:rsid w:val="00DF4970"/>
    <w:rsid w:val="00DF4C25"/>
    <w:rsid w:val="00DF5662"/>
    <w:rsid w:val="00DF579F"/>
    <w:rsid w:val="00DF64FC"/>
    <w:rsid w:val="00DF6B61"/>
    <w:rsid w:val="00DF6D33"/>
    <w:rsid w:val="00DF7827"/>
    <w:rsid w:val="00E00F59"/>
    <w:rsid w:val="00E01206"/>
    <w:rsid w:val="00E0230F"/>
    <w:rsid w:val="00E02DB0"/>
    <w:rsid w:val="00E02DCC"/>
    <w:rsid w:val="00E0384C"/>
    <w:rsid w:val="00E04E38"/>
    <w:rsid w:val="00E04F36"/>
    <w:rsid w:val="00E05F13"/>
    <w:rsid w:val="00E070D7"/>
    <w:rsid w:val="00E077FD"/>
    <w:rsid w:val="00E0786A"/>
    <w:rsid w:val="00E10BF0"/>
    <w:rsid w:val="00E1143E"/>
    <w:rsid w:val="00E11643"/>
    <w:rsid w:val="00E11A98"/>
    <w:rsid w:val="00E12935"/>
    <w:rsid w:val="00E13073"/>
    <w:rsid w:val="00E135F8"/>
    <w:rsid w:val="00E13C3F"/>
    <w:rsid w:val="00E14E0A"/>
    <w:rsid w:val="00E1672A"/>
    <w:rsid w:val="00E16C29"/>
    <w:rsid w:val="00E16E15"/>
    <w:rsid w:val="00E16E2F"/>
    <w:rsid w:val="00E17490"/>
    <w:rsid w:val="00E17858"/>
    <w:rsid w:val="00E2048D"/>
    <w:rsid w:val="00E20A3C"/>
    <w:rsid w:val="00E20AF7"/>
    <w:rsid w:val="00E2148A"/>
    <w:rsid w:val="00E22168"/>
    <w:rsid w:val="00E234E4"/>
    <w:rsid w:val="00E23597"/>
    <w:rsid w:val="00E239C9"/>
    <w:rsid w:val="00E24360"/>
    <w:rsid w:val="00E2458B"/>
    <w:rsid w:val="00E25691"/>
    <w:rsid w:val="00E26DBF"/>
    <w:rsid w:val="00E272AD"/>
    <w:rsid w:val="00E27B84"/>
    <w:rsid w:val="00E305A6"/>
    <w:rsid w:val="00E313A1"/>
    <w:rsid w:val="00E31DC0"/>
    <w:rsid w:val="00E33303"/>
    <w:rsid w:val="00E33725"/>
    <w:rsid w:val="00E35385"/>
    <w:rsid w:val="00E3587E"/>
    <w:rsid w:val="00E363A0"/>
    <w:rsid w:val="00E41154"/>
    <w:rsid w:val="00E4125E"/>
    <w:rsid w:val="00E413E7"/>
    <w:rsid w:val="00E4163F"/>
    <w:rsid w:val="00E416E0"/>
    <w:rsid w:val="00E41CA8"/>
    <w:rsid w:val="00E43B48"/>
    <w:rsid w:val="00E441F1"/>
    <w:rsid w:val="00E44305"/>
    <w:rsid w:val="00E4511F"/>
    <w:rsid w:val="00E454C3"/>
    <w:rsid w:val="00E458A0"/>
    <w:rsid w:val="00E45FD3"/>
    <w:rsid w:val="00E460DC"/>
    <w:rsid w:val="00E478DE"/>
    <w:rsid w:val="00E47CBD"/>
    <w:rsid w:val="00E50BBA"/>
    <w:rsid w:val="00E5246F"/>
    <w:rsid w:val="00E5297E"/>
    <w:rsid w:val="00E52ACF"/>
    <w:rsid w:val="00E52FAD"/>
    <w:rsid w:val="00E53A37"/>
    <w:rsid w:val="00E53BAF"/>
    <w:rsid w:val="00E54E46"/>
    <w:rsid w:val="00E5589D"/>
    <w:rsid w:val="00E56083"/>
    <w:rsid w:val="00E5660B"/>
    <w:rsid w:val="00E56696"/>
    <w:rsid w:val="00E56E92"/>
    <w:rsid w:val="00E570E7"/>
    <w:rsid w:val="00E601A6"/>
    <w:rsid w:val="00E607A9"/>
    <w:rsid w:val="00E61964"/>
    <w:rsid w:val="00E621A5"/>
    <w:rsid w:val="00E62F4D"/>
    <w:rsid w:val="00E63C8A"/>
    <w:rsid w:val="00E63ED5"/>
    <w:rsid w:val="00E645BB"/>
    <w:rsid w:val="00E64D61"/>
    <w:rsid w:val="00E64E9A"/>
    <w:rsid w:val="00E65C33"/>
    <w:rsid w:val="00E66F80"/>
    <w:rsid w:val="00E6714D"/>
    <w:rsid w:val="00E67164"/>
    <w:rsid w:val="00E67339"/>
    <w:rsid w:val="00E67DB2"/>
    <w:rsid w:val="00E7028A"/>
    <w:rsid w:val="00E7187A"/>
    <w:rsid w:val="00E71CB9"/>
    <w:rsid w:val="00E722E6"/>
    <w:rsid w:val="00E72932"/>
    <w:rsid w:val="00E74280"/>
    <w:rsid w:val="00E74934"/>
    <w:rsid w:val="00E75854"/>
    <w:rsid w:val="00E76202"/>
    <w:rsid w:val="00E779FF"/>
    <w:rsid w:val="00E77ADC"/>
    <w:rsid w:val="00E8036A"/>
    <w:rsid w:val="00E8151F"/>
    <w:rsid w:val="00E819D0"/>
    <w:rsid w:val="00E82213"/>
    <w:rsid w:val="00E830DF"/>
    <w:rsid w:val="00E83227"/>
    <w:rsid w:val="00E8421A"/>
    <w:rsid w:val="00E867BA"/>
    <w:rsid w:val="00E8778D"/>
    <w:rsid w:val="00E87B1D"/>
    <w:rsid w:val="00E87B2C"/>
    <w:rsid w:val="00E91148"/>
    <w:rsid w:val="00E9122C"/>
    <w:rsid w:val="00E92ED5"/>
    <w:rsid w:val="00E93E77"/>
    <w:rsid w:val="00E94853"/>
    <w:rsid w:val="00E94D95"/>
    <w:rsid w:val="00E95518"/>
    <w:rsid w:val="00E95C3C"/>
    <w:rsid w:val="00E96008"/>
    <w:rsid w:val="00E9653A"/>
    <w:rsid w:val="00E96661"/>
    <w:rsid w:val="00E96B09"/>
    <w:rsid w:val="00EA1951"/>
    <w:rsid w:val="00EA33F0"/>
    <w:rsid w:val="00EA3410"/>
    <w:rsid w:val="00EA3ED8"/>
    <w:rsid w:val="00EA5C6D"/>
    <w:rsid w:val="00EB023A"/>
    <w:rsid w:val="00EB2923"/>
    <w:rsid w:val="00EB2E93"/>
    <w:rsid w:val="00EB3455"/>
    <w:rsid w:val="00EB4B5B"/>
    <w:rsid w:val="00EB4F34"/>
    <w:rsid w:val="00EB50CE"/>
    <w:rsid w:val="00EB5BD1"/>
    <w:rsid w:val="00EB668F"/>
    <w:rsid w:val="00EB6C7D"/>
    <w:rsid w:val="00EB6F22"/>
    <w:rsid w:val="00EB71A3"/>
    <w:rsid w:val="00EB741D"/>
    <w:rsid w:val="00EB7ADC"/>
    <w:rsid w:val="00EC12E3"/>
    <w:rsid w:val="00EC137A"/>
    <w:rsid w:val="00EC25C9"/>
    <w:rsid w:val="00EC2BC1"/>
    <w:rsid w:val="00EC3017"/>
    <w:rsid w:val="00EC303B"/>
    <w:rsid w:val="00EC37DF"/>
    <w:rsid w:val="00EC3B36"/>
    <w:rsid w:val="00EC43D3"/>
    <w:rsid w:val="00EC4682"/>
    <w:rsid w:val="00EC4D18"/>
    <w:rsid w:val="00EC55A6"/>
    <w:rsid w:val="00EC6958"/>
    <w:rsid w:val="00EC7642"/>
    <w:rsid w:val="00EC7780"/>
    <w:rsid w:val="00EC7FA1"/>
    <w:rsid w:val="00ED0E5F"/>
    <w:rsid w:val="00ED27D6"/>
    <w:rsid w:val="00ED2FAB"/>
    <w:rsid w:val="00ED32B3"/>
    <w:rsid w:val="00ED4311"/>
    <w:rsid w:val="00ED653A"/>
    <w:rsid w:val="00ED6F97"/>
    <w:rsid w:val="00ED758F"/>
    <w:rsid w:val="00EE061C"/>
    <w:rsid w:val="00EE0688"/>
    <w:rsid w:val="00EE1C22"/>
    <w:rsid w:val="00EE1D25"/>
    <w:rsid w:val="00EE23BA"/>
    <w:rsid w:val="00EE2A56"/>
    <w:rsid w:val="00EE31FC"/>
    <w:rsid w:val="00EE3C43"/>
    <w:rsid w:val="00EE59CC"/>
    <w:rsid w:val="00EE5F77"/>
    <w:rsid w:val="00EE672E"/>
    <w:rsid w:val="00EE6ED5"/>
    <w:rsid w:val="00EE7190"/>
    <w:rsid w:val="00EF05BA"/>
    <w:rsid w:val="00EF1B42"/>
    <w:rsid w:val="00EF2765"/>
    <w:rsid w:val="00EF29C0"/>
    <w:rsid w:val="00EF2D83"/>
    <w:rsid w:val="00EF2F88"/>
    <w:rsid w:val="00EF30F7"/>
    <w:rsid w:val="00EF34A4"/>
    <w:rsid w:val="00EF3B13"/>
    <w:rsid w:val="00EF5548"/>
    <w:rsid w:val="00EF5E7B"/>
    <w:rsid w:val="00EF65D7"/>
    <w:rsid w:val="00EF751A"/>
    <w:rsid w:val="00EF75A2"/>
    <w:rsid w:val="00F003BE"/>
    <w:rsid w:val="00F005F3"/>
    <w:rsid w:val="00F008C3"/>
    <w:rsid w:val="00F01117"/>
    <w:rsid w:val="00F036B1"/>
    <w:rsid w:val="00F03734"/>
    <w:rsid w:val="00F03B3A"/>
    <w:rsid w:val="00F043C6"/>
    <w:rsid w:val="00F045A9"/>
    <w:rsid w:val="00F04831"/>
    <w:rsid w:val="00F04844"/>
    <w:rsid w:val="00F04F85"/>
    <w:rsid w:val="00F055F2"/>
    <w:rsid w:val="00F0575B"/>
    <w:rsid w:val="00F06CF8"/>
    <w:rsid w:val="00F07009"/>
    <w:rsid w:val="00F0724C"/>
    <w:rsid w:val="00F073F6"/>
    <w:rsid w:val="00F07BA7"/>
    <w:rsid w:val="00F07EDD"/>
    <w:rsid w:val="00F10764"/>
    <w:rsid w:val="00F10D88"/>
    <w:rsid w:val="00F1169A"/>
    <w:rsid w:val="00F11749"/>
    <w:rsid w:val="00F131D7"/>
    <w:rsid w:val="00F1403D"/>
    <w:rsid w:val="00F1419C"/>
    <w:rsid w:val="00F147AE"/>
    <w:rsid w:val="00F15802"/>
    <w:rsid w:val="00F17DF5"/>
    <w:rsid w:val="00F204DA"/>
    <w:rsid w:val="00F20893"/>
    <w:rsid w:val="00F22745"/>
    <w:rsid w:val="00F227D1"/>
    <w:rsid w:val="00F23540"/>
    <w:rsid w:val="00F24BA0"/>
    <w:rsid w:val="00F256B1"/>
    <w:rsid w:val="00F25786"/>
    <w:rsid w:val="00F263DE"/>
    <w:rsid w:val="00F27348"/>
    <w:rsid w:val="00F27D0D"/>
    <w:rsid w:val="00F30B4D"/>
    <w:rsid w:val="00F30ED8"/>
    <w:rsid w:val="00F31C5B"/>
    <w:rsid w:val="00F33131"/>
    <w:rsid w:val="00F33697"/>
    <w:rsid w:val="00F34085"/>
    <w:rsid w:val="00F34E24"/>
    <w:rsid w:val="00F3515D"/>
    <w:rsid w:val="00F35312"/>
    <w:rsid w:val="00F35970"/>
    <w:rsid w:val="00F35A86"/>
    <w:rsid w:val="00F379F5"/>
    <w:rsid w:val="00F403CE"/>
    <w:rsid w:val="00F40FF0"/>
    <w:rsid w:val="00F41668"/>
    <w:rsid w:val="00F433BF"/>
    <w:rsid w:val="00F43559"/>
    <w:rsid w:val="00F43891"/>
    <w:rsid w:val="00F438B2"/>
    <w:rsid w:val="00F46453"/>
    <w:rsid w:val="00F46530"/>
    <w:rsid w:val="00F4666B"/>
    <w:rsid w:val="00F46FF2"/>
    <w:rsid w:val="00F47A93"/>
    <w:rsid w:val="00F51DA8"/>
    <w:rsid w:val="00F51F51"/>
    <w:rsid w:val="00F52936"/>
    <w:rsid w:val="00F54560"/>
    <w:rsid w:val="00F546FF"/>
    <w:rsid w:val="00F54BE7"/>
    <w:rsid w:val="00F54E92"/>
    <w:rsid w:val="00F54F2A"/>
    <w:rsid w:val="00F55893"/>
    <w:rsid w:val="00F55C33"/>
    <w:rsid w:val="00F56640"/>
    <w:rsid w:val="00F5736E"/>
    <w:rsid w:val="00F57F0F"/>
    <w:rsid w:val="00F60352"/>
    <w:rsid w:val="00F603A9"/>
    <w:rsid w:val="00F60CED"/>
    <w:rsid w:val="00F60FDA"/>
    <w:rsid w:val="00F617D8"/>
    <w:rsid w:val="00F622F4"/>
    <w:rsid w:val="00F62997"/>
    <w:rsid w:val="00F63C80"/>
    <w:rsid w:val="00F64063"/>
    <w:rsid w:val="00F6414B"/>
    <w:rsid w:val="00F643EF"/>
    <w:rsid w:val="00F66800"/>
    <w:rsid w:val="00F66B6B"/>
    <w:rsid w:val="00F66E03"/>
    <w:rsid w:val="00F674AA"/>
    <w:rsid w:val="00F705BF"/>
    <w:rsid w:val="00F70E50"/>
    <w:rsid w:val="00F71CF4"/>
    <w:rsid w:val="00F72C46"/>
    <w:rsid w:val="00F74956"/>
    <w:rsid w:val="00F765CA"/>
    <w:rsid w:val="00F76A6B"/>
    <w:rsid w:val="00F80085"/>
    <w:rsid w:val="00F8015B"/>
    <w:rsid w:val="00F82664"/>
    <w:rsid w:val="00F829E9"/>
    <w:rsid w:val="00F82B29"/>
    <w:rsid w:val="00F8331C"/>
    <w:rsid w:val="00F836A0"/>
    <w:rsid w:val="00F85939"/>
    <w:rsid w:val="00F85AD6"/>
    <w:rsid w:val="00F860E5"/>
    <w:rsid w:val="00F86487"/>
    <w:rsid w:val="00F8749B"/>
    <w:rsid w:val="00F900B4"/>
    <w:rsid w:val="00F904AD"/>
    <w:rsid w:val="00F9098B"/>
    <w:rsid w:val="00F911EE"/>
    <w:rsid w:val="00F91371"/>
    <w:rsid w:val="00F9137C"/>
    <w:rsid w:val="00F91C62"/>
    <w:rsid w:val="00F9204B"/>
    <w:rsid w:val="00F924D1"/>
    <w:rsid w:val="00F92FE7"/>
    <w:rsid w:val="00F9366D"/>
    <w:rsid w:val="00F9389B"/>
    <w:rsid w:val="00F94F23"/>
    <w:rsid w:val="00F96F21"/>
    <w:rsid w:val="00F973D1"/>
    <w:rsid w:val="00F97658"/>
    <w:rsid w:val="00FA01F3"/>
    <w:rsid w:val="00FA0DAF"/>
    <w:rsid w:val="00FA2119"/>
    <w:rsid w:val="00FA2311"/>
    <w:rsid w:val="00FA3E2B"/>
    <w:rsid w:val="00FA40E2"/>
    <w:rsid w:val="00FA4323"/>
    <w:rsid w:val="00FA50DD"/>
    <w:rsid w:val="00FA533D"/>
    <w:rsid w:val="00FA6535"/>
    <w:rsid w:val="00FA6AB8"/>
    <w:rsid w:val="00FA7EBC"/>
    <w:rsid w:val="00FB277C"/>
    <w:rsid w:val="00FB362F"/>
    <w:rsid w:val="00FB37B4"/>
    <w:rsid w:val="00FB399F"/>
    <w:rsid w:val="00FB641E"/>
    <w:rsid w:val="00FB6463"/>
    <w:rsid w:val="00FB6C1C"/>
    <w:rsid w:val="00FB788C"/>
    <w:rsid w:val="00FC267B"/>
    <w:rsid w:val="00FC2CB4"/>
    <w:rsid w:val="00FC35A4"/>
    <w:rsid w:val="00FC3E75"/>
    <w:rsid w:val="00FC4038"/>
    <w:rsid w:val="00FC4500"/>
    <w:rsid w:val="00FC58F5"/>
    <w:rsid w:val="00FC5949"/>
    <w:rsid w:val="00FC7395"/>
    <w:rsid w:val="00FC79BA"/>
    <w:rsid w:val="00FD1E9C"/>
    <w:rsid w:val="00FD24B9"/>
    <w:rsid w:val="00FD2E39"/>
    <w:rsid w:val="00FD31F6"/>
    <w:rsid w:val="00FD324D"/>
    <w:rsid w:val="00FD4502"/>
    <w:rsid w:val="00FD4AAA"/>
    <w:rsid w:val="00FD4E22"/>
    <w:rsid w:val="00FD5A0B"/>
    <w:rsid w:val="00FD5C4F"/>
    <w:rsid w:val="00FD5E34"/>
    <w:rsid w:val="00FD7D9E"/>
    <w:rsid w:val="00FD7E43"/>
    <w:rsid w:val="00FD7FBE"/>
    <w:rsid w:val="00FE0108"/>
    <w:rsid w:val="00FE0B87"/>
    <w:rsid w:val="00FE12D1"/>
    <w:rsid w:val="00FE1348"/>
    <w:rsid w:val="00FE1AE0"/>
    <w:rsid w:val="00FE1EAE"/>
    <w:rsid w:val="00FE2DDD"/>
    <w:rsid w:val="00FE2E89"/>
    <w:rsid w:val="00FE39F4"/>
    <w:rsid w:val="00FE3D55"/>
    <w:rsid w:val="00FE66A3"/>
    <w:rsid w:val="00FF0A02"/>
    <w:rsid w:val="00FF16BA"/>
    <w:rsid w:val="00FF18F7"/>
    <w:rsid w:val="00FF1C31"/>
    <w:rsid w:val="00FF2823"/>
    <w:rsid w:val="00FF321B"/>
    <w:rsid w:val="00FF42FA"/>
    <w:rsid w:val="00FF4D78"/>
    <w:rsid w:val="00FF4EA0"/>
    <w:rsid w:val="00FF5B7D"/>
    <w:rsid w:val="00FF5DDC"/>
    <w:rsid w:val="00FF66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docId w15:val="{531E0371-8E7D-4DCE-976F-E6827D062D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86803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uiPriority w:val="1"/>
    <w:qFormat/>
    <w:rsid w:val="00E00F59"/>
    <w:pPr>
      <w:widowControl w:val="0"/>
      <w:autoSpaceDE w:val="0"/>
      <w:autoSpaceDN w:val="0"/>
      <w:bidi w:val="0"/>
      <w:adjustRightInd w:val="0"/>
      <w:spacing w:after="0" w:line="240" w:lineRule="auto"/>
      <w:ind w:left="100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Char">
    <w:name w:val="نص أساسي Char"/>
    <w:basedOn w:val="a0"/>
    <w:link w:val="a3"/>
    <w:uiPriority w:val="1"/>
    <w:rsid w:val="00E00F59"/>
    <w:rPr>
      <w:rFonts w:ascii="Times New Roman" w:eastAsiaTheme="minorEastAsia" w:hAnsi="Times New Roman" w:cs="Times New Roman"/>
      <w:sz w:val="24"/>
      <w:szCs w:val="24"/>
    </w:rPr>
  </w:style>
  <w:style w:type="paragraph" w:customStyle="1" w:styleId="11">
    <w:name w:val="عنوان 11"/>
    <w:basedOn w:val="a"/>
    <w:uiPriority w:val="1"/>
    <w:qFormat/>
    <w:rsid w:val="00E00F59"/>
    <w:pPr>
      <w:widowControl w:val="0"/>
      <w:autoSpaceDE w:val="0"/>
      <w:autoSpaceDN w:val="0"/>
      <w:bidi w:val="0"/>
      <w:adjustRightInd w:val="0"/>
      <w:spacing w:after="0" w:line="240" w:lineRule="auto"/>
      <w:ind w:left="100"/>
      <w:outlineLvl w:val="0"/>
    </w:pPr>
    <w:rPr>
      <w:rFonts w:ascii="Times New Roman" w:eastAsiaTheme="minorEastAsia" w:hAnsi="Times New Roman" w:cs="Times New Roman"/>
      <w:b/>
      <w:bCs/>
      <w:sz w:val="28"/>
      <w:szCs w:val="28"/>
    </w:rPr>
  </w:style>
  <w:style w:type="paragraph" w:customStyle="1" w:styleId="21">
    <w:name w:val="عنوان 21"/>
    <w:basedOn w:val="a"/>
    <w:uiPriority w:val="1"/>
    <w:qFormat/>
    <w:rsid w:val="00E00F59"/>
    <w:pPr>
      <w:widowControl w:val="0"/>
      <w:autoSpaceDE w:val="0"/>
      <w:autoSpaceDN w:val="0"/>
      <w:bidi w:val="0"/>
      <w:adjustRightInd w:val="0"/>
      <w:spacing w:after="0" w:line="240" w:lineRule="auto"/>
      <w:ind w:left="460" w:hanging="540"/>
      <w:outlineLvl w:val="1"/>
    </w:pPr>
    <w:rPr>
      <w:rFonts w:ascii="Times New Roman" w:eastAsiaTheme="minorEastAsia" w:hAnsi="Times New Roman" w:cs="Times New Roman"/>
      <w:b/>
      <w:bCs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1A30C5"/>
    <w:pPr>
      <w:widowControl w:val="0"/>
      <w:autoSpaceDE w:val="0"/>
      <w:autoSpaceDN w:val="0"/>
      <w:bidi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a4">
    <w:name w:val="Balloon Text"/>
    <w:basedOn w:val="a"/>
    <w:link w:val="Char0"/>
    <w:uiPriority w:val="99"/>
    <w:semiHidden/>
    <w:unhideWhenUsed/>
    <w:rsid w:val="001A30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0">
    <w:name w:val="نص في بالون Char"/>
    <w:basedOn w:val="a0"/>
    <w:link w:val="a4"/>
    <w:uiPriority w:val="99"/>
    <w:semiHidden/>
    <w:rsid w:val="001A30C5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67363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Placeholder Text"/>
    <w:basedOn w:val="a0"/>
    <w:uiPriority w:val="99"/>
    <w:semiHidden/>
    <w:rsid w:val="0067363B"/>
    <w:rPr>
      <w:color w:val="808080"/>
    </w:rPr>
  </w:style>
  <w:style w:type="paragraph" w:styleId="a7">
    <w:name w:val="header"/>
    <w:basedOn w:val="a"/>
    <w:link w:val="Char1"/>
    <w:uiPriority w:val="99"/>
    <w:unhideWhenUsed/>
    <w:rsid w:val="00B964F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رأس الصفحة Char"/>
    <w:basedOn w:val="a0"/>
    <w:link w:val="a7"/>
    <w:uiPriority w:val="99"/>
    <w:rsid w:val="00B964FF"/>
  </w:style>
  <w:style w:type="paragraph" w:styleId="a8">
    <w:name w:val="footer"/>
    <w:basedOn w:val="a"/>
    <w:link w:val="Char2"/>
    <w:uiPriority w:val="99"/>
    <w:unhideWhenUsed/>
    <w:rsid w:val="00B964F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2">
    <w:name w:val="تذييل الصفحة Char"/>
    <w:basedOn w:val="a0"/>
    <w:link w:val="a8"/>
    <w:uiPriority w:val="99"/>
    <w:rsid w:val="00B964FF"/>
  </w:style>
  <w:style w:type="character" w:styleId="a9">
    <w:name w:val="annotation reference"/>
    <w:basedOn w:val="a0"/>
    <w:uiPriority w:val="99"/>
    <w:semiHidden/>
    <w:unhideWhenUsed/>
    <w:rsid w:val="00E47CBD"/>
    <w:rPr>
      <w:sz w:val="16"/>
      <w:szCs w:val="16"/>
    </w:rPr>
  </w:style>
  <w:style w:type="paragraph" w:styleId="aa">
    <w:name w:val="annotation text"/>
    <w:basedOn w:val="a"/>
    <w:link w:val="Char3"/>
    <w:uiPriority w:val="99"/>
    <w:semiHidden/>
    <w:unhideWhenUsed/>
    <w:rsid w:val="00E47CBD"/>
    <w:pPr>
      <w:spacing w:line="240" w:lineRule="auto"/>
    </w:pPr>
    <w:rPr>
      <w:sz w:val="20"/>
      <w:szCs w:val="20"/>
    </w:rPr>
  </w:style>
  <w:style w:type="character" w:customStyle="1" w:styleId="Char3">
    <w:name w:val="نص تعليق Char"/>
    <w:basedOn w:val="a0"/>
    <w:link w:val="aa"/>
    <w:uiPriority w:val="99"/>
    <w:semiHidden/>
    <w:rsid w:val="00E47CBD"/>
    <w:rPr>
      <w:sz w:val="20"/>
      <w:szCs w:val="20"/>
    </w:rPr>
  </w:style>
  <w:style w:type="paragraph" w:styleId="ab">
    <w:name w:val="annotation subject"/>
    <w:basedOn w:val="aa"/>
    <w:next w:val="aa"/>
    <w:link w:val="Char4"/>
    <w:uiPriority w:val="99"/>
    <w:semiHidden/>
    <w:unhideWhenUsed/>
    <w:rsid w:val="00E47CBD"/>
    <w:rPr>
      <w:b/>
      <w:bCs/>
    </w:rPr>
  </w:style>
  <w:style w:type="character" w:customStyle="1" w:styleId="Char4">
    <w:name w:val="موضوع تعليق Char"/>
    <w:basedOn w:val="Char3"/>
    <w:link w:val="ab"/>
    <w:uiPriority w:val="99"/>
    <w:semiHidden/>
    <w:rsid w:val="00E47CBD"/>
    <w:rPr>
      <w:b/>
      <w:bCs/>
      <w:sz w:val="20"/>
      <w:szCs w:val="20"/>
    </w:rPr>
  </w:style>
  <w:style w:type="paragraph" w:styleId="ac">
    <w:name w:val="List Paragraph"/>
    <w:basedOn w:val="a"/>
    <w:uiPriority w:val="34"/>
    <w:qFormat/>
    <w:rsid w:val="000B52A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812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02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0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5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0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3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9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45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55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7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93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56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33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72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40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1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30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1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59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1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4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63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oleObject" Target="embeddings/oleObject2.bin"/><Relationship Id="rId26" Type="http://schemas.openxmlformats.org/officeDocument/2006/relationships/image" Target="media/image8.png"/><Relationship Id="rId21" Type="http://schemas.openxmlformats.org/officeDocument/2006/relationships/image" Target="media/image5.emf"/><Relationship Id="rId34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microsoft.com/office/2007/relationships/diagramDrawing" Target="diagrams/drawing1.xml"/><Relationship Id="rId17" Type="http://schemas.openxmlformats.org/officeDocument/2006/relationships/image" Target="media/image3.emf"/><Relationship Id="rId25" Type="http://schemas.openxmlformats.org/officeDocument/2006/relationships/image" Target="media/image7.png"/><Relationship Id="rId33" Type="http://schemas.openxmlformats.org/officeDocument/2006/relationships/image" Target="media/image13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oleObject" Target="embeddings/oleObject3.bin"/><Relationship Id="rId29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7.bin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6.emf"/><Relationship Id="rId28" Type="http://schemas.openxmlformats.org/officeDocument/2006/relationships/image" Target="media/image10.jpeg"/><Relationship Id="rId36" Type="http://schemas.openxmlformats.org/officeDocument/2006/relationships/footer" Target="footer2.xml"/><Relationship Id="rId10" Type="http://schemas.openxmlformats.org/officeDocument/2006/relationships/diagramQuickStyle" Target="diagrams/quickStyle1.xml"/><Relationship Id="rId19" Type="http://schemas.openxmlformats.org/officeDocument/2006/relationships/image" Target="media/image4.emf"/><Relationship Id="rId31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image" Target="media/image1.emf"/><Relationship Id="rId22" Type="http://schemas.openxmlformats.org/officeDocument/2006/relationships/oleObject" Target="embeddings/oleObject4.bin"/><Relationship Id="rId27" Type="http://schemas.openxmlformats.org/officeDocument/2006/relationships/image" Target="media/image9.png"/><Relationship Id="rId30" Type="http://schemas.openxmlformats.org/officeDocument/2006/relationships/oleObject" Target="embeddings/oleObject6.bin"/><Relationship Id="rId35" Type="http://schemas.openxmlformats.org/officeDocument/2006/relationships/oleObject" Target="embeddings/oleObject8.bin"/><Relationship Id="rId8" Type="http://schemas.openxmlformats.org/officeDocument/2006/relationships/diagramData" Target="diagrams/data1.xml"/><Relationship Id="rId3" Type="http://schemas.openxmlformats.org/officeDocument/2006/relationships/styles" Target="style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F49D438-5B06-4034-97E0-64012A2DEC16}" type="doc">
      <dgm:prSet loTypeId="urn:microsoft.com/office/officeart/2008/layout/SquareAccentList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pPr rtl="1"/>
          <a:endParaRPr lang="ar-SA"/>
        </a:p>
      </dgm:t>
    </dgm:pt>
    <dgm:pt modelId="{CC3F6318-3891-4970-9643-4578AC64159D}">
      <dgm:prSet phldrT="[نص]" custT="1"/>
      <dgm:spPr>
        <a:noFill/>
      </dgm:spPr>
      <dgm:t>
        <a:bodyPr/>
        <a:lstStyle/>
        <a:p>
          <a:pPr rtl="1"/>
          <a:r>
            <a:rPr lang="en-US" sz="1200"/>
            <a:t>Potable water supply</a:t>
          </a:r>
          <a:endParaRPr lang="ar-SA" sz="1200"/>
        </a:p>
      </dgm:t>
    </dgm:pt>
    <dgm:pt modelId="{2A782332-6EA4-4CD5-9B75-EEECF632803B}" type="parTrans" cxnId="{1FE6ABC3-D842-4764-903F-C4660B8CD8CA}">
      <dgm:prSet/>
      <dgm:spPr/>
      <dgm:t>
        <a:bodyPr/>
        <a:lstStyle/>
        <a:p>
          <a:pPr rtl="1"/>
          <a:endParaRPr lang="ar-SA"/>
        </a:p>
      </dgm:t>
    </dgm:pt>
    <dgm:pt modelId="{2EBA01A7-9D76-4272-8882-CDD3DCF6525B}" type="sibTrans" cxnId="{1FE6ABC3-D842-4764-903F-C4660B8CD8CA}">
      <dgm:prSet/>
      <dgm:spPr/>
      <dgm:t>
        <a:bodyPr/>
        <a:lstStyle/>
        <a:p>
          <a:pPr rtl="1"/>
          <a:endParaRPr lang="ar-SA"/>
        </a:p>
      </dgm:t>
    </dgm:pt>
    <dgm:pt modelId="{4A74B9C9-B9AE-4721-8EEA-F59609D2BD9C}">
      <dgm:prSet phldrT="[نص]" custT="1"/>
      <dgm:spPr/>
      <dgm:t>
        <a:bodyPr/>
        <a:lstStyle/>
        <a:p>
          <a:pPr rtl="1"/>
          <a:r>
            <a:rPr lang="en-US" sz="1200"/>
            <a:t>supply</a:t>
          </a:r>
          <a:r>
            <a:rPr lang="ar-SA" sz="1200"/>
            <a:t> </a:t>
          </a:r>
          <a:r>
            <a:rPr lang="en-US" sz="1200"/>
            <a:t>Cold water</a:t>
          </a:r>
          <a:endParaRPr lang="ar-SA" sz="1200"/>
        </a:p>
      </dgm:t>
    </dgm:pt>
    <dgm:pt modelId="{A061A3F1-D84C-4C90-90FD-2CD9AD118859}" type="parTrans" cxnId="{B3D71036-D525-4458-8BD4-AE7B6FB29710}">
      <dgm:prSet/>
      <dgm:spPr/>
      <dgm:t>
        <a:bodyPr/>
        <a:lstStyle/>
        <a:p>
          <a:pPr rtl="1"/>
          <a:endParaRPr lang="ar-SA"/>
        </a:p>
      </dgm:t>
    </dgm:pt>
    <dgm:pt modelId="{D16FC2D9-0A32-48CF-8877-B2EB0A5F3DF3}" type="sibTrans" cxnId="{B3D71036-D525-4458-8BD4-AE7B6FB29710}">
      <dgm:prSet/>
      <dgm:spPr/>
      <dgm:t>
        <a:bodyPr/>
        <a:lstStyle/>
        <a:p>
          <a:pPr rtl="1"/>
          <a:endParaRPr lang="ar-SA"/>
        </a:p>
      </dgm:t>
    </dgm:pt>
    <dgm:pt modelId="{96401A4A-DD00-4B09-AB46-B18360F44883}">
      <dgm:prSet phldrT="[نص]" custT="1"/>
      <dgm:spPr/>
      <dgm:t>
        <a:bodyPr/>
        <a:lstStyle/>
        <a:p>
          <a:pPr rtl="1"/>
          <a:r>
            <a:rPr lang="en-US" sz="1200"/>
            <a:t>Hot water supply</a:t>
          </a:r>
          <a:endParaRPr lang="ar-SA" sz="1200"/>
        </a:p>
      </dgm:t>
    </dgm:pt>
    <dgm:pt modelId="{38022499-448C-4606-8E90-A504551C0F9A}" type="parTrans" cxnId="{4F4279E6-60CD-4122-8B18-D5F254BB8EAB}">
      <dgm:prSet/>
      <dgm:spPr/>
      <dgm:t>
        <a:bodyPr/>
        <a:lstStyle/>
        <a:p>
          <a:pPr rtl="1"/>
          <a:endParaRPr lang="ar-SA"/>
        </a:p>
      </dgm:t>
    </dgm:pt>
    <dgm:pt modelId="{84A62533-741A-407F-85A4-ED0C9DDBA82F}" type="sibTrans" cxnId="{4F4279E6-60CD-4122-8B18-D5F254BB8EAB}">
      <dgm:prSet/>
      <dgm:spPr/>
      <dgm:t>
        <a:bodyPr/>
        <a:lstStyle/>
        <a:p>
          <a:pPr rtl="1"/>
          <a:endParaRPr lang="ar-SA"/>
        </a:p>
      </dgm:t>
    </dgm:pt>
    <dgm:pt modelId="{781C3077-7210-48B2-A0C4-C5F65CE6D411}">
      <dgm:prSet phldrT="[نص]" custT="1"/>
      <dgm:spPr/>
      <dgm:t>
        <a:bodyPr/>
        <a:lstStyle/>
        <a:p>
          <a:pPr rtl="1"/>
          <a:r>
            <a:rPr lang="en-US" sz="1200"/>
            <a:t>Hot water return</a:t>
          </a:r>
          <a:endParaRPr lang="ar-SA" sz="1200"/>
        </a:p>
      </dgm:t>
    </dgm:pt>
    <dgm:pt modelId="{25B0DD80-8D89-4EA3-A4D9-B6D7347DBCA3}" type="parTrans" cxnId="{B4DAD686-6B01-4729-AAF2-4D1E855EAF72}">
      <dgm:prSet/>
      <dgm:spPr/>
      <dgm:t>
        <a:bodyPr/>
        <a:lstStyle/>
        <a:p>
          <a:pPr rtl="1"/>
          <a:endParaRPr lang="ar-SA"/>
        </a:p>
      </dgm:t>
    </dgm:pt>
    <dgm:pt modelId="{21D27AFA-AA83-4446-87B6-1BFDEF11A9FA}" type="sibTrans" cxnId="{B4DAD686-6B01-4729-AAF2-4D1E855EAF72}">
      <dgm:prSet/>
      <dgm:spPr/>
      <dgm:t>
        <a:bodyPr/>
        <a:lstStyle/>
        <a:p>
          <a:pPr rtl="1"/>
          <a:endParaRPr lang="ar-SA"/>
        </a:p>
      </dgm:t>
    </dgm:pt>
    <dgm:pt modelId="{3D7B42CA-A879-4148-BF63-61E3B4A7E26F}">
      <dgm:prSet phldrT="[نص]" custT="1"/>
      <dgm:spPr/>
      <dgm:t>
        <a:bodyPr/>
        <a:lstStyle/>
        <a:p>
          <a:pPr rtl="1"/>
          <a:r>
            <a:rPr lang="en-US" sz="1200"/>
            <a:t>Drainage systems</a:t>
          </a:r>
          <a:endParaRPr lang="ar-SA" sz="1200"/>
        </a:p>
      </dgm:t>
    </dgm:pt>
    <dgm:pt modelId="{0F02CC61-FFF5-426B-BC59-C0CADB900FFA}" type="parTrans" cxnId="{3DDBA998-852B-425E-BB73-5BB637E72D4D}">
      <dgm:prSet/>
      <dgm:spPr/>
      <dgm:t>
        <a:bodyPr/>
        <a:lstStyle/>
        <a:p>
          <a:pPr rtl="1"/>
          <a:endParaRPr lang="ar-SA"/>
        </a:p>
      </dgm:t>
    </dgm:pt>
    <dgm:pt modelId="{A7F960FF-A30D-4E07-BE8F-8A9234DD1919}" type="sibTrans" cxnId="{3DDBA998-852B-425E-BB73-5BB637E72D4D}">
      <dgm:prSet/>
      <dgm:spPr/>
      <dgm:t>
        <a:bodyPr/>
        <a:lstStyle/>
        <a:p>
          <a:pPr rtl="1"/>
          <a:endParaRPr lang="ar-SA"/>
        </a:p>
      </dgm:t>
    </dgm:pt>
    <dgm:pt modelId="{F378973F-823A-42ED-A04A-C1C6540684C4}">
      <dgm:prSet phldrT="[نص]" custT="1"/>
      <dgm:spPr/>
      <dgm:t>
        <a:bodyPr/>
        <a:lstStyle/>
        <a:p>
          <a:pPr rtl="1"/>
          <a:r>
            <a:rPr lang="en-US" sz="1200"/>
            <a:t>Sanitary drainage</a:t>
          </a:r>
          <a:endParaRPr lang="ar-SA" sz="1200"/>
        </a:p>
      </dgm:t>
    </dgm:pt>
    <dgm:pt modelId="{35C901A7-F6DA-487D-94BE-29025AC5BA8C}" type="parTrans" cxnId="{B9FBA7EB-DA43-4FEE-A9C4-414B573913D3}">
      <dgm:prSet/>
      <dgm:spPr/>
      <dgm:t>
        <a:bodyPr/>
        <a:lstStyle/>
        <a:p>
          <a:pPr rtl="1"/>
          <a:endParaRPr lang="ar-SA"/>
        </a:p>
      </dgm:t>
    </dgm:pt>
    <dgm:pt modelId="{22359474-02DC-48D9-B20A-ADC0AB852345}" type="sibTrans" cxnId="{B9FBA7EB-DA43-4FEE-A9C4-414B573913D3}">
      <dgm:prSet/>
      <dgm:spPr/>
      <dgm:t>
        <a:bodyPr/>
        <a:lstStyle/>
        <a:p>
          <a:pPr rtl="1"/>
          <a:endParaRPr lang="ar-SA"/>
        </a:p>
      </dgm:t>
    </dgm:pt>
    <dgm:pt modelId="{25788C78-4E3F-4053-B1A4-1A3BBA55BE3C}">
      <dgm:prSet phldrT="[نص]" custT="1"/>
      <dgm:spPr/>
      <dgm:t>
        <a:bodyPr/>
        <a:lstStyle/>
        <a:p>
          <a:pPr rtl="1"/>
          <a:r>
            <a:rPr lang="en-US" sz="1200"/>
            <a:t>Storm drainage</a:t>
          </a:r>
          <a:endParaRPr lang="ar-SA" sz="1200"/>
        </a:p>
      </dgm:t>
    </dgm:pt>
    <dgm:pt modelId="{D9CC2BAA-63C7-4551-A1E6-F524210BCF64}" type="parTrans" cxnId="{840119A0-2B4B-43E6-AA38-A1E38108EC9A}">
      <dgm:prSet/>
      <dgm:spPr/>
      <dgm:t>
        <a:bodyPr/>
        <a:lstStyle/>
        <a:p>
          <a:pPr rtl="1"/>
          <a:endParaRPr lang="ar-SA"/>
        </a:p>
      </dgm:t>
    </dgm:pt>
    <dgm:pt modelId="{AEB2C6D5-3A44-4ED8-870A-F8EB74099474}" type="sibTrans" cxnId="{840119A0-2B4B-43E6-AA38-A1E38108EC9A}">
      <dgm:prSet/>
      <dgm:spPr/>
      <dgm:t>
        <a:bodyPr/>
        <a:lstStyle/>
        <a:p>
          <a:pPr rtl="1"/>
          <a:endParaRPr lang="ar-SA"/>
        </a:p>
      </dgm:t>
    </dgm:pt>
    <dgm:pt modelId="{72DE716D-8130-4379-9658-FA8DCF1C4F33}">
      <dgm:prSet phldrT="[نص]" custT="1"/>
      <dgm:spPr/>
      <dgm:t>
        <a:bodyPr/>
        <a:lstStyle/>
        <a:p>
          <a:pPr rtl="1"/>
          <a:r>
            <a:rPr lang="en-US" sz="1200"/>
            <a:t>Grey water</a:t>
          </a:r>
          <a:endParaRPr lang="ar-SA" sz="1200"/>
        </a:p>
      </dgm:t>
    </dgm:pt>
    <dgm:pt modelId="{2698D3BD-74CB-4815-AEB4-1001296CADC9}" type="parTrans" cxnId="{E87563CD-3A03-4C4B-A3B5-D58D3603D646}">
      <dgm:prSet/>
      <dgm:spPr/>
      <dgm:t>
        <a:bodyPr/>
        <a:lstStyle/>
        <a:p>
          <a:pPr rtl="1"/>
          <a:endParaRPr lang="ar-SA"/>
        </a:p>
      </dgm:t>
    </dgm:pt>
    <dgm:pt modelId="{733A8BC4-2DDF-4E4D-980D-44FB7E6B1E13}" type="sibTrans" cxnId="{E87563CD-3A03-4C4B-A3B5-D58D3603D646}">
      <dgm:prSet/>
      <dgm:spPr/>
      <dgm:t>
        <a:bodyPr/>
        <a:lstStyle/>
        <a:p>
          <a:pPr rtl="1"/>
          <a:endParaRPr lang="ar-SA"/>
        </a:p>
      </dgm:t>
    </dgm:pt>
    <dgm:pt modelId="{119C11E4-0551-4A96-904D-BC2566436E78}">
      <dgm:prSet phldrT="[نص]" custT="1"/>
      <dgm:spPr/>
      <dgm:t>
        <a:bodyPr/>
        <a:lstStyle/>
        <a:p>
          <a:pPr rtl="1"/>
          <a:r>
            <a:rPr lang="en-US" sz="1200"/>
            <a:t>Black water</a:t>
          </a:r>
          <a:endParaRPr lang="ar-SA" sz="1200"/>
        </a:p>
      </dgm:t>
    </dgm:pt>
    <dgm:pt modelId="{AE92BCEC-0181-4492-8CFF-DA772AA3F6E0}" type="parTrans" cxnId="{DC12EDE6-C1DE-4CC5-8226-1879C5AA25EE}">
      <dgm:prSet/>
      <dgm:spPr/>
      <dgm:t>
        <a:bodyPr/>
        <a:lstStyle/>
        <a:p>
          <a:pPr rtl="1"/>
          <a:endParaRPr lang="ar-SA"/>
        </a:p>
      </dgm:t>
    </dgm:pt>
    <dgm:pt modelId="{AC345E21-EE07-450E-9DB3-A39FFAD44A52}" type="sibTrans" cxnId="{DC12EDE6-C1DE-4CC5-8226-1879C5AA25EE}">
      <dgm:prSet/>
      <dgm:spPr/>
      <dgm:t>
        <a:bodyPr/>
        <a:lstStyle/>
        <a:p>
          <a:pPr rtl="1"/>
          <a:endParaRPr lang="ar-SA"/>
        </a:p>
      </dgm:t>
    </dgm:pt>
    <dgm:pt modelId="{2409861E-C361-4216-A3C1-A44E6B910576}" type="pres">
      <dgm:prSet presAssocID="{1F49D438-5B06-4034-97E0-64012A2DEC16}" presName="layout" presStyleCnt="0">
        <dgm:presLayoutVars>
          <dgm:chMax/>
          <dgm:chPref/>
          <dgm:dir/>
          <dgm:resizeHandles/>
        </dgm:presLayoutVars>
      </dgm:prSet>
      <dgm:spPr/>
      <dgm:t>
        <a:bodyPr/>
        <a:lstStyle/>
        <a:p>
          <a:pPr rtl="1"/>
          <a:endParaRPr lang="ar-SA"/>
        </a:p>
      </dgm:t>
    </dgm:pt>
    <dgm:pt modelId="{09AD5349-CC9D-4E04-817D-598B56C85721}" type="pres">
      <dgm:prSet presAssocID="{CC3F6318-3891-4970-9643-4578AC64159D}" presName="root" presStyleCnt="0">
        <dgm:presLayoutVars>
          <dgm:chMax/>
          <dgm:chPref/>
        </dgm:presLayoutVars>
      </dgm:prSet>
      <dgm:spPr/>
    </dgm:pt>
    <dgm:pt modelId="{A59DAEE2-F5D1-4117-84EF-35ECDBDB20B9}" type="pres">
      <dgm:prSet presAssocID="{CC3F6318-3891-4970-9643-4578AC64159D}" presName="rootComposite" presStyleCnt="0">
        <dgm:presLayoutVars/>
      </dgm:prSet>
      <dgm:spPr/>
    </dgm:pt>
    <dgm:pt modelId="{C977CB77-26D6-4518-B4FF-76EE1FA646EF}" type="pres">
      <dgm:prSet presAssocID="{CC3F6318-3891-4970-9643-4578AC64159D}" presName="ParentAccent" presStyleLbl="alignNode1" presStyleIdx="0" presStyleCnt="2" custLinFactY="-12973" custLinFactNeighborX="-3797" custLinFactNeighborY="-100000"/>
      <dgm:spPr/>
    </dgm:pt>
    <dgm:pt modelId="{7E62C9E2-8E46-44F9-88C8-FF49FEBF2D2D}" type="pres">
      <dgm:prSet presAssocID="{CC3F6318-3891-4970-9643-4578AC64159D}" presName="ParentSmallAccent" presStyleLbl="fgAcc1" presStyleIdx="0" presStyleCnt="2" custLinFactY="-80919" custLinFactNeighborX="-51691" custLinFactNeighborY="-100000"/>
      <dgm:spPr/>
    </dgm:pt>
    <dgm:pt modelId="{BC6B4608-7FBE-4500-9878-33B0DE4238BF}" type="pres">
      <dgm:prSet presAssocID="{CC3F6318-3891-4970-9643-4578AC64159D}" presName="Parent" presStyleLbl="revTx" presStyleIdx="0" presStyleCnt="9" custLinFactNeighborX="615" custLinFactNeighborY="17961">
        <dgm:presLayoutVars>
          <dgm:chMax/>
          <dgm:chPref val="4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F05650B2-BF17-4BEB-9141-14EA141BE94C}" type="pres">
      <dgm:prSet presAssocID="{CC3F6318-3891-4970-9643-4578AC64159D}" presName="childShape" presStyleCnt="0">
        <dgm:presLayoutVars>
          <dgm:chMax val="0"/>
          <dgm:chPref val="0"/>
        </dgm:presLayoutVars>
      </dgm:prSet>
      <dgm:spPr/>
    </dgm:pt>
    <dgm:pt modelId="{8804EFA5-61CA-4D65-B371-E601675C5D15}" type="pres">
      <dgm:prSet presAssocID="{4A74B9C9-B9AE-4721-8EEA-F59609D2BD9C}" presName="childComposite" presStyleCnt="0">
        <dgm:presLayoutVars>
          <dgm:chMax val="0"/>
          <dgm:chPref val="0"/>
        </dgm:presLayoutVars>
      </dgm:prSet>
      <dgm:spPr/>
    </dgm:pt>
    <dgm:pt modelId="{D836A6D6-9D86-44AE-BB91-78817385B2AC}" type="pres">
      <dgm:prSet presAssocID="{4A74B9C9-B9AE-4721-8EEA-F59609D2BD9C}" presName="ChildAccent" presStyleLbl="solidFgAcc1" presStyleIdx="0" presStyleCnt="7" custLinFactY="-80923" custLinFactNeighborX="-51692" custLinFactNeighborY="-100000"/>
      <dgm:spPr>
        <a:solidFill>
          <a:srgbClr val="0070C0"/>
        </a:solidFill>
      </dgm:spPr>
    </dgm:pt>
    <dgm:pt modelId="{C3AD1F56-43A3-460B-9BC0-E0CF4ACB2064}" type="pres">
      <dgm:prSet presAssocID="{4A74B9C9-B9AE-4721-8EEA-F59609D2BD9C}" presName="Child" presStyleLbl="revTx" presStyleIdx="1" presStyleCnt="9" custLinFactNeighborX="-4594" custLinFactNeighborY="-7761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C7CCC039-34CE-427B-B9D6-C4444CD808A6}" type="pres">
      <dgm:prSet presAssocID="{96401A4A-DD00-4B09-AB46-B18360F44883}" presName="childComposite" presStyleCnt="0">
        <dgm:presLayoutVars>
          <dgm:chMax val="0"/>
          <dgm:chPref val="0"/>
        </dgm:presLayoutVars>
      </dgm:prSet>
      <dgm:spPr/>
    </dgm:pt>
    <dgm:pt modelId="{96C7912B-C259-4307-BB91-892295F319BB}" type="pres">
      <dgm:prSet presAssocID="{96401A4A-DD00-4B09-AB46-B18360F44883}" presName="ChildAccent" presStyleLbl="solidFgAcc1" presStyleIdx="1" presStyleCnt="7" custLinFactY="-80923" custLinFactNeighborX="-51692" custLinFactNeighborY="-100000"/>
      <dgm:spPr>
        <a:solidFill>
          <a:srgbClr val="FF0000"/>
        </a:solidFill>
      </dgm:spPr>
    </dgm:pt>
    <dgm:pt modelId="{18B38BD8-9FAB-4C90-89B5-7774876818FB}" type="pres">
      <dgm:prSet presAssocID="{96401A4A-DD00-4B09-AB46-B18360F44883}" presName="Child" presStyleLbl="revTx" presStyleIdx="2" presStyleCnt="9" custLinFactNeighborX="-4083" custLinFactNeighborY="-7761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08F8DF65-A963-4A0A-9F34-FD7AB2DE18D3}" type="pres">
      <dgm:prSet presAssocID="{781C3077-7210-48B2-A0C4-C5F65CE6D411}" presName="childComposite" presStyleCnt="0">
        <dgm:presLayoutVars>
          <dgm:chMax val="0"/>
          <dgm:chPref val="0"/>
        </dgm:presLayoutVars>
      </dgm:prSet>
      <dgm:spPr/>
    </dgm:pt>
    <dgm:pt modelId="{AF22D41F-D2BD-4EEA-B5CB-74DBC361FAF4}" type="pres">
      <dgm:prSet presAssocID="{781C3077-7210-48B2-A0C4-C5F65CE6D411}" presName="ChildAccent" presStyleLbl="solidFgAcc1" presStyleIdx="2" presStyleCnt="7" custLinFactY="-80923" custLinFactNeighborX="-51692" custLinFactNeighborY="-100000"/>
      <dgm:spPr>
        <a:solidFill>
          <a:srgbClr val="C00000"/>
        </a:solidFill>
      </dgm:spPr>
    </dgm:pt>
    <dgm:pt modelId="{36B05CC4-ABB9-481D-B927-ED8A4FB3D4D7}" type="pres">
      <dgm:prSet presAssocID="{781C3077-7210-48B2-A0C4-C5F65CE6D411}" presName="Child" presStyleLbl="revTx" presStyleIdx="3" presStyleCnt="9" custLinFactNeighborX="-4083" custLinFactNeighborY="-7761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72DF4383-6D1A-4345-A7EA-5B401ECAD7E4}" type="pres">
      <dgm:prSet presAssocID="{3D7B42CA-A879-4148-BF63-61E3B4A7E26F}" presName="root" presStyleCnt="0">
        <dgm:presLayoutVars>
          <dgm:chMax/>
          <dgm:chPref/>
        </dgm:presLayoutVars>
      </dgm:prSet>
      <dgm:spPr/>
    </dgm:pt>
    <dgm:pt modelId="{796CF6D3-9CDB-45A7-AC9D-D0DEAC69BDE6}" type="pres">
      <dgm:prSet presAssocID="{3D7B42CA-A879-4148-BF63-61E3B4A7E26F}" presName="rootComposite" presStyleCnt="0">
        <dgm:presLayoutVars/>
      </dgm:prSet>
      <dgm:spPr/>
    </dgm:pt>
    <dgm:pt modelId="{FA5C4BDE-947F-4FF0-A9A4-17F8BF31DAFF}" type="pres">
      <dgm:prSet presAssocID="{3D7B42CA-A879-4148-BF63-61E3B4A7E26F}" presName="ParentAccent" presStyleLbl="alignNode1" presStyleIdx="1" presStyleCnt="2" custLinFactY="-12973" custLinFactNeighborX="-3797" custLinFactNeighborY="-100000"/>
      <dgm:spPr/>
    </dgm:pt>
    <dgm:pt modelId="{F1325FDD-82DA-47C1-913F-249DAC2EEEFC}" type="pres">
      <dgm:prSet presAssocID="{3D7B42CA-A879-4148-BF63-61E3B4A7E26F}" presName="ParentSmallAccent" presStyleLbl="fgAcc1" presStyleIdx="1" presStyleCnt="2" custLinFactY="-80919" custLinFactNeighborX="-51691" custLinFactNeighborY="-100000"/>
      <dgm:spPr/>
    </dgm:pt>
    <dgm:pt modelId="{462F920A-31A3-4C7A-B6A6-AFB673FB7D6A}" type="pres">
      <dgm:prSet presAssocID="{3D7B42CA-A879-4148-BF63-61E3B4A7E26F}" presName="Parent" presStyleLbl="revTx" presStyleIdx="4" presStyleCnt="9" custLinFactNeighborX="510" custLinFactNeighborY="21537">
        <dgm:presLayoutVars>
          <dgm:chMax/>
          <dgm:chPref val="4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90297B21-EFC0-4A16-BAE4-9E875F893EFE}" type="pres">
      <dgm:prSet presAssocID="{3D7B42CA-A879-4148-BF63-61E3B4A7E26F}" presName="childShape" presStyleCnt="0">
        <dgm:presLayoutVars>
          <dgm:chMax val="0"/>
          <dgm:chPref val="0"/>
        </dgm:presLayoutVars>
      </dgm:prSet>
      <dgm:spPr/>
    </dgm:pt>
    <dgm:pt modelId="{C6169B44-048C-483B-800F-441D03D06065}" type="pres">
      <dgm:prSet presAssocID="{F378973F-823A-42ED-A04A-C1C6540684C4}" presName="childComposite" presStyleCnt="0">
        <dgm:presLayoutVars>
          <dgm:chMax val="0"/>
          <dgm:chPref val="0"/>
        </dgm:presLayoutVars>
      </dgm:prSet>
      <dgm:spPr/>
    </dgm:pt>
    <dgm:pt modelId="{9970BC07-B6E1-4F6E-8B0F-BF52CA4FB46C}" type="pres">
      <dgm:prSet presAssocID="{F378973F-823A-42ED-A04A-C1C6540684C4}" presName="ChildAccent" presStyleLbl="solidFgAcc1" presStyleIdx="3" presStyleCnt="7" custLinFactY="-80923" custLinFactNeighborX="-51692" custLinFactNeighborY="-100000"/>
      <dgm:spPr/>
    </dgm:pt>
    <dgm:pt modelId="{D1AE2E08-6878-4208-A0A8-BE8B551A839F}" type="pres">
      <dgm:prSet presAssocID="{F378973F-823A-42ED-A04A-C1C6540684C4}" presName="Child" presStyleLbl="revTx" presStyleIdx="5" presStyleCnt="9" custLinFactNeighborX="-4083" custLinFactNeighborY="-7761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44883A3C-9116-4254-8A6B-61C6621BE823}" type="pres">
      <dgm:prSet presAssocID="{119C11E4-0551-4A96-904D-BC2566436E78}" presName="childComposite" presStyleCnt="0">
        <dgm:presLayoutVars>
          <dgm:chMax val="0"/>
          <dgm:chPref val="0"/>
        </dgm:presLayoutVars>
      </dgm:prSet>
      <dgm:spPr/>
    </dgm:pt>
    <dgm:pt modelId="{D735A749-9C12-447F-9A4A-1C455EC94A1E}" type="pres">
      <dgm:prSet presAssocID="{119C11E4-0551-4A96-904D-BC2566436E78}" presName="ChildAccent" presStyleLbl="solidFgAcc1" presStyleIdx="4" presStyleCnt="7" custLinFactX="66067" custLinFactY="-100000" custLinFactNeighborX="100000" custLinFactNeighborY="-106049"/>
      <dgm:spPr>
        <a:solidFill>
          <a:schemeClr val="tx1"/>
        </a:solidFill>
      </dgm:spPr>
    </dgm:pt>
    <dgm:pt modelId="{81C5DA4A-016E-4D3B-9F2C-3CCC1A38A5EA}" type="pres">
      <dgm:prSet presAssocID="{119C11E4-0551-4A96-904D-BC2566436E78}" presName="Child" presStyleLbl="revTx" presStyleIdx="6" presStyleCnt="9" custLinFactNeighborX="-4083" custLinFactNeighborY="-7761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8D67E726-81E7-4694-A9D4-70360F020954}" type="pres">
      <dgm:prSet presAssocID="{72DE716D-8130-4379-9658-FA8DCF1C4F33}" presName="childComposite" presStyleCnt="0">
        <dgm:presLayoutVars>
          <dgm:chMax val="0"/>
          <dgm:chPref val="0"/>
        </dgm:presLayoutVars>
      </dgm:prSet>
      <dgm:spPr/>
    </dgm:pt>
    <dgm:pt modelId="{9548AFEA-4A4E-4608-B3EF-F7A3E7D1698D}" type="pres">
      <dgm:prSet presAssocID="{72DE716D-8130-4379-9658-FA8DCF1C4F33}" presName="ChildAccent" presStyleLbl="solidFgAcc1" presStyleIdx="5" presStyleCnt="7" custLinFactX="65696" custLinFactY="-100000" custLinFactNeighborX="100000" custLinFactNeighborY="-122827"/>
      <dgm:spPr>
        <a:solidFill>
          <a:schemeClr val="bg1">
            <a:lumMod val="75000"/>
          </a:schemeClr>
        </a:solidFill>
      </dgm:spPr>
    </dgm:pt>
    <dgm:pt modelId="{8CEE8322-2FBF-4DCB-90B0-44B5640A6780}" type="pres">
      <dgm:prSet presAssocID="{72DE716D-8130-4379-9658-FA8DCF1C4F33}" presName="Child" presStyleLbl="revTx" presStyleIdx="7" presStyleCnt="9" custLinFactNeighborX="-3701" custLinFactNeighborY="-97745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D9A660BD-3107-4198-BEE6-5626BDF5682A}" type="pres">
      <dgm:prSet presAssocID="{25788C78-4E3F-4053-B1A4-1A3BBA55BE3C}" presName="childComposite" presStyleCnt="0">
        <dgm:presLayoutVars>
          <dgm:chMax val="0"/>
          <dgm:chPref val="0"/>
        </dgm:presLayoutVars>
      </dgm:prSet>
      <dgm:spPr/>
    </dgm:pt>
    <dgm:pt modelId="{A3BCB054-025C-4228-9330-4D8168CBC147}" type="pres">
      <dgm:prSet presAssocID="{25788C78-4E3F-4053-B1A4-1A3BBA55BE3C}" presName="ChildAccent" presStyleLbl="solidFgAcc1" presStyleIdx="6" presStyleCnt="7" custLinFactX="-86190" custLinFactY="-59624" custLinFactNeighborX="-100000" custLinFactNeighborY="-100000"/>
      <dgm:spPr>
        <a:solidFill>
          <a:srgbClr val="00B050"/>
        </a:solidFill>
      </dgm:spPr>
    </dgm:pt>
    <dgm:pt modelId="{1D2A972E-8E02-4CFE-AF49-F89814448A94}" type="pres">
      <dgm:prSet presAssocID="{25788C78-4E3F-4053-B1A4-1A3BBA55BE3C}" presName="Child" presStyleLbl="revTx" presStyleIdx="8" presStyleCnt="9" custScaleX="73324" custLinFactNeighborX="-20926" custLinFactNeighborY="-6375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</dgm:ptLst>
  <dgm:cxnLst>
    <dgm:cxn modelId="{C88F325D-FCF3-49A8-BB61-3DA3922FA80F}" type="presOf" srcId="{F378973F-823A-42ED-A04A-C1C6540684C4}" destId="{D1AE2E08-6878-4208-A0A8-BE8B551A839F}" srcOrd="0" destOrd="0" presId="urn:microsoft.com/office/officeart/2008/layout/SquareAccentList"/>
    <dgm:cxn modelId="{9C1C6C4D-5E87-496A-8E70-6DB2DB9EB771}" type="presOf" srcId="{96401A4A-DD00-4B09-AB46-B18360F44883}" destId="{18B38BD8-9FAB-4C90-89B5-7774876818FB}" srcOrd="0" destOrd="0" presId="urn:microsoft.com/office/officeart/2008/layout/SquareAccentList"/>
    <dgm:cxn modelId="{B9FBA7EB-DA43-4FEE-A9C4-414B573913D3}" srcId="{3D7B42CA-A879-4148-BF63-61E3B4A7E26F}" destId="{F378973F-823A-42ED-A04A-C1C6540684C4}" srcOrd="0" destOrd="0" parTransId="{35C901A7-F6DA-487D-94BE-29025AC5BA8C}" sibTransId="{22359474-02DC-48D9-B20A-ADC0AB852345}"/>
    <dgm:cxn modelId="{91D05A23-B705-44C1-986A-1AB6B8ACA014}" type="presOf" srcId="{3D7B42CA-A879-4148-BF63-61E3B4A7E26F}" destId="{462F920A-31A3-4C7A-B6A6-AFB673FB7D6A}" srcOrd="0" destOrd="0" presId="urn:microsoft.com/office/officeart/2008/layout/SquareAccentList"/>
    <dgm:cxn modelId="{DC12EDE6-C1DE-4CC5-8226-1879C5AA25EE}" srcId="{3D7B42CA-A879-4148-BF63-61E3B4A7E26F}" destId="{119C11E4-0551-4A96-904D-BC2566436E78}" srcOrd="1" destOrd="0" parTransId="{AE92BCEC-0181-4492-8CFF-DA772AA3F6E0}" sibTransId="{AC345E21-EE07-450E-9DB3-A39FFAD44A52}"/>
    <dgm:cxn modelId="{840119A0-2B4B-43E6-AA38-A1E38108EC9A}" srcId="{3D7B42CA-A879-4148-BF63-61E3B4A7E26F}" destId="{25788C78-4E3F-4053-B1A4-1A3BBA55BE3C}" srcOrd="3" destOrd="0" parTransId="{D9CC2BAA-63C7-4551-A1E6-F524210BCF64}" sibTransId="{AEB2C6D5-3A44-4ED8-870A-F8EB74099474}"/>
    <dgm:cxn modelId="{FB8F8690-EFDA-4A2F-A041-F0F090223CD8}" type="presOf" srcId="{72DE716D-8130-4379-9658-FA8DCF1C4F33}" destId="{8CEE8322-2FBF-4DCB-90B0-44B5640A6780}" srcOrd="0" destOrd="0" presId="urn:microsoft.com/office/officeart/2008/layout/SquareAccentList"/>
    <dgm:cxn modelId="{E87563CD-3A03-4C4B-A3B5-D58D3603D646}" srcId="{3D7B42CA-A879-4148-BF63-61E3B4A7E26F}" destId="{72DE716D-8130-4379-9658-FA8DCF1C4F33}" srcOrd="2" destOrd="0" parTransId="{2698D3BD-74CB-4815-AEB4-1001296CADC9}" sibTransId="{733A8BC4-2DDF-4E4D-980D-44FB7E6B1E13}"/>
    <dgm:cxn modelId="{86639B3A-5571-431D-9A4C-251FB7EECB67}" type="presOf" srcId="{119C11E4-0551-4A96-904D-BC2566436E78}" destId="{81C5DA4A-016E-4D3B-9F2C-3CCC1A38A5EA}" srcOrd="0" destOrd="0" presId="urn:microsoft.com/office/officeart/2008/layout/SquareAccentList"/>
    <dgm:cxn modelId="{1FE6ABC3-D842-4764-903F-C4660B8CD8CA}" srcId="{1F49D438-5B06-4034-97E0-64012A2DEC16}" destId="{CC3F6318-3891-4970-9643-4578AC64159D}" srcOrd="0" destOrd="0" parTransId="{2A782332-6EA4-4CD5-9B75-EEECF632803B}" sibTransId="{2EBA01A7-9D76-4272-8882-CDD3DCF6525B}"/>
    <dgm:cxn modelId="{7ABEAC29-FD0D-4209-AE06-8F75A8214AC6}" type="presOf" srcId="{25788C78-4E3F-4053-B1A4-1A3BBA55BE3C}" destId="{1D2A972E-8E02-4CFE-AF49-F89814448A94}" srcOrd="0" destOrd="0" presId="urn:microsoft.com/office/officeart/2008/layout/SquareAccentList"/>
    <dgm:cxn modelId="{F00919D4-1D60-4098-8C8F-A6075BDD1922}" type="presOf" srcId="{4A74B9C9-B9AE-4721-8EEA-F59609D2BD9C}" destId="{C3AD1F56-43A3-460B-9BC0-E0CF4ACB2064}" srcOrd="0" destOrd="0" presId="urn:microsoft.com/office/officeart/2008/layout/SquareAccentList"/>
    <dgm:cxn modelId="{3DDBA998-852B-425E-BB73-5BB637E72D4D}" srcId="{1F49D438-5B06-4034-97E0-64012A2DEC16}" destId="{3D7B42CA-A879-4148-BF63-61E3B4A7E26F}" srcOrd="1" destOrd="0" parTransId="{0F02CC61-FFF5-426B-BC59-C0CADB900FFA}" sibTransId="{A7F960FF-A30D-4E07-BE8F-8A9234DD1919}"/>
    <dgm:cxn modelId="{B4DAD686-6B01-4729-AAF2-4D1E855EAF72}" srcId="{CC3F6318-3891-4970-9643-4578AC64159D}" destId="{781C3077-7210-48B2-A0C4-C5F65CE6D411}" srcOrd="2" destOrd="0" parTransId="{25B0DD80-8D89-4EA3-A4D9-B6D7347DBCA3}" sibTransId="{21D27AFA-AA83-4446-87B6-1BFDEF11A9FA}"/>
    <dgm:cxn modelId="{B3D71036-D525-4458-8BD4-AE7B6FB29710}" srcId="{CC3F6318-3891-4970-9643-4578AC64159D}" destId="{4A74B9C9-B9AE-4721-8EEA-F59609D2BD9C}" srcOrd="0" destOrd="0" parTransId="{A061A3F1-D84C-4C90-90FD-2CD9AD118859}" sibTransId="{D16FC2D9-0A32-48CF-8877-B2EB0A5F3DF3}"/>
    <dgm:cxn modelId="{4F4279E6-60CD-4122-8B18-D5F254BB8EAB}" srcId="{CC3F6318-3891-4970-9643-4578AC64159D}" destId="{96401A4A-DD00-4B09-AB46-B18360F44883}" srcOrd="1" destOrd="0" parTransId="{38022499-448C-4606-8E90-A504551C0F9A}" sibTransId="{84A62533-741A-407F-85A4-ED0C9DDBA82F}"/>
    <dgm:cxn modelId="{9F7200E0-01B4-410F-BBBC-FF67505139AA}" type="presOf" srcId="{781C3077-7210-48B2-A0C4-C5F65CE6D411}" destId="{36B05CC4-ABB9-481D-B927-ED8A4FB3D4D7}" srcOrd="0" destOrd="0" presId="urn:microsoft.com/office/officeart/2008/layout/SquareAccentList"/>
    <dgm:cxn modelId="{6A665147-0376-443B-ACE2-F435DD829D53}" type="presOf" srcId="{CC3F6318-3891-4970-9643-4578AC64159D}" destId="{BC6B4608-7FBE-4500-9878-33B0DE4238BF}" srcOrd="0" destOrd="0" presId="urn:microsoft.com/office/officeart/2008/layout/SquareAccentList"/>
    <dgm:cxn modelId="{4B9A3CCC-D720-458E-91F7-519ED616D009}" type="presOf" srcId="{1F49D438-5B06-4034-97E0-64012A2DEC16}" destId="{2409861E-C361-4216-A3C1-A44E6B910576}" srcOrd="0" destOrd="0" presId="urn:microsoft.com/office/officeart/2008/layout/SquareAccentList"/>
    <dgm:cxn modelId="{5E61582C-6A74-4C21-BA05-118996FA2A1A}" type="presParOf" srcId="{2409861E-C361-4216-A3C1-A44E6B910576}" destId="{09AD5349-CC9D-4E04-817D-598B56C85721}" srcOrd="0" destOrd="0" presId="urn:microsoft.com/office/officeart/2008/layout/SquareAccentList"/>
    <dgm:cxn modelId="{9CA10827-EFA7-424E-B11F-6ED5858C14AA}" type="presParOf" srcId="{09AD5349-CC9D-4E04-817D-598B56C85721}" destId="{A59DAEE2-F5D1-4117-84EF-35ECDBDB20B9}" srcOrd="0" destOrd="0" presId="urn:microsoft.com/office/officeart/2008/layout/SquareAccentList"/>
    <dgm:cxn modelId="{64577A11-2822-4B2F-9C9B-FF0834BA098F}" type="presParOf" srcId="{A59DAEE2-F5D1-4117-84EF-35ECDBDB20B9}" destId="{C977CB77-26D6-4518-B4FF-76EE1FA646EF}" srcOrd="0" destOrd="0" presId="urn:microsoft.com/office/officeart/2008/layout/SquareAccentList"/>
    <dgm:cxn modelId="{AA237539-C416-453F-8F90-0C3ECFD4DA5F}" type="presParOf" srcId="{A59DAEE2-F5D1-4117-84EF-35ECDBDB20B9}" destId="{7E62C9E2-8E46-44F9-88C8-FF49FEBF2D2D}" srcOrd="1" destOrd="0" presId="urn:microsoft.com/office/officeart/2008/layout/SquareAccentList"/>
    <dgm:cxn modelId="{E2E906FC-39FD-4312-AB36-D42FFFEB7708}" type="presParOf" srcId="{A59DAEE2-F5D1-4117-84EF-35ECDBDB20B9}" destId="{BC6B4608-7FBE-4500-9878-33B0DE4238BF}" srcOrd="2" destOrd="0" presId="urn:microsoft.com/office/officeart/2008/layout/SquareAccentList"/>
    <dgm:cxn modelId="{4B10C52A-222D-4036-A964-BC0EFE491FEB}" type="presParOf" srcId="{09AD5349-CC9D-4E04-817D-598B56C85721}" destId="{F05650B2-BF17-4BEB-9141-14EA141BE94C}" srcOrd="1" destOrd="0" presId="urn:microsoft.com/office/officeart/2008/layout/SquareAccentList"/>
    <dgm:cxn modelId="{1173D601-9C14-49FD-A853-F53D801E0C6E}" type="presParOf" srcId="{F05650B2-BF17-4BEB-9141-14EA141BE94C}" destId="{8804EFA5-61CA-4D65-B371-E601675C5D15}" srcOrd="0" destOrd="0" presId="urn:microsoft.com/office/officeart/2008/layout/SquareAccentList"/>
    <dgm:cxn modelId="{797C3C5F-2E61-47E3-9289-66E90DE00980}" type="presParOf" srcId="{8804EFA5-61CA-4D65-B371-E601675C5D15}" destId="{D836A6D6-9D86-44AE-BB91-78817385B2AC}" srcOrd="0" destOrd="0" presId="urn:microsoft.com/office/officeart/2008/layout/SquareAccentList"/>
    <dgm:cxn modelId="{EB8425B3-5BF1-4610-B57B-470BE561A2BE}" type="presParOf" srcId="{8804EFA5-61CA-4D65-B371-E601675C5D15}" destId="{C3AD1F56-43A3-460B-9BC0-E0CF4ACB2064}" srcOrd="1" destOrd="0" presId="urn:microsoft.com/office/officeart/2008/layout/SquareAccentList"/>
    <dgm:cxn modelId="{5002D268-2046-4E35-806F-CA0A7394F1EC}" type="presParOf" srcId="{F05650B2-BF17-4BEB-9141-14EA141BE94C}" destId="{C7CCC039-34CE-427B-B9D6-C4444CD808A6}" srcOrd="1" destOrd="0" presId="urn:microsoft.com/office/officeart/2008/layout/SquareAccentList"/>
    <dgm:cxn modelId="{69797A04-5365-4AB5-AA9D-EA549A0EAC4B}" type="presParOf" srcId="{C7CCC039-34CE-427B-B9D6-C4444CD808A6}" destId="{96C7912B-C259-4307-BB91-892295F319BB}" srcOrd="0" destOrd="0" presId="urn:microsoft.com/office/officeart/2008/layout/SquareAccentList"/>
    <dgm:cxn modelId="{6991CCCC-FC91-471D-A828-236C483B80AA}" type="presParOf" srcId="{C7CCC039-34CE-427B-B9D6-C4444CD808A6}" destId="{18B38BD8-9FAB-4C90-89B5-7774876818FB}" srcOrd="1" destOrd="0" presId="urn:microsoft.com/office/officeart/2008/layout/SquareAccentList"/>
    <dgm:cxn modelId="{2C187202-68E8-425B-B795-02D67A7BBF35}" type="presParOf" srcId="{F05650B2-BF17-4BEB-9141-14EA141BE94C}" destId="{08F8DF65-A963-4A0A-9F34-FD7AB2DE18D3}" srcOrd="2" destOrd="0" presId="urn:microsoft.com/office/officeart/2008/layout/SquareAccentList"/>
    <dgm:cxn modelId="{7660239A-310B-4622-B710-5D182306D656}" type="presParOf" srcId="{08F8DF65-A963-4A0A-9F34-FD7AB2DE18D3}" destId="{AF22D41F-D2BD-4EEA-B5CB-74DBC361FAF4}" srcOrd="0" destOrd="0" presId="urn:microsoft.com/office/officeart/2008/layout/SquareAccentList"/>
    <dgm:cxn modelId="{A0440CB0-9790-46F6-9D45-D12394268745}" type="presParOf" srcId="{08F8DF65-A963-4A0A-9F34-FD7AB2DE18D3}" destId="{36B05CC4-ABB9-481D-B927-ED8A4FB3D4D7}" srcOrd="1" destOrd="0" presId="urn:microsoft.com/office/officeart/2008/layout/SquareAccentList"/>
    <dgm:cxn modelId="{C5825B37-8590-46A3-8B8A-00B2FE9F425F}" type="presParOf" srcId="{2409861E-C361-4216-A3C1-A44E6B910576}" destId="{72DF4383-6D1A-4345-A7EA-5B401ECAD7E4}" srcOrd="1" destOrd="0" presId="urn:microsoft.com/office/officeart/2008/layout/SquareAccentList"/>
    <dgm:cxn modelId="{BF490F40-194C-4BD1-8A11-365AA30E008C}" type="presParOf" srcId="{72DF4383-6D1A-4345-A7EA-5B401ECAD7E4}" destId="{796CF6D3-9CDB-45A7-AC9D-D0DEAC69BDE6}" srcOrd="0" destOrd="0" presId="urn:microsoft.com/office/officeart/2008/layout/SquareAccentList"/>
    <dgm:cxn modelId="{8ED678BE-DFB8-44A5-9414-FA3D48315CD2}" type="presParOf" srcId="{796CF6D3-9CDB-45A7-AC9D-D0DEAC69BDE6}" destId="{FA5C4BDE-947F-4FF0-A9A4-17F8BF31DAFF}" srcOrd="0" destOrd="0" presId="urn:microsoft.com/office/officeart/2008/layout/SquareAccentList"/>
    <dgm:cxn modelId="{E104136E-AB0F-4228-A12F-4261BA3393E1}" type="presParOf" srcId="{796CF6D3-9CDB-45A7-AC9D-D0DEAC69BDE6}" destId="{F1325FDD-82DA-47C1-913F-249DAC2EEEFC}" srcOrd="1" destOrd="0" presId="urn:microsoft.com/office/officeart/2008/layout/SquareAccentList"/>
    <dgm:cxn modelId="{4A566C5C-98E7-4855-941E-0E8E8DD11C45}" type="presParOf" srcId="{796CF6D3-9CDB-45A7-AC9D-D0DEAC69BDE6}" destId="{462F920A-31A3-4C7A-B6A6-AFB673FB7D6A}" srcOrd="2" destOrd="0" presId="urn:microsoft.com/office/officeart/2008/layout/SquareAccentList"/>
    <dgm:cxn modelId="{C99E94B4-DA6E-46AE-969A-2C3DB09BE3BA}" type="presParOf" srcId="{72DF4383-6D1A-4345-A7EA-5B401ECAD7E4}" destId="{90297B21-EFC0-4A16-BAE4-9E875F893EFE}" srcOrd="1" destOrd="0" presId="urn:microsoft.com/office/officeart/2008/layout/SquareAccentList"/>
    <dgm:cxn modelId="{20558C03-11EE-4F8E-B3EE-818E549B6D6D}" type="presParOf" srcId="{90297B21-EFC0-4A16-BAE4-9E875F893EFE}" destId="{C6169B44-048C-483B-800F-441D03D06065}" srcOrd="0" destOrd="0" presId="urn:microsoft.com/office/officeart/2008/layout/SquareAccentList"/>
    <dgm:cxn modelId="{BCF64DEB-D88D-4FBA-8B74-54B4B52A9609}" type="presParOf" srcId="{C6169B44-048C-483B-800F-441D03D06065}" destId="{9970BC07-B6E1-4F6E-8B0F-BF52CA4FB46C}" srcOrd="0" destOrd="0" presId="urn:microsoft.com/office/officeart/2008/layout/SquareAccentList"/>
    <dgm:cxn modelId="{F7B5F26A-1D1E-44D6-9596-DAEEBB6D519E}" type="presParOf" srcId="{C6169B44-048C-483B-800F-441D03D06065}" destId="{D1AE2E08-6878-4208-A0A8-BE8B551A839F}" srcOrd="1" destOrd="0" presId="urn:microsoft.com/office/officeart/2008/layout/SquareAccentList"/>
    <dgm:cxn modelId="{F6C326C5-9326-44EF-B766-B49063BDE981}" type="presParOf" srcId="{90297B21-EFC0-4A16-BAE4-9E875F893EFE}" destId="{44883A3C-9116-4254-8A6B-61C6621BE823}" srcOrd="1" destOrd="0" presId="urn:microsoft.com/office/officeart/2008/layout/SquareAccentList"/>
    <dgm:cxn modelId="{F759998D-E7D7-4BA3-9940-559E1181310E}" type="presParOf" srcId="{44883A3C-9116-4254-8A6B-61C6621BE823}" destId="{D735A749-9C12-447F-9A4A-1C455EC94A1E}" srcOrd="0" destOrd="0" presId="urn:microsoft.com/office/officeart/2008/layout/SquareAccentList"/>
    <dgm:cxn modelId="{CAD061ED-7338-4A11-96F4-8B896A8DF8A0}" type="presParOf" srcId="{44883A3C-9116-4254-8A6B-61C6621BE823}" destId="{81C5DA4A-016E-4D3B-9F2C-3CCC1A38A5EA}" srcOrd="1" destOrd="0" presId="urn:microsoft.com/office/officeart/2008/layout/SquareAccentList"/>
    <dgm:cxn modelId="{4E361F31-C22A-41B8-965E-5A0927894B92}" type="presParOf" srcId="{90297B21-EFC0-4A16-BAE4-9E875F893EFE}" destId="{8D67E726-81E7-4694-A9D4-70360F020954}" srcOrd="2" destOrd="0" presId="urn:microsoft.com/office/officeart/2008/layout/SquareAccentList"/>
    <dgm:cxn modelId="{FCD04B0B-77BF-42FC-A28D-EB784B85985C}" type="presParOf" srcId="{8D67E726-81E7-4694-A9D4-70360F020954}" destId="{9548AFEA-4A4E-4608-B3EF-F7A3E7D1698D}" srcOrd="0" destOrd="0" presId="urn:microsoft.com/office/officeart/2008/layout/SquareAccentList"/>
    <dgm:cxn modelId="{E3AB9459-650E-45E2-9D1D-00A12D26EB8B}" type="presParOf" srcId="{8D67E726-81E7-4694-A9D4-70360F020954}" destId="{8CEE8322-2FBF-4DCB-90B0-44B5640A6780}" srcOrd="1" destOrd="0" presId="urn:microsoft.com/office/officeart/2008/layout/SquareAccentList"/>
    <dgm:cxn modelId="{F3CFED9F-5575-4567-B1B5-D5F6324F67D6}" type="presParOf" srcId="{90297B21-EFC0-4A16-BAE4-9E875F893EFE}" destId="{D9A660BD-3107-4198-BEE6-5626BDF5682A}" srcOrd="3" destOrd="0" presId="urn:microsoft.com/office/officeart/2008/layout/SquareAccentList"/>
    <dgm:cxn modelId="{BF500E00-8B87-4C41-B15D-4572C5480FA2}" type="presParOf" srcId="{D9A660BD-3107-4198-BEE6-5626BDF5682A}" destId="{A3BCB054-025C-4228-9330-4D8168CBC147}" srcOrd="0" destOrd="0" presId="urn:microsoft.com/office/officeart/2008/layout/SquareAccentList"/>
    <dgm:cxn modelId="{956AF46F-4F63-44CC-98CC-C447AD936EAC}" type="presParOf" srcId="{D9A660BD-3107-4198-BEE6-5626BDF5682A}" destId="{1D2A972E-8E02-4CFE-AF49-F89814448A94}" srcOrd="1" destOrd="0" presId="urn:microsoft.com/office/officeart/2008/layout/SquareAccentLis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977CB77-26D6-4518-B4FF-76EE1FA646EF}">
      <dsp:nvSpPr>
        <dsp:cNvPr id="0" name=""/>
        <dsp:cNvSpPr/>
      </dsp:nvSpPr>
      <dsp:spPr>
        <a:xfrm>
          <a:off x="286343" y="131385"/>
          <a:ext cx="1675100" cy="1970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E62C9E2-8E46-44F9-88C8-FF49FEBF2D2D}">
      <dsp:nvSpPr>
        <dsp:cNvPr id="0" name=""/>
        <dsp:cNvSpPr/>
      </dsp:nvSpPr>
      <dsp:spPr>
        <a:xfrm>
          <a:off x="286336" y="205396"/>
          <a:ext cx="123058" cy="123058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C6B4608-7FBE-4500-9878-33B0DE4238BF}">
      <dsp:nvSpPr>
        <dsp:cNvPr id="0" name=""/>
        <dsp:cNvSpPr/>
      </dsp:nvSpPr>
      <dsp:spPr>
        <a:xfrm>
          <a:off x="360249" y="63585"/>
          <a:ext cx="1675100" cy="354021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15240" rIns="22860" bIns="15240" numCol="1" spcCol="1270" anchor="ctr" anchorCtr="0">
          <a:noAutofit/>
        </a:bodyPr>
        <a:lstStyle/>
        <a:p>
          <a:pPr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kern="1200"/>
            <a:t>Potable water supply</a:t>
          </a:r>
          <a:endParaRPr lang="ar-SA" sz="1200" kern="1200"/>
        </a:p>
      </dsp:txBody>
      <dsp:txXfrm>
        <a:off x="360249" y="63585"/>
        <a:ext cx="1675100" cy="354021"/>
      </dsp:txXfrm>
    </dsp:sp>
    <dsp:sp modelId="{D836A6D6-9D86-44AE-BB91-78817385B2AC}">
      <dsp:nvSpPr>
        <dsp:cNvPr id="0" name=""/>
        <dsp:cNvSpPr/>
      </dsp:nvSpPr>
      <dsp:spPr>
        <a:xfrm>
          <a:off x="286337" y="492243"/>
          <a:ext cx="123055" cy="123055"/>
        </a:xfrm>
        <a:prstGeom prst="rect">
          <a:avLst/>
        </a:prstGeom>
        <a:solidFill>
          <a:srgbClr val="0070C0"/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C3AD1F56-43A3-460B-9BC0-E0CF4ACB2064}">
      <dsp:nvSpPr>
        <dsp:cNvPr id="0" name=""/>
        <dsp:cNvSpPr/>
      </dsp:nvSpPr>
      <dsp:spPr>
        <a:xfrm>
          <a:off x="395636" y="410349"/>
          <a:ext cx="1557843" cy="28684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kern="1200"/>
            <a:t>supply</a:t>
          </a:r>
          <a:r>
            <a:rPr lang="ar-SA" sz="1200" kern="1200"/>
            <a:t> </a:t>
          </a:r>
          <a:r>
            <a:rPr lang="en-US" sz="1200" kern="1200"/>
            <a:t>Cold water</a:t>
          </a:r>
          <a:endParaRPr lang="ar-SA" sz="1200" kern="1200"/>
        </a:p>
      </dsp:txBody>
      <dsp:txXfrm>
        <a:off x="395636" y="410349"/>
        <a:ext cx="1557843" cy="286843"/>
      </dsp:txXfrm>
    </dsp:sp>
    <dsp:sp modelId="{96C7912B-C259-4307-BB91-892295F319BB}">
      <dsp:nvSpPr>
        <dsp:cNvPr id="0" name=""/>
        <dsp:cNvSpPr/>
      </dsp:nvSpPr>
      <dsp:spPr>
        <a:xfrm>
          <a:off x="286337" y="779087"/>
          <a:ext cx="123055" cy="123055"/>
        </a:xfrm>
        <a:prstGeom prst="rect">
          <a:avLst/>
        </a:prstGeom>
        <a:solidFill>
          <a:srgbClr val="FF0000"/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18B38BD8-9FAB-4C90-89B5-7774876818FB}">
      <dsp:nvSpPr>
        <dsp:cNvPr id="0" name=""/>
        <dsp:cNvSpPr/>
      </dsp:nvSpPr>
      <dsp:spPr>
        <a:xfrm>
          <a:off x="403597" y="697193"/>
          <a:ext cx="1557843" cy="28684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kern="1200"/>
            <a:t>Hot water supply</a:t>
          </a:r>
          <a:endParaRPr lang="ar-SA" sz="1200" kern="1200"/>
        </a:p>
      </dsp:txBody>
      <dsp:txXfrm>
        <a:off x="403597" y="697193"/>
        <a:ext cx="1557843" cy="286843"/>
      </dsp:txXfrm>
    </dsp:sp>
    <dsp:sp modelId="{AF22D41F-D2BD-4EEA-B5CB-74DBC361FAF4}">
      <dsp:nvSpPr>
        <dsp:cNvPr id="0" name=""/>
        <dsp:cNvSpPr/>
      </dsp:nvSpPr>
      <dsp:spPr>
        <a:xfrm>
          <a:off x="286337" y="1065930"/>
          <a:ext cx="123055" cy="123055"/>
        </a:xfrm>
        <a:prstGeom prst="rect">
          <a:avLst/>
        </a:prstGeom>
        <a:solidFill>
          <a:srgbClr val="C00000"/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36B05CC4-ABB9-481D-B927-ED8A4FB3D4D7}">
      <dsp:nvSpPr>
        <dsp:cNvPr id="0" name=""/>
        <dsp:cNvSpPr/>
      </dsp:nvSpPr>
      <dsp:spPr>
        <a:xfrm>
          <a:off x="403597" y="984036"/>
          <a:ext cx="1557843" cy="28684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kern="1200"/>
            <a:t>Hot water return</a:t>
          </a:r>
          <a:endParaRPr lang="ar-SA" sz="1200" kern="1200"/>
        </a:p>
      </dsp:txBody>
      <dsp:txXfrm>
        <a:off x="403597" y="984036"/>
        <a:ext cx="1557843" cy="286843"/>
      </dsp:txXfrm>
    </dsp:sp>
    <dsp:sp modelId="{FA5C4BDE-947F-4FF0-A9A4-17F8BF31DAFF}">
      <dsp:nvSpPr>
        <dsp:cNvPr id="0" name=""/>
        <dsp:cNvSpPr/>
      </dsp:nvSpPr>
      <dsp:spPr>
        <a:xfrm>
          <a:off x="2045198" y="131385"/>
          <a:ext cx="1675100" cy="19707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1325FDD-82DA-47C1-913F-249DAC2EEEFC}">
      <dsp:nvSpPr>
        <dsp:cNvPr id="0" name=""/>
        <dsp:cNvSpPr/>
      </dsp:nvSpPr>
      <dsp:spPr>
        <a:xfrm>
          <a:off x="2045192" y="205396"/>
          <a:ext cx="123058" cy="123058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462F920A-31A3-4C7A-B6A6-AFB673FB7D6A}">
      <dsp:nvSpPr>
        <dsp:cNvPr id="0" name=""/>
        <dsp:cNvSpPr/>
      </dsp:nvSpPr>
      <dsp:spPr>
        <a:xfrm>
          <a:off x="2117345" y="76245"/>
          <a:ext cx="1675100" cy="354021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2860" tIns="15240" rIns="22860" bIns="15240" numCol="1" spcCol="1270" anchor="ctr" anchorCtr="0">
          <a:noAutofit/>
        </a:bodyPr>
        <a:lstStyle/>
        <a:p>
          <a:pPr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kern="1200"/>
            <a:t>Drainage systems</a:t>
          </a:r>
          <a:endParaRPr lang="ar-SA" sz="1200" kern="1200"/>
        </a:p>
      </dsp:txBody>
      <dsp:txXfrm>
        <a:off x="2117345" y="76245"/>
        <a:ext cx="1675100" cy="354021"/>
      </dsp:txXfrm>
    </dsp:sp>
    <dsp:sp modelId="{9970BC07-B6E1-4F6E-8B0F-BF52CA4FB46C}">
      <dsp:nvSpPr>
        <dsp:cNvPr id="0" name=""/>
        <dsp:cNvSpPr/>
      </dsp:nvSpPr>
      <dsp:spPr>
        <a:xfrm>
          <a:off x="2045192" y="492243"/>
          <a:ext cx="123055" cy="123055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1AE2E08-6878-4208-A0A8-BE8B551A839F}">
      <dsp:nvSpPr>
        <dsp:cNvPr id="0" name=""/>
        <dsp:cNvSpPr/>
      </dsp:nvSpPr>
      <dsp:spPr>
        <a:xfrm>
          <a:off x="2162452" y="410349"/>
          <a:ext cx="1557843" cy="28684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kern="1200"/>
            <a:t>Sanitary drainage</a:t>
          </a:r>
          <a:endParaRPr lang="ar-SA" sz="1200" kern="1200"/>
        </a:p>
      </dsp:txBody>
      <dsp:txXfrm>
        <a:off x="2162452" y="410349"/>
        <a:ext cx="1557843" cy="286843"/>
      </dsp:txXfrm>
    </dsp:sp>
    <dsp:sp modelId="{D735A749-9C12-447F-9A4A-1C455EC94A1E}">
      <dsp:nvSpPr>
        <dsp:cNvPr id="0" name=""/>
        <dsp:cNvSpPr/>
      </dsp:nvSpPr>
      <dsp:spPr>
        <a:xfrm>
          <a:off x="2313157" y="748168"/>
          <a:ext cx="123055" cy="123055"/>
        </a:xfrm>
        <a:prstGeom prst="rect">
          <a:avLst/>
        </a:prstGeom>
        <a:solidFill>
          <a:schemeClr val="tx1"/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1C5DA4A-016E-4D3B-9F2C-3CCC1A38A5EA}">
      <dsp:nvSpPr>
        <dsp:cNvPr id="0" name=""/>
        <dsp:cNvSpPr/>
      </dsp:nvSpPr>
      <dsp:spPr>
        <a:xfrm>
          <a:off x="2162452" y="697193"/>
          <a:ext cx="1557843" cy="28684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kern="1200"/>
            <a:t>Black water</a:t>
          </a:r>
          <a:endParaRPr lang="ar-SA" sz="1200" kern="1200"/>
        </a:p>
      </dsp:txBody>
      <dsp:txXfrm>
        <a:off x="2162452" y="697193"/>
        <a:ext cx="1557843" cy="286843"/>
      </dsp:txXfrm>
    </dsp:sp>
    <dsp:sp modelId="{9548AFEA-4A4E-4608-B3EF-F7A3E7D1698D}">
      <dsp:nvSpPr>
        <dsp:cNvPr id="0" name=""/>
        <dsp:cNvSpPr/>
      </dsp:nvSpPr>
      <dsp:spPr>
        <a:xfrm>
          <a:off x="2312701" y="1014365"/>
          <a:ext cx="123055" cy="123055"/>
        </a:xfrm>
        <a:prstGeom prst="rect">
          <a:avLst/>
        </a:prstGeom>
        <a:solidFill>
          <a:schemeClr val="bg1">
            <a:lumMod val="7500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CEE8322-2FBF-4DCB-90B0-44B5640A6780}">
      <dsp:nvSpPr>
        <dsp:cNvPr id="0" name=""/>
        <dsp:cNvSpPr/>
      </dsp:nvSpPr>
      <dsp:spPr>
        <a:xfrm>
          <a:off x="2168403" y="926298"/>
          <a:ext cx="1557843" cy="28684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kern="1200"/>
            <a:t>Grey water</a:t>
          </a:r>
          <a:endParaRPr lang="ar-SA" sz="1200" kern="1200"/>
        </a:p>
      </dsp:txBody>
      <dsp:txXfrm>
        <a:off x="2168403" y="926298"/>
        <a:ext cx="1557843" cy="286843"/>
      </dsp:txXfrm>
    </dsp:sp>
    <dsp:sp modelId="{A3BCB054-025C-4228-9330-4D8168CBC147}">
      <dsp:nvSpPr>
        <dsp:cNvPr id="0" name=""/>
        <dsp:cNvSpPr/>
      </dsp:nvSpPr>
      <dsp:spPr>
        <a:xfrm>
          <a:off x="2087469" y="1378983"/>
          <a:ext cx="123055" cy="123055"/>
        </a:xfrm>
        <a:prstGeom prst="rect">
          <a:avLst/>
        </a:prstGeom>
        <a:solidFill>
          <a:srgbClr val="00B050"/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1D2A972E-8E02-4CFE-AF49-F89814448A94}">
      <dsp:nvSpPr>
        <dsp:cNvPr id="0" name=""/>
        <dsp:cNvSpPr/>
      </dsp:nvSpPr>
      <dsp:spPr>
        <a:xfrm>
          <a:off x="2315635" y="1310636"/>
          <a:ext cx="1142272" cy="28684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kern="1200"/>
            <a:t>Storm drainage</a:t>
          </a:r>
          <a:endParaRPr lang="ar-SA" sz="1200" kern="1200"/>
        </a:p>
      </dsp:txBody>
      <dsp:txXfrm>
        <a:off x="2315635" y="1310636"/>
        <a:ext cx="1142272" cy="28684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SquareAccentList">
  <dgm:title val=""/>
  <dgm:desc val=""/>
  <dgm:catLst>
    <dgm:cat type="list" pri="5500"/>
  </dgm:catLst>
  <dgm:sampData>
    <dgm:dataModel>
      <dgm:ptLst>
        <dgm:pt modelId="0" type="doc"/>
        <dgm:pt modelId="10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20">
          <dgm:prSet phldr="1"/>
        </dgm:pt>
        <dgm:pt modelId="21">
          <dgm:prSet phldr="1"/>
        </dgm:pt>
        <dgm:pt modelId="22">
          <dgm:prSet phldr="1"/>
        </dgm:pt>
        <dgm:pt modelId="23">
          <dgm:prSet phldr="1"/>
        </dgm:pt>
      </dgm:ptLst>
      <dgm:cxnLst>
        <dgm:cxn modelId="1" srcId="0" destId="10" srcOrd="0" destOrd="0"/>
        <dgm:cxn modelId="2" srcId="10" destId="11" srcOrd="0" destOrd="0"/>
        <dgm:cxn modelId="3" srcId="10" destId="12" srcOrd="1" destOrd="0"/>
        <dgm:cxn modelId="4" srcId="10" destId="13" srcOrd="2" destOrd="0"/>
        <dgm:cxn modelId="5" srcId="0" destId="20" srcOrd="0" destOrd="0"/>
        <dgm:cxn modelId="6" srcId="20" destId="21" srcOrd="0" destOrd="0"/>
        <dgm:cxn modelId="7" srcId="20" destId="22" srcOrd="1" destOrd="0"/>
        <dgm:cxn modelId="8" srcId="20" destId="23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20">
          <dgm:prSet phldr="1"/>
        </dgm:pt>
        <dgm:pt modelId="21">
          <dgm:prSet phldr="1"/>
        </dgm:pt>
        <dgm:pt modelId="22">
          <dgm:prSet phldr="1"/>
        </dgm:pt>
        <dgm:pt modelId="23">
          <dgm:prSet phldr="1"/>
        </dgm:pt>
      </dgm:ptLst>
      <dgm:cxnLst>
        <dgm:cxn modelId="1" srcId="0" destId="10" srcOrd="0" destOrd="0"/>
        <dgm:cxn modelId="2" srcId="10" destId="11" srcOrd="0" destOrd="0"/>
        <dgm:cxn modelId="3" srcId="10" destId="12" srcOrd="1" destOrd="0"/>
        <dgm:cxn modelId="4" srcId="10" destId="13" srcOrd="2" destOrd="0"/>
        <dgm:cxn modelId="5" srcId="0" destId="20" srcOrd="0" destOrd="0"/>
        <dgm:cxn modelId="6" srcId="20" destId="21" srcOrd="0" destOrd="0"/>
        <dgm:cxn modelId="7" srcId="20" destId="22" srcOrd="1" destOrd="0"/>
        <dgm:cxn modelId="8" srcId="20" destId="23" srcOrd="2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20">
          <dgm:prSet phldr="1"/>
        </dgm:pt>
        <dgm:pt modelId="21">
          <dgm:prSet phldr="1"/>
        </dgm:pt>
        <dgm:pt modelId="22">
          <dgm:prSet phldr="1"/>
        </dgm:pt>
        <dgm:pt modelId="23">
          <dgm:prSet phldr="1"/>
        </dgm:pt>
      </dgm:ptLst>
      <dgm:cxnLst>
        <dgm:cxn modelId="1" srcId="0" destId="10" srcOrd="0" destOrd="0"/>
        <dgm:cxn modelId="2" srcId="10" destId="11" srcOrd="0" destOrd="0"/>
        <dgm:cxn modelId="3" srcId="10" destId="12" srcOrd="1" destOrd="0"/>
        <dgm:cxn modelId="4" srcId="10" destId="13" srcOrd="2" destOrd="0"/>
        <dgm:cxn modelId="5" srcId="0" destId="20" srcOrd="0" destOrd="0"/>
        <dgm:cxn modelId="6" srcId="20" destId="21" srcOrd="0" destOrd="0"/>
        <dgm:cxn modelId="7" srcId="20" destId="22" srcOrd="1" destOrd="0"/>
        <dgm:cxn modelId="8" srcId="20" destId="23" srcOrd="2" destOrd="0"/>
      </dgm:cxnLst>
      <dgm:bg/>
      <dgm:whole/>
    </dgm:dataModel>
  </dgm:clrData>
  <dgm:layoutNode name="layout">
    <dgm:varLst>
      <dgm:chMax/>
      <dgm:chPref/>
      <dgm:dir/>
      <dgm:resizeHandles/>
    </dgm:varLst>
    <dgm:choose name="Name0">
      <dgm:if name="Name1" func="var" arg="dir" op="equ" val="norm">
        <dgm:alg type="hierChild">
          <dgm:param type="linDir" val="fromL"/>
          <dgm:param type="vertAlign" val="t"/>
          <dgm:param type="nodeVertAlign" val="t"/>
          <dgm:param type="horzAlign" val="ctr"/>
          <dgm:param type="fallback" val="1D"/>
        </dgm:alg>
      </dgm:if>
      <dgm:else name="Name2">
        <dgm:alg type="hierChild">
          <dgm:param type="linDir" val="fromR"/>
          <dgm:param type="vertAlign" val="t"/>
          <dgm:param type="nodeVertAlign" val="t"/>
          <dgm:param type="horzAlign" val="ctr"/>
          <dgm:param type="fallback" val="1D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Parent" op="equ" val="65"/>
      <dgm:constr type="primFontSz" for="des" forName="Child" op="equ" val="65"/>
      <dgm:constr type="primFontSz" for="des" forName="Child" refType="primFontSz" refFor="des" refForName="Parent" op="lte"/>
      <dgm:constr type="w" for="des" forName="rootComposite" refType="h" refFor="des" refForName="rootComposite" fact="3.0396"/>
      <dgm:constr type="h" for="des" forName="rootComposite" refType="h"/>
      <dgm:constr type="w" for="des" forName="childComposite" refType="w" refFor="des" refForName="rootComposite"/>
      <dgm:constr type="h" for="des" forName="childComposite" refType="h" refFor="des" refForName="rootComposite" fact="0.5205"/>
      <dgm:constr type="sibSp" refType="w" refFor="des" refForName="rootComposite" fact="0.05"/>
      <dgm:constr type="sp" for="des" forName="root" refType="h" refFor="des" refForName="childComposite" fact="0.2855"/>
    </dgm:constrLst>
    <dgm:ruleLst/>
    <dgm:forEach name="Name3" axis="ch">
      <dgm:forEach name="Name4" axis="self" ptType="node" cnt="1">
        <dgm:layoutNode name="root">
          <dgm:varLst>
            <dgm:chMax/>
            <dgm:chPref/>
          </dgm:varLst>
          <dgm:alg type="hierRoot">
            <dgm:param type="hierAlign" val="tL"/>
          </dgm:alg>
          <dgm:shape xmlns:r="http://schemas.openxmlformats.org/officeDocument/2006/relationships" r:blip="">
            <dgm:adjLst/>
          </dgm:shape>
          <dgm:presOf/>
          <dgm:constrLst/>
          <dgm:ruleLst/>
          <dgm:layoutNode name="rootComposite">
            <dgm:varLst/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5">
              <dgm:if name="Name6" func="var" arg="dir" op="equ" val="norm">
                <dgm:constrLst>
                  <dgm:constr type="l" for="ch" forName="Parent" refType="w" fact="0"/>
                  <dgm:constr type="t" for="ch" forName="Parent" refType="h" fact="0"/>
                  <dgm:constr type="w" for="ch" forName="Parent" refType="w"/>
                  <dgm:constr type="h" for="ch" forName="Parent" refType="h" fact="0.6424"/>
                  <dgm:constr type="l" for="ch" forName="ParentAccent" refType="w" fact="0"/>
                  <dgm:constr type="b" for="ch" forName="ParentAccent" refType="h"/>
                  <dgm:constr type="w" for="ch" forName="ParentAccent" refType="w"/>
                  <dgm:constr type="h" for="ch" forName="ParentAccent" refType="h" fact="0.3576"/>
                  <dgm:constr type="l" for="ch" forName="ParentSmallAccent" refType="w" fact="0"/>
                  <dgm:constr type="b" for="ch" forName="ParentSmallAccent" refType="h"/>
                  <dgm:constr type="w" for="ch" forName="ParentSmallAccent" refType="h" fact="0.2233"/>
                  <dgm:constr type="h" for="ch" forName="ParentSmallAccent" refType="h" fact="0.2233"/>
                </dgm:constrLst>
              </dgm:if>
              <dgm:else name="Name7">
                <dgm:constrLst>
                  <dgm:constr type="l" for="ch" forName="Parent" refType="w" fact="0"/>
                  <dgm:constr type="t" for="ch" forName="Parent" refType="h" fact="0"/>
                  <dgm:constr type="w" for="ch" forName="Parent" refType="w"/>
                  <dgm:constr type="h" for="ch" forName="Parent" refType="h" fact="0.6424"/>
                  <dgm:constr type="l" for="ch" forName="ParentAccent" refType="w" fact="0"/>
                  <dgm:constr type="b" for="ch" forName="ParentAccent" refType="h"/>
                  <dgm:constr type="w" for="ch" forName="ParentAccent" refType="w"/>
                  <dgm:constr type="h" for="ch" forName="ParentAccent" refType="h" fact="0.3576"/>
                  <dgm:constr type="r" for="ch" forName="ParentSmallAccent" refType="w"/>
                  <dgm:constr type="b" for="ch" forName="ParentSmallAccent" refType="h"/>
                  <dgm:constr type="w" for="ch" forName="ParentSmallAccent" refType="h" fact="0.2233"/>
                  <dgm:constr type="h" for="ch" forName="ParentSmallAccent" refType="h" fact="0.2233"/>
                </dgm:constrLst>
              </dgm:else>
            </dgm:choose>
            <dgm:ruleLst/>
            <dgm:layoutNode name="ParentAccent" styleLbl="alignNode1">
              <dgm:alg type="sp"/>
              <dgm:shape xmlns:r="http://schemas.openxmlformats.org/officeDocument/2006/relationships" type="rect" r:blip="">
                <dgm:adjLst/>
              </dgm:shape>
              <dgm:presOf/>
            </dgm:layoutNode>
            <dgm:layoutNode name="ParentSmallAccent" styleLbl="fgAcc1">
              <dgm:alg type="sp"/>
              <dgm:shape xmlns:r="http://schemas.openxmlformats.org/officeDocument/2006/relationships" type="rect" r:blip="">
                <dgm:adjLst/>
              </dgm:shape>
              <dgm:presOf/>
            </dgm:layoutNode>
            <dgm:layoutNode name="Parent" styleLbl="revTx">
              <dgm:varLst>
                <dgm:chMax/>
                <dgm:chPref val="4"/>
                <dgm:bulletEnabled val="1"/>
              </dgm:varLst>
              <dgm:choose name="Name8">
                <dgm:if name="Name9" func="var" arg="dir" op="equ" val="norm">
                  <dgm:alg type="tx">
                    <dgm:param type="txAnchorVertCh" val="mid"/>
                    <dgm:param type="parTxLTRAlign" val="l"/>
                  </dgm:alg>
                </dgm:if>
                <dgm:else name="Name10">
                  <dgm:alg type="tx">
                    <dgm:param type="txAnchorVertCh" val="mid"/>
                    <dgm:param type="parTxLTRAlign" val="r"/>
                  </dgm:alg>
                </dgm:else>
              </dgm:choose>
              <dgm:shape xmlns:r="http://schemas.openxmlformats.org/officeDocument/2006/relationships" type="rect" r:blip="">
                <dgm:adjLst/>
              </dgm:shape>
              <dgm:presOf axis="self" ptType="node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  <dgm:rule type="primFontSz" val="65" fact="NaN" max="NaN"/>
              </dgm:ruleLst>
            </dgm:layoutNode>
          </dgm:layoutNode>
          <dgm:layoutNode name="childShape">
            <dgm:varLst>
              <dgm:chMax val="0"/>
              <dgm:chPref val="0"/>
            </dgm:varLst>
            <dgm:alg type="hierChild">
              <dgm:param type="chAlign" val="r"/>
              <dgm:param type="linDir" val="fromT"/>
              <dgm:param type="fallback" val="2D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11" axis="ch">
              <dgm:forEach name="Name12" axis="self" ptType="node">
                <dgm:layoutNode name="childComposite">
                  <dgm:varLst>
                    <dgm:chMax val="0"/>
                    <dgm:chPref val="0"/>
                  </dgm:varLst>
                  <dgm:alg type="composite"/>
                  <dgm:shape xmlns:r="http://schemas.openxmlformats.org/officeDocument/2006/relationships" r:blip="">
                    <dgm:adjLst/>
                  </dgm:shape>
                  <dgm:presOf/>
                  <dgm:choose name="Name13">
                    <dgm:if name="Name14" func="var" arg="dir" op="equ" val="norm">
                      <dgm:constrLst>
                        <dgm:constr type="w" for="ch" forName="ChildAccent" refType="h" fact="0.429"/>
                        <dgm:constr type="h" for="ch" forName="ChildAccent" refType="h" fact="0.429"/>
                        <dgm:constr type="l" for="ch" forName="ChildAccent" refType="w" fact="0"/>
                        <dgm:constr type="t" for="ch" forName="ChildAccent" refType="h" fact="0.2855"/>
                        <dgm:constr type="w" for="ch" forName="Child" refType="w" fact="0.93"/>
                        <dgm:constr type="h" for="ch" forName="Child" refType="h"/>
                        <dgm:constr type="l" for="ch" forName="Child" refType="w" fact="0.07"/>
                        <dgm:constr type="t" for="ch" forName="Child" refType="h" fact="0"/>
                      </dgm:constrLst>
                    </dgm:if>
                    <dgm:else name="Name15">
                      <dgm:constrLst>
                        <dgm:constr type="w" for="ch" forName="ChildAccent" refType="h" fact="0.429"/>
                        <dgm:constr type="h" for="ch" forName="ChildAccent" refType="h" fact="0.429"/>
                        <dgm:constr type="r" for="ch" forName="ChildAccent" refType="w"/>
                        <dgm:constr type="t" for="ch" forName="ChildAccent" refType="h" fact="0.2855"/>
                        <dgm:constr type="w" for="ch" forName="Child" refType="w" fact="0.93"/>
                        <dgm:constr type="h" for="ch" forName="Child" refType="h"/>
                        <dgm:constr type="r" for="ch" forName="Child" refType="w" fact="0.93"/>
                        <dgm:constr type="t" for="ch" forName="Child" refType="h" fact="0"/>
                      </dgm:constrLst>
                    </dgm:else>
                  </dgm:choose>
                  <dgm:ruleLst/>
                  <dgm:layoutNode name="ChildAccent" styleLbl="solidFgAcc1">
                    <dgm:alg type="sp"/>
                    <dgm:shape xmlns:r="http://schemas.openxmlformats.org/officeDocument/2006/relationships" type="rect" r:blip="">
                      <dgm:adjLst/>
                    </dgm:shape>
                    <dgm:presOf/>
                  </dgm:layoutNode>
                  <dgm:layoutNode name="Child" styleLbl="revTx">
                    <dgm:varLst>
                      <dgm:chMax val="0"/>
                      <dgm:chPref val="0"/>
                      <dgm:bulletEnabled val="1"/>
                    </dgm:varLst>
                    <dgm:choose name="Name16">
                      <dgm:if name="Name17" func="var" arg="dir" op="equ" val="norm">
                        <dgm:alg type="tx">
                          <dgm:param type="txAnchorVertCh" val="mid"/>
                          <dgm:param type="parTxLTRAlign" val="l"/>
                        </dgm:alg>
                      </dgm:if>
                      <dgm:else name="Name18">
                        <dgm:alg type="tx">
                          <dgm:param type="txAnchorVertCh" val="mid"/>
                          <dgm:param type="parTxLTRAlign" val="r"/>
                        </dgm:alg>
                      </dgm:else>
                    </dgm:choose>
                    <dgm:shape xmlns:r="http://schemas.openxmlformats.org/officeDocument/2006/relationships" type="rect" r:blip="">
                      <dgm:adjLst/>
                    </dgm:shape>
                    <dgm:presOf axis="desOrSelf" ptType="node node"/>
                    <dgm:ruleLst>
                      <dgm:rule type="primFontSz" val="5" fact="NaN" max="NaN"/>
                    </dgm:ruleLst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47D03E-C224-42F3-A364-DFB5A60A49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968</TotalTime>
  <Pages>26</Pages>
  <Words>3619</Words>
  <Characters>20629</Characters>
  <Application>Microsoft Office Word</Application>
  <DocSecurity>0</DocSecurity>
  <Lines>171</Lines>
  <Paragraphs>48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24</cp:revision>
  <cp:lastPrinted>2018-03-29T00:07:00Z</cp:lastPrinted>
  <dcterms:created xsi:type="dcterms:W3CDTF">2018-03-28T02:05:00Z</dcterms:created>
  <dcterms:modified xsi:type="dcterms:W3CDTF">2018-04-23T20:42:00Z</dcterms:modified>
</cp:coreProperties>
</file>